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57F8A0F" w14:textId="77777777" w:rsidTr="00194B2F">
        <w:trPr>
          <w:trHeight w:val="1268"/>
        </w:trPr>
        <w:tc>
          <w:tcPr>
            <w:tcW w:w="1640" w:type="dxa"/>
          </w:tcPr>
          <w:p w14:paraId="66C32EB1" w14:textId="77777777" w:rsidR="004702FB" w:rsidRPr="006F1DA5" w:rsidRDefault="004702FB" w:rsidP="004702FB">
            <w:pPr>
              <w:pStyle w:val="Header"/>
              <w:rPr>
                <w:rFonts w:ascii="Arial" w:hAnsi="Arial" w:cs="Arial"/>
                <w:b/>
                <w:color w:val="000000" w:themeColor="text1"/>
              </w:rPr>
            </w:pPr>
          </w:p>
        </w:tc>
        <w:tc>
          <w:tcPr>
            <w:tcW w:w="3299" w:type="dxa"/>
          </w:tcPr>
          <w:p w14:paraId="68E32A12" w14:textId="77777777" w:rsidR="004702FB" w:rsidRPr="006F1DA5" w:rsidRDefault="004702FB" w:rsidP="004702FB">
            <w:pPr>
              <w:pStyle w:val="Header"/>
              <w:rPr>
                <w:rFonts w:ascii="Arial" w:hAnsi="Arial" w:cs="Arial"/>
                <w:b/>
                <w:color w:val="000000" w:themeColor="text1"/>
              </w:rPr>
            </w:pPr>
          </w:p>
        </w:tc>
        <w:tc>
          <w:tcPr>
            <w:tcW w:w="4131" w:type="dxa"/>
          </w:tcPr>
          <w:p w14:paraId="6DD1D259" w14:textId="0DF3A167" w:rsidR="00194B2F" w:rsidRPr="00194B2F" w:rsidRDefault="00194B2F" w:rsidP="00194B2F">
            <w:pPr>
              <w:tabs>
                <w:tab w:val="left" w:pos="3031"/>
              </w:tabs>
            </w:pPr>
          </w:p>
        </w:tc>
      </w:tr>
    </w:tbl>
    <w:p w14:paraId="066C0EB5" w14:textId="77777777" w:rsidR="00D81802" w:rsidRPr="00590863" w:rsidRDefault="00034BA6" w:rsidP="00194B2F">
      <w:pPr>
        <w:spacing w:after="0"/>
        <w:jc w:val="right"/>
        <w:rPr>
          <w:rFonts w:ascii="Arial" w:hAnsi="Arial" w:cs="Arial"/>
          <w:sz w:val="18"/>
          <w:szCs w:val="18"/>
        </w:rPr>
      </w:pPr>
      <w:r w:rsidRPr="00590863">
        <w:rPr>
          <w:rFonts w:ascii="Arial" w:hAnsi="Arial" w:cs="Arial"/>
          <w:sz w:val="18"/>
          <w:szCs w:val="18"/>
        </w:rPr>
        <w:t>Obrazec št: 1</w:t>
      </w:r>
    </w:p>
    <w:p w14:paraId="7A7CE242" w14:textId="77777777" w:rsidR="00D81802" w:rsidRPr="00252358" w:rsidRDefault="00D81802" w:rsidP="00D81802"/>
    <w:p w14:paraId="2400FA23" w14:textId="77777777" w:rsidR="00D81802" w:rsidRDefault="00034BA6" w:rsidP="00D8180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488C371" w14:textId="77777777" w:rsidR="00D81802" w:rsidRDefault="00D81802" w:rsidP="00D81802">
      <w:pPr>
        <w:spacing w:after="120"/>
        <w:rPr>
          <w:rFonts w:ascii="Arial" w:hAnsi="Arial" w:cs="Arial"/>
        </w:rPr>
      </w:pPr>
    </w:p>
    <w:p w14:paraId="1DBE9EC5" w14:textId="2B60B067" w:rsidR="003C269F" w:rsidRDefault="00034BA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Storitve nadzornika po Gradbenem zakonu pri izvedbi projekta </w:t>
      </w:r>
      <w:r w:rsidR="00517EB6">
        <w:rPr>
          <w:rFonts w:ascii="Arial" w:hAnsi="Arial" w:cs="Arial"/>
          <w:b/>
          <w:bCs/>
          <w:color w:val="000000"/>
          <w:sz w:val="18"/>
          <w:szCs w:val="18"/>
        </w:rPr>
        <w:t>»</w:t>
      </w:r>
      <w:r>
        <w:rPr>
          <w:rFonts w:ascii="Arial" w:hAnsi="Arial" w:cs="Arial"/>
          <w:b/>
          <w:bCs/>
          <w:color w:val="000000"/>
          <w:sz w:val="18"/>
          <w:szCs w:val="18"/>
        </w:rPr>
        <w:t>Rekonstrukcija objekta na Cankarjevi ulici 5 v Mariboru</w:t>
      </w:r>
      <w:r w:rsidR="00517EB6">
        <w:rPr>
          <w:rFonts w:ascii="Arial" w:hAnsi="Arial" w:cs="Arial"/>
          <w:b/>
          <w:bCs/>
          <w:color w:val="000000"/>
          <w:sz w:val="18"/>
          <w:szCs w:val="18"/>
        </w:rPr>
        <w:t>«</w:t>
      </w:r>
      <w:r>
        <w:rPr>
          <w:rFonts w:ascii="Arial" w:hAnsi="Arial" w:cs="Arial"/>
          <w:color w:val="000000"/>
          <w:sz w:val="18"/>
          <w:szCs w:val="18"/>
        </w:rPr>
        <w:t xml:space="preserve"> </w:t>
      </w:r>
      <w:r w:rsidR="007A46AA">
        <w:rPr>
          <w:rFonts w:ascii="Arial" w:hAnsi="Arial" w:cs="Arial"/>
          <w:color w:val="000000"/>
          <w:sz w:val="18"/>
          <w:szCs w:val="18"/>
        </w:rPr>
        <w:t xml:space="preserve">- </w:t>
      </w:r>
      <w:r w:rsidR="007A46AA" w:rsidRPr="007A46AA">
        <w:rPr>
          <w:rFonts w:ascii="Arial" w:hAnsi="Arial" w:cs="Arial"/>
          <w:b/>
          <w:bCs/>
          <w:sz w:val="18"/>
          <w:szCs w:val="18"/>
        </w:rPr>
        <w:t>ponovitev postopka</w:t>
      </w:r>
      <w:r w:rsidR="007A46AA">
        <w:rPr>
          <w:rFonts w:ascii="Arial" w:hAnsi="Arial" w:cs="Arial"/>
          <w:color w:val="000000"/>
          <w:sz w:val="18"/>
          <w:szCs w:val="18"/>
        </w:rPr>
        <w:t xml:space="preserve"> </w:t>
      </w:r>
      <w:r>
        <w:rPr>
          <w:rFonts w:ascii="Arial" w:hAnsi="Arial" w:cs="Arial"/>
          <w:color w:val="000000"/>
          <w:sz w:val="18"/>
          <w:szCs w:val="18"/>
        </w:rPr>
        <w:t>dajemo ponudbo, kot sledi:</w:t>
      </w:r>
    </w:p>
    <w:p w14:paraId="34DDA171" w14:textId="77777777" w:rsidR="003C269F" w:rsidRDefault="00034BA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C269F" w14:paraId="065CF54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873688" w14:textId="77777777" w:rsidR="003C269F" w:rsidRDefault="00034BA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3C804" w14:textId="77777777" w:rsidR="003C269F" w:rsidRDefault="00034BA6">
            <w:r>
              <w:rPr>
                <w:rFonts w:ascii="Arial" w:hAnsi="Arial" w:cs="Arial"/>
                <w:color w:val="000000"/>
                <w:position w:val="-2"/>
                <w:sz w:val="18"/>
                <w:szCs w:val="18"/>
              </w:rPr>
              <w:t> </w:t>
            </w:r>
          </w:p>
        </w:tc>
      </w:tr>
      <w:tr w:rsidR="003C269F" w14:paraId="2DFF854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3B7F7D" w14:textId="77777777" w:rsidR="003C269F" w:rsidRDefault="00034BA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A333" w14:textId="77777777" w:rsidR="003C269F" w:rsidRDefault="00034BA6">
            <w:r>
              <w:rPr>
                <w:rFonts w:ascii="Arial" w:hAnsi="Arial" w:cs="Arial"/>
                <w:color w:val="000000"/>
                <w:position w:val="-2"/>
                <w:sz w:val="18"/>
                <w:szCs w:val="18"/>
              </w:rPr>
              <w:t> </w:t>
            </w:r>
          </w:p>
        </w:tc>
      </w:tr>
    </w:tbl>
    <w:p w14:paraId="3EA83BD9" w14:textId="77777777" w:rsidR="003C269F" w:rsidRDefault="00034BA6">
      <w:pPr>
        <w:spacing w:before="225" w:after="225" w:line="240" w:lineRule="auto"/>
        <w:jc w:val="both"/>
      </w:pPr>
      <w:r>
        <w:rPr>
          <w:rFonts w:ascii="Arial" w:hAnsi="Arial" w:cs="Arial"/>
          <w:color w:val="000000"/>
          <w:sz w:val="18"/>
          <w:szCs w:val="18"/>
        </w:rPr>
        <w:t>Ponudbo oddajamo (ustrezno označite):</w:t>
      </w:r>
    </w:p>
    <w:p w14:paraId="570CD760" w14:textId="77777777" w:rsidR="003C269F" w:rsidRDefault="00034BA6">
      <w:pPr>
        <w:spacing w:before="225" w:after="225" w:line="240" w:lineRule="auto"/>
        <w:jc w:val="both"/>
      </w:pPr>
      <w:r>
        <w:fldChar w:fldCharType="begin">
          <w:ffData>
            <w:name w:val="cbox15c8a49d176fb6"/>
            <w:enabled/>
            <w:calcOnExit w:val="0"/>
            <w:checkBox>
              <w:sizeAuto/>
              <w:default w:val="0"/>
            </w:checkBox>
          </w:ffData>
        </w:fldChar>
      </w:r>
      <w:bookmarkStart w:id="0" w:name="cbox15c8a49d176fb6"/>
      <w:r>
        <w:instrText xml:space="preserve"> FORMCHECKBOX </w:instrText>
      </w:r>
      <w:r w:rsidR="00CB7464">
        <w:fldChar w:fldCharType="separate"/>
      </w:r>
      <w:r>
        <w:fldChar w:fldCharType="end"/>
      </w:r>
      <w:bookmarkEnd w:id="0"/>
      <w:r>
        <w:rPr>
          <w:rFonts w:ascii="Arial" w:hAnsi="Arial" w:cs="Arial"/>
          <w:color w:val="000000"/>
          <w:sz w:val="18"/>
          <w:szCs w:val="18"/>
        </w:rPr>
        <w:t> samostojno</w:t>
      </w:r>
    </w:p>
    <w:p w14:paraId="22AF5073" w14:textId="77777777" w:rsidR="003C269F" w:rsidRDefault="00034BA6">
      <w:pPr>
        <w:spacing w:before="225" w:after="225" w:line="240" w:lineRule="auto"/>
        <w:jc w:val="both"/>
      </w:pPr>
      <w:r>
        <w:fldChar w:fldCharType="begin">
          <w:ffData>
            <w:name w:val="cbox15c8a49d1772a5"/>
            <w:enabled/>
            <w:calcOnExit w:val="0"/>
            <w:checkBox>
              <w:sizeAuto/>
              <w:default w:val="0"/>
            </w:checkBox>
          </w:ffData>
        </w:fldChar>
      </w:r>
      <w:bookmarkStart w:id="1" w:name="cbox15c8a49d1772a5"/>
      <w:r>
        <w:instrText xml:space="preserve"> FORMCHECKBOX </w:instrText>
      </w:r>
      <w:r w:rsidR="00CB7464">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AAE05B3" w14:textId="77777777" w:rsidR="003C269F" w:rsidRDefault="00034BA6">
      <w:pPr>
        <w:spacing w:before="225" w:after="225" w:line="240" w:lineRule="auto"/>
        <w:jc w:val="both"/>
      </w:pPr>
      <w:r>
        <w:fldChar w:fldCharType="begin">
          <w:ffData>
            <w:name w:val="cbox15c8a49d1775c3"/>
            <w:enabled/>
            <w:calcOnExit w:val="0"/>
            <w:checkBox>
              <w:sizeAuto/>
              <w:default w:val="0"/>
            </w:checkBox>
          </w:ffData>
        </w:fldChar>
      </w:r>
      <w:bookmarkStart w:id="2" w:name="cbox15c8a49d1775c3"/>
      <w:r>
        <w:instrText xml:space="preserve"> FORMCHECKBOX </w:instrText>
      </w:r>
      <w:r w:rsidR="00CB7464">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11D672A" w14:textId="77777777" w:rsidR="003C269F" w:rsidRDefault="00034BA6">
      <w:pPr>
        <w:spacing w:before="225" w:after="225" w:line="240" w:lineRule="auto"/>
        <w:jc w:val="both"/>
      </w:pPr>
      <w:r>
        <w:fldChar w:fldCharType="begin">
          <w:ffData>
            <w:name w:val="cbox15c8a49d1778db"/>
            <w:enabled/>
            <w:calcOnExit w:val="0"/>
            <w:checkBox>
              <w:sizeAuto/>
              <w:default w:val="0"/>
            </w:checkBox>
          </w:ffData>
        </w:fldChar>
      </w:r>
      <w:bookmarkStart w:id="3" w:name="cbox15c8a49d1778db"/>
      <w:r>
        <w:instrText xml:space="preserve"> FORMCHECKBOX </w:instrText>
      </w:r>
      <w:r w:rsidR="00CB7464">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00B8682" w14:textId="77777777" w:rsidR="003C269F" w:rsidRDefault="00034BA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p w14:paraId="7533F14E" w14:textId="77777777" w:rsidR="00764F2E" w:rsidRPr="001F3424" w:rsidRDefault="00764F2E" w:rsidP="00C5178F">
      <w:pPr>
        <w:pStyle w:val="ListParagraph"/>
        <w:numPr>
          <w:ilvl w:val="0"/>
          <w:numId w:val="45"/>
        </w:numPr>
        <w:spacing w:before="225" w:after="225" w:line="240" w:lineRule="auto"/>
        <w:jc w:val="both"/>
        <w:rPr>
          <w:rFonts w:ascii="Arial" w:hAnsi="Arial" w:cs="Arial"/>
          <w:b/>
          <w:bCs/>
          <w:sz w:val="18"/>
          <w:szCs w:val="18"/>
        </w:rPr>
      </w:pPr>
      <w:r w:rsidRPr="001F3424">
        <w:rPr>
          <w:rFonts w:ascii="Arial" w:hAnsi="Arial" w:cs="Arial"/>
          <w:b/>
          <w:bCs/>
          <w:sz w:val="18"/>
          <w:szCs w:val="18"/>
        </w:rPr>
        <w:t>Cena naše ponudbe znaša:</w:t>
      </w:r>
    </w:p>
    <w:tbl>
      <w:tblPr>
        <w:tblStyle w:val="TableGrid"/>
        <w:tblW w:w="0" w:type="auto"/>
        <w:tblLook w:val="04A0" w:firstRow="1" w:lastRow="0" w:firstColumn="1" w:lastColumn="0" w:noHBand="0" w:noVBand="1"/>
      </w:tblPr>
      <w:tblGrid>
        <w:gridCol w:w="3156"/>
        <w:gridCol w:w="5904"/>
      </w:tblGrid>
      <w:tr w:rsidR="00764F2E" w:rsidRPr="001F3424" w14:paraId="07F632C0" w14:textId="77777777" w:rsidTr="00D236A4">
        <w:trPr>
          <w:trHeight w:val="457"/>
        </w:trPr>
        <w:tc>
          <w:tcPr>
            <w:tcW w:w="3156" w:type="dxa"/>
            <w:shd w:val="clear" w:color="auto" w:fill="D1D1D1"/>
          </w:tcPr>
          <w:p w14:paraId="64BD337F" w14:textId="77777777" w:rsidR="00764F2E" w:rsidRPr="001F3424" w:rsidRDefault="00764F2E" w:rsidP="00D236A4">
            <w:pPr>
              <w:spacing w:before="225" w:after="225"/>
              <w:jc w:val="both"/>
              <w:rPr>
                <w:rFonts w:ascii="Arial" w:hAnsi="Arial" w:cs="Arial"/>
                <w:b/>
                <w:sz w:val="18"/>
                <w:szCs w:val="18"/>
              </w:rPr>
            </w:pPr>
            <w:r w:rsidRPr="001F3424">
              <w:rPr>
                <w:rFonts w:ascii="Arial" w:hAnsi="Arial" w:cs="Arial"/>
                <w:b/>
                <w:sz w:val="18"/>
                <w:szCs w:val="18"/>
              </w:rPr>
              <w:t xml:space="preserve">Ponudbena vrednost brez DDV   </w:t>
            </w:r>
          </w:p>
        </w:tc>
        <w:tc>
          <w:tcPr>
            <w:tcW w:w="5904" w:type="dxa"/>
          </w:tcPr>
          <w:p w14:paraId="496D7A36" w14:textId="77777777" w:rsidR="00764F2E" w:rsidRPr="001F3424" w:rsidRDefault="00764F2E" w:rsidP="00D236A4">
            <w:pPr>
              <w:spacing w:before="225" w:after="225"/>
              <w:jc w:val="both"/>
              <w:rPr>
                <w:rFonts w:ascii="Arial" w:hAnsi="Arial" w:cs="Arial"/>
                <w:sz w:val="18"/>
                <w:szCs w:val="18"/>
              </w:rPr>
            </w:pPr>
            <w:r w:rsidRPr="001F3424">
              <w:rPr>
                <w:rFonts w:ascii="Arial" w:hAnsi="Arial" w:cs="Arial"/>
                <w:sz w:val="18"/>
                <w:szCs w:val="18"/>
              </w:rPr>
              <w:t>_____________________ EUR</w:t>
            </w:r>
          </w:p>
        </w:tc>
      </w:tr>
      <w:tr w:rsidR="00764F2E" w:rsidRPr="001F3424" w14:paraId="18A517AC" w14:textId="77777777" w:rsidTr="00D236A4">
        <w:trPr>
          <w:trHeight w:val="468"/>
        </w:trPr>
        <w:tc>
          <w:tcPr>
            <w:tcW w:w="3156" w:type="dxa"/>
            <w:shd w:val="clear" w:color="auto" w:fill="D1D1D1"/>
          </w:tcPr>
          <w:p w14:paraId="0B05AE05" w14:textId="77777777" w:rsidR="00764F2E" w:rsidRPr="001F3424" w:rsidRDefault="00764F2E" w:rsidP="00D236A4">
            <w:pPr>
              <w:spacing w:before="225" w:after="225"/>
              <w:jc w:val="both"/>
              <w:rPr>
                <w:rFonts w:ascii="Arial" w:hAnsi="Arial" w:cs="Arial"/>
                <w:b/>
                <w:sz w:val="18"/>
                <w:szCs w:val="18"/>
              </w:rPr>
            </w:pPr>
            <w:r w:rsidRPr="001F3424">
              <w:rPr>
                <w:rFonts w:ascii="Arial" w:hAnsi="Arial" w:cs="Arial"/>
                <w:sz w:val="18"/>
                <w:szCs w:val="18"/>
              </w:rPr>
              <w:t xml:space="preserve"> </w:t>
            </w:r>
            <w:r w:rsidRPr="001F3424">
              <w:rPr>
                <w:rFonts w:ascii="Arial" w:hAnsi="Arial" w:cs="Arial"/>
                <w:b/>
                <w:sz w:val="18"/>
                <w:szCs w:val="18"/>
              </w:rPr>
              <w:t xml:space="preserve">DDV </w:t>
            </w:r>
          </w:p>
        </w:tc>
        <w:tc>
          <w:tcPr>
            <w:tcW w:w="5904" w:type="dxa"/>
          </w:tcPr>
          <w:p w14:paraId="73F1A71E" w14:textId="77777777" w:rsidR="00764F2E" w:rsidRPr="001F3424" w:rsidRDefault="00764F2E" w:rsidP="00D236A4">
            <w:pPr>
              <w:spacing w:before="225" w:after="225"/>
              <w:jc w:val="both"/>
              <w:rPr>
                <w:rFonts w:ascii="Arial" w:hAnsi="Arial" w:cs="Arial"/>
                <w:sz w:val="18"/>
                <w:szCs w:val="18"/>
              </w:rPr>
            </w:pPr>
            <w:r w:rsidRPr="001F3424">
              <w:rPr>
                <w:rFonts w:ascii="Arial" w:hAnsi="Arial" w:cs="Arial"/>
                <w:sz w:val="18"/>
                <w:szCs w:val="18"/>
              </w:rPr>
              <w:t>_____________________ EUR ( __ %)</w:t>
            </w:r>
          </w:p>
        </w:tc>
      </w:tr>
      <w:tr w:rsidR="00764F2E" w:rsidRPr="001F3424" w14:paraId="08AAB61F" w14:textId="77777777" w:rsidTr="00D236A4">
        <w:trPr>
          <w:trHeight w:val="457"/>
        </w:trPr>
        <w:tc>
          <w:tcPr>
            <w:tcW w:w="3156" w:type="dxa"/>
            <w:shd w:val="clear" w:color="auto" w:fill="D1D1D1"/>
          </w:tcPr>
          <w:p w14:paraId="1089D902" w14:textId="77777777" w:rsidR="00764F2E" w:rsidRPr="001F3424" w:rsidRDefault="00764F2E" w:rsidP="00D236A4">
            <w:pPr>
              <w:spacing w:before="225" w:after="225"/>
              <w:jc w:val="both"/>
              <w:rPr>
                <w:rFonts w:ascii="Arial" w:hAnsi="Arial" w:cs="Arial"/>
                <w:b/>
                <w:sz w:val="18"/>
                <w:szCs w:val="18"/>
              </w:rPr>
            </w:pPr>
            <w:r w:rsidRPr="001F3424">
              <w:rPr>
                <w:rFonts w:ascii="Arial" w:hAnsi="Arial" w:cs="Arial"/>
                <w:b/>
                <w:sz w:val="18"/>
                <w:szCs w:val="18"/>
              </w:rPr>
              <w:t xml:space="preserve">Ponudbena vrednost z DDV  </w:t>
            </w:r>
          </w:p>
        </w:tc>
        <w:tc>
          <w:tcPr>
            <w:tcW w:w="5904" w:type="dxa"/>
          </w:tcPr>
          <w:p w14:paraId="1356EC0F" w14:textId="77777777" w:rsidR="00764F2E" w:rsidRPr="001F3424" w:rsidRDefault="00764F2E" w:rsidP="00D236A4">
            <w:pPr>
              <w:spacing w:before="225" w:after="225"/>
              <w:jc w:val="both"/>
              <w:rPr>
                <w:rFonts w:ascii="Arial" w:hAnsi="Arial" w:cs="Arial"/>
                <w:sz w:val="18"/>
                <w:szCs w:val="18"/>
              </w:rPr>
            </w:pPr>
            <w:r w:rsidRPr="001F3424">
              <w:rPr>
                <w:rFonts w:ascii="Arial" w:hAnsi="Arial" w:cs="Arial"/>
                <w:sz w:val="18"/>
                <w:szCs w:val="18"/>
              </w:rPr>
              <w:t>_____________________ EUR</w:t>
            </w:r>
          </w:p>
        </w:tc>
      </w:tr>
    </w:tbl>
    <w:p w14:paraId="18197F5B" w14:textId="77777777" w:rsidR="005B264E" w:rsidRDefault="00764F2E" w:rsidP="00764F2E">
      <w:pPr>
        <w:spacing w:before="225" w:after="225" w:line="240" w:lineRule="auto"/>
        <w:jc w:val="both"/>
        <w:rPr>
          <w:rFonts w:ascii="Arial" w:hAnsi="Arial" w:cs="Arial"/>
          <w:sz w:val="18"/>
          <w:szCs w:val="18"/>
        </w:rPr>
      </w:pPr>
      <w:r w:rsidRPr="001F3424">
        <w:rPr>
          <w:rFonts w:ascii="Arial" w:hAnsi="Arial" w:cs="Arial"/>
          <w:sz w:val="18"/>
          <w:szCs w:val="18"/>
        </w:rPr>
        <w:t xml:space="preserve">Ponudbene cene se navedejo na dve decimalki natančno. </w:t>
      </w:r>
    </w:p>
    <w:p w14:paraId="25379376" w14:textId="77777777" w:rsidR="005B264E" w:rsidRPr="005B264E" w:rsidRDefault="005B264E" w:rsidP="00C5178F">
      <w:pPr>
        <w:pStyle w:val="ListParagraph"/>
        <w:numPr>
          <w:ilvl w:val="0"/>
          <w:numId w:val="45"/>
        </w:numPr>
        <w:spacing w:before="225" w:after="225" w:line="240" w:lineRule="auto"/>
        <w:jc w:val="both"/>
        <w:rPr>
          <w:rFonts w:ascii="Arial" w:hAnsi="Arial" w:cs="Arial"/>
          <w:b/>
          <w:bCs/>
          <w:sz w:val="18"/>
          <w:szCs w:val="18"/>
        </w:rPr>
      </w:pPr>
      <w:r>
        <w:rPr>
          <w:rFonts w:ascii="Arial" w:hAnsi="Arial" w:cs="Arial"/>
          <w:b/>
          <w:bCs/>
          <w:sz w:val="18"/>
          <w:szCs w:val="18"/>
        </w:rPr>
        <w:t>Število let delovne dobe imenovanega vodje nadzora kot pooblaščenega inženirja: _________</w:t>
      </w:r>
    </w:p>
    <w:p w14:paraId="6020E1B1" w14:textId="77777777" w:rsidR="005B264E" w:rsidRDefault="005B264E" w:rsidP="005B264E">
      <w:pPr>
        <w:pStyle w:val="ListParagraph"/>
        <w:spacing w:before="225" w:after="225" w:line="240" w:lineRule="auto"/>
        <w:jc w:val="both"/>
        <w:rPr>
          <w:rFonts w:ascii="Arial" w:hAnsi="Arial" w:cs="Arial"/>
          <w:b/>
          <w:sz w:val="18"/>
          <w:szCs w:val="18"/>
        </w:rPr>
      </w:pPr>
    </w:p>
    <w:p w14:paraId="687F3C9C" w14:textId="77777777" w:rsidR="00764F2E" w:rsidRPr="001F3424" w:rsidRDefault="00764F2E" w:rsidP="00C5178F">
      <w:pPr>
        <w:pStyle w:val="ListParagraph"/>
        <w:numPr>
          <w:ilvl w:val="0"/>
          <w:numId w:val="45"/>
        </w:numPr>
        <w:spacing w:before="225" w:after="225" w:line="240" w:lineRule="auto"/>
        <w:jc w:val="both"/>
        <w:rPr>
          <w:rFonts w:ascii="Arial" w:hAnsi="Arial" w:cs="Arial"/>
          <w:b/>
          <w:sz w:val="18"/>
          <w:szCs w:val="18"/>
        </w:rPr>
      </w:pPr>
      <w:r w:rsidRPr="001F3424">
        <w:rPr>
          <w:rFonts w:ascii="Arial" w:hAnsi="Arial" w:cs="Arial"/>
          <w:b/>
          <w:sz w:val="18"/>
          <w:szCs w:val="18"/>
        </w:rPr>
        <w:t xml:space="preserve">Cena urne postavke v primeru dodatnih del (ponder št. </w:t>
      </w:r>
      <w:r>
        <w:rPr>
          <w:rFonts w:ascii="Arial" w:hAnsi="Arial" w:cs="Arial"/>
          <w:b/>
          <w:sz w:val="18"/>
          <w:szCs w:val="18"/>
        </w:rPr>
        <w:t>3</w:t>
      </w:r>
      <w:r w:rsidRPr="001F3424">
        <w:rPr>
          <w:rFonts w:ascii="Arial" w:hAnsi="Arial" w:cs="Arial"/>
          <w:b/>
          <w:sz w:val="18"/>
          <w:szCs w:val="18"/>
        </w:rPr>
        <w:t>)</w:t>
      </w:r>
    </w:p>
    <w:p w14:paraId="7445096E" w14:textId="77777777" w:rsidR="00764F2E" w:rsidRPr="001F3424" w:rsidRDefault="00764F2E" w:rsidP="00764F2E">
      <w:pPr>
        <w:pStyle w:val="ListParagraph"/>
        <w:spacing w:before="225" w:after="225" w:line="240" w:lineRule="auto"/>
        <w:jc w:val="both"/>
        <w:rPr>
          <w:rFonts w:ascii="Arial" w:hAnsi="Arial" w:cs="Arial"/>
          <w:sz w:val="18"/>
          <w:szCs w:val="18"/>
        </w:rPr>
      </w:pPr>
    </w:p>
    <w:p w14:paraId="1787BC39" w14:textId="77777777" w:rsidR="00764F2E" w:rsidRPr="001F3424" w:rsidRDefault="00764F2E" w:rsidP="00764F2E">
      <w:pPr>
        <w:spacing w:before="225" w:after="225" w:line="240" w:lineRule="auto"/>
        <w:jc w:val="both"/>
        <w:rPr>
          <w:rFonts w:ascii="Arial" w:hAnsi="Arial" w:cs="Arial"/>
          <w:sz w:val="18"/>
          <w:szCs w:val="18"/>
        </w:rPr>
      </w:pPr>
      <w:r w:rsidRPr="001F3424">
        <w:rPr>
          <w:rFonts w:ascii="Arial" w:hAnsi="Arial" w:cs="Arial"/>
          <w:sz w:val="18"/>
          <w:szCs w:val="18"/>
        </w:rPr>
        <w:t xml:space="preserve">Skladno s postavljenim Ponderjem št. </w:t>
      </w:r>
      <w:r>
        <w:rPr>
          <w:rFonts w:ascii="Arial" w:hAnsi="Arial" w:cs="Arial"/>
          <w:sz w:val="18"/>
          <w:szCs w:val="18"/>
        </w:rPr>
        <w:t>3</w:t>
      </w:r>
      <w:r w:rsidRPr="001F3424">
        <w:rPr>
          <w:rFonts w:ascii="Arial" w:hAnsi="Arial" w:cs="Arial"/>
          <w:sz w:val="18"/>
          <w:szCs w:val="18"/>
        </w:rPr>
        <w:t xml:space="preserve"> v poglavju Merila ponujamo naslednjo urno postavko v primeru dodatnih del:</w:t>
      </w:r>
    </w:p>
    <w:tbl>
      <w:tblPr>
        <w:tblStyle w:val="TableGrid"/>
        <w:tblW w:w="0" w:type="auto"/>
        <w:tblLook w:val="04A0" w:firstRow="1" w:lastRow="0" w:firstColumn="1" w:lastColumn="0" w:noHBand="0" w:noVBand="1"/>
      </w:tblPr>
      <w:tblGrid>
        <w:gridCol w:w="3156"/>
        <w:gridCol w:w="5904"/>
      </w:tblGrid>
      <w:tr w:rsidR="00764F2E" w:rsidRPr="001F3424" w14:paraId="1CF48DEE" w14:textId="77777777" w:rsidTr="00D236A4">
        <w:trPr>
          <w:trHeight w:val="457"/>
        </w:trPr>
        <w:tc>
          <w:tcPr>
            <w:tcW w:w="3156" w:type="dxa"/>
            <w:shd w:val="clear" w:color="auto" w:fill="D1D1D1"/>
          </w:tcPr>
          <w:p w14:paraId="4D4C828A" w14:textId="77777777" w:rsidR="00764F2E" w:rsidRPr="001F3424" w:rsidRDefault="00764F2E" w:rsidP="00D236A4">
            <w:pPr>
              <w:spacing w:before="225" w:after="225"/>
              <w:jc w:val="both"/>
              <w:rPr>
                <w:rFonts w:ascii="Arial" w:hAnsi="Arial" w:cs="Arial"/>
                <w:b/>
                <w:sz w:val="18"/>
                <w:szCs w:val="18"/>
              </w:rPr>
            </w:pPr>
            <w:r w:rsidRPr="001F3424">
              <w:rPr>
                <w:rFonts w:ascii="Arial" w:hAnsi="Arial" w:cs="Arial"/>
                <w:b/>
                <w:sz w:val="18"/>
                <w:szCs w:val="18"/>
              </w:rPr>
              <w:t xml:space="preserve">Cena urne postavke brez DDV   </w:t>
            </w:r>
          </w:p>
        </w:tc>
        <w:tc>
          <w:tcPr>
            <w:tcW w:w="5904" w:type="dxa"/>
          </w:tcPr>
          <w:p w14:paraId="0B38CBF1" w14:textId="77777777" w:rsidR="00764F2E" w:rsidRPr="001F3424" w:rsidRDefault="00764F2E" w:rsidP="00D236A4">
            <w:pPr>
              <w:spacing w:before="225" w:after="225"/>
              <w:jc w:val="both"/>
              <w:rPr>
                <w:rFonts w:ascii="Arial" w:hAnsi="Arial" w:cs="Arial"/>
                <w:sz w:val="18"/>
                <w:szCs w:val="18"/>
              </w:rPr>
            </w:pPr>
            <w:r w:rsidRPr="001F3424">
              <w:rPr>
                <w:rFonts w:ascii="Arial" w:hAnsi="Arial" w:cs="Arial"/>
                <w:sz w:val="18"/>
                <w:szCs w:val="18"/>
              </w:rPr>
              <w:t>_____________________ EUR</w:t>
            </w:r>
          </w:p>
        </w:tc>
      </w:tr>
    </w:tbl>
    <w:p w14:paraId="6CF5B1D5" w14:textId="77777777" w:rsidR="00764F2E" w:rsidRPr="001F3424" w:rsidRDefault="00764F2E" w:rsidP="00764F2E">
      <w:pPr>
        <w:spacing w:before="225" w:after="225" w:line="240" w:lineRule="auto"/>
        <w:jc w:val="both"/>
        <w:rPr>
          <w:rFonts w:ascii="Arial" w:hAnsi="Arial" w:cs="Arial"/>
          <w:sz w:val="18"/>
          <w:szCs w:val="18"/>
        </w:rPr>
      </w:pPr>
      <w:r w:rsidRPr="001F3424">
        <w:rPr>
          <w:rFonts w:ascii="Arial" w:hAnsi="Arial" w:cs="Arial"/>
          <w:sz w:val="18"/>
          <w:szCs w:val="18"/>
        </w:rPr>
        <w:t xml:space="preserve">Urna postavka se navede na dve decimalki natančno. </w:t>
      </w:r>
    </w:p>
    <w:p w14:paraId="28B4386F" w14:textId="77777777" w:rsidR="00764F2E" w:rsidRDefault="00764F2E">
      <w:pPr>
        <w:spacing w:before="225" w:after="225" w:line="240" w:lineRule="auto"/>
        <w:jc w:val="both"/>
        <w:rPr>
          <w:rFonts w:ascii="Arial" w:hAnsi="Arial" w:cs="Arial"/>
          <w:color w:val="000000"/>
          <w:sz w:val="18"/>
          <w:szCs w:val="18"/>
        </w:rPr>
      </w:pPr>
    </w:p>
    <w:p w14:paraId="24E5BE23" w14:textId="77777777" w:rsidR="003C269F" w:rsidRDefault="00034BA6">
      <w:pPr>
        <w:spacing w:before="225" w:after="225" w:line="240" w:lineRule="auto"/>
        <w:jc w:val="both"/>
      </w:pPr>
      <w:r>
        <w:rPr>
          <w:rFonts w:ascii="Arial" w:hAnsi="Arial" w:cs="Arial"/>
          <w:color w:val="000000"/>
          <w:sz w:val="18"/>
          <w:szCs w:val="18"/>
        </w:rPr>
        <w:lastRenderedPageBreak/>
        <w:t>Zavezujemo se, da bomo vsa dela izvršili skladno z zahtevami naročnika, najkasneje v roku določenem v razpisni dokumentaciji.  </w:t>
      </w:r>
    </w:p>
    <w:p w14:paraId="1CBC06F4" w14:textId="77777777" w:rsidR="005B264E" w:rsidRDefault="005B264E">
      <w:pPr>
        <w:spacing w:before="225" w:after="225" w:line="240" w:lineRule="auto"/>
        <w:jc w:val="both"/>
        <w:rPr>
          <w:rFonts w:ascii="Arial" w:hAnsi="Arial" w:cs="Arial"/>
          <w:b/>
          <w:bCs/>
          <w:color w:val="000000"/>
          <w:sz w:val="18"/>
          <w:szCs w:val="18"/>
        </w:rPr>
      </w:pPr>
    </w:p>
    <w:p w14:paraId="746387FE" w14:textId="77777777" w:rsidR="005B264E" w:rsidRDefault="00034BA6">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5B264E">
        <w:rPr>
          <w:rFonts w:ascii="Arial" w:hAnsi="Arial" w:cs="Arial"/>
          <w:b/>
          <w:color w:val="000000"/>
          <w:sz w:val="18"/>
          <w:szCs w:val="18"/>
        </w:rPr>
        <w:t>e</w:t>
      </w:r>
      <w:r>
        <w:rPr>
          <w:rFonts w:ascii="Arial" w:hAnsi="Arial" w:cs="Arial"/>
          <w:color w:val="000000"/>
          <w:sz w:val="18"/>
          <w:szCs w:val="18"/>
        </w:rPr>
        <w:t> </w:t>
      </w:r>
    </w:p>
    <w:p w14:paraId="296514CF" w14:textId="77777777" w:rsidR="003C269F" w:rsidRDefault="00034BA6">
      <w:pPr>
        <w:spacing w:before="225" w:after="225" w:line="240" w:lineRule="auto"/>
        <w:jc w:val="both"/>
      </w:pPr>
      <w:r>
        <w:rPr>
          <w:rFonts w:ascii="Arial" w:hAnsi="Arial" w:cs="Arial"/>
          <w:color w:val="000000"/>
          <w:sz w:val="18"/>
          <w:szCs w:val="18"/>
        </w:rPr>
        <w:t>Ponudba velja najmanj 90 dni od roka za predložitev ponudb.</w:t>
      </w:r>
    </w:p>
    <w:p w14:paraId="25DC14A7" w14:textId="77777777" w:rsidR="003C269F" w:rsidRDefault="00034BA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7112124" w14:textId="77777777" w:rsidR="005B264E" w:rsidRDefault="005B264E">
      <w:pPr>
        <w:spacing w:before="225" w:after="225" w:line="240" w:lineRule="auto"/>
        <w:jc w:val="both"/>
        <w:rPr>
          <w:rFonts w:ascii="Arial" w:hAnsi="Arial" w:cs="Arial"/>
          <w:color w:val="000000"/>
          <w:sz w:val="18"/>
          <w:szCs w:val="18"/>
        </w:rPr>
      </w:pPr>
    </w:p>
    <w:p w14:paraId="373106B8" w14:textId="77777777" w:rsidR="003C269F" w:rsidRDefault="00034BA6">
      <w:pPr>
        <w:spacing w:before="225" w:after="225" w:line="240" w:lineRule="auto"/>
        <w:jc w:val="both"/>
      </w:pPr>
      <w:r>
        <w:rPr>
          <w:rFonts w:ascii="Arial" w:hAnsi="Arial" w:cs="Arial"/>
          <w:b/>
          <w:bCs/>
          <w:color w:val="000000"/>
          <w:sz w:val="18"/>
          <w:szCs w:val="18"/>
        </w:rPr>
        <w:t>IV. Podatki o plačilu </w:t>
      </w:r>
    </w:p>
    <w:p w14:paraId="6EDB93DD" w14:textId="77777777" w:rsidR="003C269F" w:rsidRDefault="00034BA6">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78C46903" w14:textId="77777777" w:rsidR="003C269F" w:rsidRDefault="00034BA6">
      <w:pPr>
        <w:spacing w:before="225" w:after="225" w:line="240" w:lineRule="auto"/>
        <w:jc w:val="both"/>
        <w:rPr>
          <w:rFonts w:ascii="Arial" w:hAnsi="Arial" w:cs="Arial"/>
          <w:color w:val="000000"/>
          <w:sz w:val="18"/>
          <w:szCs w:val="18"/>
        </w:rPr>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1FD8F4E" w14:textId="77777777" w:rsidR="005B264E" w:rsidRDefault="005B264E" w:rsidP="005B264E">
      <w:pPr>
        <w:spacing w:before="225" w:after="225"/>
        <w:jc w:val="both"/>
        <w:rPr>
          <w:rFonts w:ascii="Arial" w:hAnsi="Arial" w:cs="Arial"/>
          <w:color w:val="000000"/>
          <w:sz w:val="18"/>
          <w:szCs w:val="18"/>
        </w:rPr>
      </w:pPr>
      <w:r>
        <w:rPr>
          <w:rFonts w:ascii="Arial" w:hAnsi="Arial" w:cs="Arial"/>
          <w:color w:val="000000"/>
          <w:sz w:val="18"/>
          <w:szCs w:val="18"/>
        </w:rPr>
        <w:t>Minimalna vrednost izstavljenega računa brez DDV- ja ne sme biti manjša od 5.000,00 EUR. V kolikor je vrednost opravljenih del v tekočem mesecu manjša od navedenega zneska, se dela obračunavajo v prvem naslednjem mesecu, ko kumulativna vrednost opravljenih del preseže dano omejitev.</w:t>
      </w:r>
    </w:p>
    <w:p w14:paraId="2556BBC1" w14:textId="77777777" w:rsidR="005B264E" w:rsidRPr="001F3424" w:rsidRDefault="005B264E" w:rsidP="005B264E">
      <w:pPr>
        <w:spacing w:before="225" w:after="225" w:line="240" w:lineRule="auto"/>
        <w:jc w:val="both"/>
        <w:rPr>
          <w:rFonts w:ascii="Arial" w:hAnsi="Arial" w:cs="Arial"/>
          <w:sz w:val="18"/>
          <w:szCs w:val="18"/>
        </w:rPr>
      </w:pPr>
      <w:r w:rsidRPr="001F3424">
        <w:rPr>
          <w:rFonts w:ascii="Arial" w:hAnsi="Arial" w:cs="Arial"/>
          <w:sz w:val="18"/>
          <w:szCs w:val="18"/>
        </w:rPr>
        <w:t>Ponudbena cena je pogodbena cena in je nespremenjena (fiksna) do zaključka vseh pogodbenih obveznosti</w:t>
      </w:r>
      <w:r>
        <w:rPr>
          <w:rFonts w:ascii="Arial" w:hAnsi="Arial" w:cs="Arial"/>
          <w:sz w:val="18"/>
          <w:szCs w:val="18"/>
        </w:rPr>
        <w:t>.</w:t>
      </w:r>
      <w:r w:rsidRPr="001F3424">
        <w:rPr>
          <w:rFonts w:ascii="Arial" w:hAnsi="Arial" w:cs="Arial"/>
          <w:sz w:val="18"/>
          <w:szCs w:val="18"/>
        </w:rPr>
        <w:t xml:space="preserve"> </w:t>
      </w:r>
    </w:p>
    <w:p w14:paraId="0B6D9EA1" w14:textId="77777777" w:rsidR="005B264E" w:rsidRPr="008827D7" w:rsidRDefault="005B264E" w:rsidP="005B264E">
      <w:pPr>
        <w:jc w:val="both"/>
        <w:rPr>
          <w:rFonts w:ascii="Arial" w:hAnsi="Arial" w:cs="Arial"/>
          <w:sz w:val="18"/>
          <w:szCs w:val="18"/>
        </w:rPr>
      </w:pPr>
      <w:r w:rsidRPr="001F3424">
        <w:rPr>
          <w:rFonts w:ascii="Arial" w:hAnsi="Arial" w:cs="Arial"/>
          <w:sz w:val="18"/>
          <w:szCs w:val="18"/>
        </w:rPr>
        <w:t>Strinjamo se, da naročnik ni zavezan sprejeti nobene od ponudb, ki jih je prejel, ter da v primeru odstopa naročnika od oddaje javnega naročila ne bodo povrnjeni ponudniku nobeni str</w:t>
      </w:r>
      <w:r>
        <w:rPr>
          <w:rFonts w:ascii="Arial" w:hAnsi="Arial" w:cs="Arial"/>
          <w:sz w:val="18"/>
          <w:szCs w:val="18"/>
        </w:rPr>
        <w:t>oški v zvezi z izdelavo ponudb.</w:t>
      </w:r>
    </w:p>
    <w:p w14:paraId="076B2CDB" w14:textId="77777777" w:rsidR="005B264E" w:rsidRDefault="005B264E">
      <w:pPr>
        <w:spacing w:before="225" w:after="225" w:line="240" w:lineRule="auto"/>
        <w:jc w:val="both"/>
      </w:pPr>
    </w:p>
    <w:p w14:paraId="35A48109" w14:textId="77777777" w:rsidR="003C269F" w:rsidRDefault="00034BA6">
      <w:pPr>
        <w:spacing w:after="0" w:line="240" w:lineRule="auto"/>
        <w:jc w:val="both"/>
      </w:pPr>
      <w:r>
        <w:rPr>
          <w:rFonts w:ascii="Arial" w:hAnsi="Arial" w:cs="Arial"/>
          <w:color w:val="000000"/>
          <w:sz w:val="18"/>
          <w:szCs w:val="18"/>
        </w:rPr>
        <w:t> </w:t>
      </w:r>
    </w:p>
    <w:p w14:paraId="02F707F2" w14:textId="77777777" w:rsidR="005B264E" w:rsidRDefault="005B264E">
      <w:pPr>
        <w:spacing w:before="225" w:after="225" w:line="240" w:lineRule="auto"/>
        <w:jc w:val="both"/>
        <w:rPr>
          <w:rFonts w:ascii="Arial" w:hAnsi="Arial" w:cs="Arial"/>
          <w:color w:val="000000"/>
          <w:sz w:val="18"/>
          <w:szCs w:val="18"/>
        </w:rPr>
      </w:pPr>
    </w:p>
    <w:p w14:paraId="59F881F0" w14:textId="77777777" w:rsidR="005B264E" w:rsidRDefault="005B264E">
      <w:pPr>
        <w:rPr>
          <w:rFonts w:ascii="Arial" w:hAnsi="Arial" w:cs="Arial"/>
          <w:color w:val="000000"/>
          <w:sz w:val="18"/>
          <w:szCs w:val="18"/>
        </w:rPr>
      </w:pPr>
      <w:r>
        <w:rPr>
          <w:rFonts w:ascii="Arial" w:hAnsi="Arial" w:cs="Arial"/>
          <w:color w:val="000000"/>
          <w:sz w:val="18"/>
          <w:szCs w:val="18"/>
        </w:rPr>
        <w:br w:type="page"/>
      </w:r>
    </w:p>
    <w:p w14:paraId="2D9DC8C8" w14:textId="77777777" w:rsidR="003C269F" w:rsidRDefault="00034BA6">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p w14:paraId="192C5D0D" w14:textId="77777777" w:rsidR="005B264E" w:rsidRDefault="005B264E">
      <w:pPr>
        <w:spacing w:after="0" w:line="240" w:lineRule="auto"/>
        <w:jc w:val="both"/>
        <w:rPr>
          <w:b/>
          <w:bCs/>
        </w:rPr>
      </w:pPr>
    </w:p>
    <w:p w14:paraId="55FA7EA2" w14:textId="77777777" w:rsidR="005B264E" w:rsidRDefault="005B264E">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C269F" w14:paraId="5D62C95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D8EE90" w14:textId="77777777" w:rsidR="003C269F" w:rsidRDefault="00034BA6">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4B864" w14:textId="77777777" w:rsidR="003C269F" w:rsidRDefault="00034BA6">
            <w:r>
              <w:rPr>
                <w:rFonts w:ascii="Arial" w:hAnsi="Arial" w:cs="Arial"/>
                <w:color w:val="000000"/>
                <w:position w:val="-2"/>
                <w:sz w:val="18"/>
                <w:szCs w:val="18"/>
              </w:rPr>
              <w:t> </w:t>
            </w:r>
          </w:p>
        </w:tc>
      </w:tr>
      <w:tr w:rsidR="003C269F" w14:paraId="5C5FC7D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D3EA80" w14:textId="77777777" w:rsidR="003C269F" w:rsidRDefault="00034BA6">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7F1B0" w14:textId="77777777" w:rsidR="003C269F" w:rsidRDefault="00034BA6">
            <w:r>
              <w:rPr>
                <w:rFonts w:ascii="Arial" w:hAnsi="Arial" w:cs="Arial"/>
                <w:color w:val="000000"/>
                <w:position w:val="-2"/>
                <w:sz w:val="18"/>
                <w:szCs w:val="18"/>
              </w:rPr>
              <w:t> </w:t>
            </w:r>
          </w:p>
        </w:tc>
      </w:tr>
      <w:tr w:rsidR="003C269F" w14:paraId="4F88F85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81D027" w14:textId="77777777" w:rsidR="003C269F" w:rsidRDefault="00034BA6">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B5497" w14:textId="77777777" w:rsidR="003C269F" w:rsidRDefault="00034BA6">
            <w:r>
              <w:rPr>
                <w:rFonts w:ascii="Arial" w:hAnsi="Arial" w:cs="Arial"/>
                <w:color w:val="000000"/>
                <w:position w:val="-2"/>
                <w:sz w:val="18"/>
                <w:szCs w:val="18"/>
              </w:rPr>
              <w:t> </w:t>
            </w:r>
          </w:p>
        </w:tc>
      </w:tr>
      <w:tr w:rsidR="003C269F" w14:paraId="1734A3D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AB6F54" w14:textId="77777777" w:rsidR="003C269F" w:rsidRDefault="00034BA6">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AC7ED" w14:textId="77777777" w:rsidR="003C269F" w:rsidRDefault="00034BA6">
            <w:r>
              <w:rPr>
                <w:rFonts w:ascii="Arial" w:hAnsi="Arial" w:cs="Arial"/>
                <w:color w:val="000000"/>
                <w:position w:val="-2"/>
                <w:sz w:val="18"/>
                <w:szCs w:val="18"/>
              </w:rPr>
              <w:t> </w:t>
            </w:r>
          </w:p>
        </w:tc>
      </w:tr>
      <w:tr w:rsidR="003C269F" w14:paraId="0BBABA8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7E59A7" w14:textId="77777777" w:rsidR="003C269F" w:rsidRDefault="00034BA6">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240BF" w14:textId="77777777" w:rsidR="003C269F" w:rsidRDefault="00034BA6">
            <w:r>
              <w:rPr>
                <w:rFonts w:ascii="Arial" w:hAnsi="Arial" w:cs="Arial"/>
                <w:color w:val="000000"/>
                <w:position w:val="-2"/>
                <w:sz w:val="18"/>
                <w:szCs w:val="18"/>
              </w:rPr>
              <w:t> </w:t>
            </w:r>
          </w:p>
        </w:tc>
      </w:tr>
      <w:tr w:rsidR="003C269F" w14:paraId="0C677D2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1958C" w14:textId="77777777" w:rsidR="003C269F" w:rsidRDefault="00034BA6">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2D58F" w14:textId="77777777" w:rsidR="003C269F" w:rsidRDefault="00034BA6">
            <w:r>
              <w:rPr>
                <w:rFonts w:ascii="Arial" w:hAnsi="Arial" w:cs="Arial"/>
                <w:color w:val="000000"/>
                <w:position w:val="-2"/>
                <w:sz w:val="18"/>
                <w:szCs w:val="18"/>
              </w:rPr>
              <w:t> </w:t>
            </w:r>
          </w:p>
        </w:tc>
      </w:tr>
      <w:tr w:rsidR="003C269F" w14:paraId="271101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3A2A52" w14:textId="77777777" w:rsidR="003C269F" w:rsidRDefault="00034BA6">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6791C" w14:textId="77777777" w:rsidR="003C269F" w:rsidRDefault="00034BA6">
            <w:r>
              <w:rPr>
                <w:rFonts w:ascii="Arial" w:hAnsi="Arial" w:cs="Arial"/>
                <w:color w:val="000000"/>
                <w:position w:val="-2"/>
                <w:sz w:val="18"/>
                <w:szCs w:val="18"/>
              </w:rPr>
              <w:t> </w:t>
            </w:r>
          </w:p>
        </w:tc>
      </w:tr>
      <w:tr w:rsidR="003C269F" w14:paraId="76281A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7A0BA" w14:textId="77777777" w:rsidR="003C269F" w:rsidRDefault="00034BA6">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DDE5B" w14:textId="77777777" w:rsidR="003C269F" w:rsidRDefault="00034BA6">
            <w:r>
              <w:rPr>
                <w:rFonts w:ascii="Arial" w:hAnsi="Arial" w:cs="Arial"/>
                <w:color w:val="000000"/>
                <w:position w:val="-2"/>
                <w:sz w:val="18"/>
                <w:szCs w:val="18"/>
              </w:rPr>
              <w:t> </w:t>
            </w:r>
          </w:p>
        </w:tc>
      </w:tr>
      <w:tr w:rsidR="003C269F" w14:paraId="108672B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51218" w14:textId="77777777" w:rsidR="003C269F" w:rsidRDefault="00034BA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4301C" w14:textId="77777777" w:rsidR="003C269F" w:rsidRDefault="00034BA6">
            <w:r>
              <w:rPr>
                <w:rFonts w:ascii="Arial" w:hAnsi="Arial" w:cs="Arial"/>
                <w:color w:val="000000"/>
                <w:position w:val="-2"/>
                <w:sz w:val="18"/>
                <w:szCs w:val="18"/>
              </w:rPr>
              <w:t> </w:t>
            </w:r>
          </w:p>
        </w:tc>
      </w:tr>
      <w:tr w:rsidR="003C269F" w14:paraId="7B32268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EBE0CD" w14:textId="77777777" w:rsidR="003C269F" w:rsidRDefault="00034BA6">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BD7CA" w14:textId="77777777" w:rsidR="003C269F" w:rsidRDefault="00034BA6">
            <w:r>
              <w:rPr>
                <w:rFonts w:ascii="Arial" w:hAnsi="Arial" w:cs="Arial"/>
                <w:color w:val="000000"/>
                <w:position w:val="-2"/>
                <w:sz w:val="18"/>
                <w:szCs w:val="18"/>
              </w:rPr>
              <w:t> </w:t>
            </w:r>
          </w:p>
        </w:tc>
      </w:tr>
      <w:tr w:rsidR="003C269F" w14:paraId="413C614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C7064" w14:textId="77777777" w:rsidR="003C269F" w:rsidRDefault="00034BA6">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08F75" w14:textId="77777777" w:rsidR="003C269F" w:rsidRDefault="00034BA6">
            <w:r>
              <w:rPr>
                <w:rFonts w:ascii="Arial" w:hAnsi="Arial" w:cs="Arial"/>
                <w:color w:val="000000"/>
                <w:position w:val="-2"/>
                <w:sz w:val="18"/>
                <w:szCs w:val="18"/>
              </w:rPr>
              <w:t> </w:t>
            </w:r>
          </w:p>
        </w:tc>
      </w:tr>
      <w:tr w:rsidR="003C269F" w14:paraId="42F576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6BEE14" w14:textId="77777777" w:rsidR="003C269F" w:rsidRDefault="00034BA6">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94B94" w14:textId="77777777" w:rsidR="003C269F" w:rsidRDefault="00034BA6">
            <w:r>
              <w:rPr>
                <w:rFonts w:ascii="Arial" w:hAnsi="Arial" w:cs="Arial"/>
                <w:color w:val="000000"/>
                <w:position w:val="-2"/>
                <w:sz w:val="18"/>
                <w:szCs w:val="18"/>
              </w:rPr>
              <w:t> </w:t>
            </w:r>
          </w:p>
        </w:tc>
      </w:tr>
      <w:tr w:rsidR="003C269F" w14:paraId="66F0A04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D22749" w14:textId="77777777" w:rsidR="003C269F" w:rsidRDefault="00034BA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A0577" w14:textId="77777777" w:rsidR="003C269F" w:rsidRDefault="00034BA6">
            <w:r>
              <w:rPr>
                <w:rFonts w:ascii="Arial" w:hAnsi="Arial" w:cs="Arial"/>
                <w:color w:val="000000"/>
                <w:position w:val="-2"/>
                <w:sz w:val="18"/>
                <w:szCs w:val="18"/>
              </w:rPr>
              <w:t> </w:t>
            </w:r>
          </w:p>
        </w:tc>
      </w:tr>
    </w:tbl>
    <w:p w14:paraId="38420C9A" w14:textId="77777777" w:rsidR="003C269F" w:rsidRDefault="003C269F"/>
    <w:tbl>
      <w:tblPr>
        <w:tblStyle w:val="NormalTablePHPDOCX"/>
        <w:tblW w:w="8745" w:type="dxa"/>
        <w:tblInd w:w="108" w:type="dxa"/>
        <w:tblLook w:val="04A0" w:firstRow="1" w:lastRow="0" w:firstColumn="1" w:lastColumn="0" w:noHBand="0" w:noVBand="1"/>
      </w:tblPr>
      <w:tblGrid>
        <w:gridCol w:w="4080"/>
        <w:gridCol w:w="4665"/>
      </w:tblGrid>
      <w:tr w:rsidR="003C269F" w14:paraId="2DF28325" w14:textId="77777777">
        <w:tc>
          <w:tcPr>
            <w:tcW w:w="4080" w:type="dxa"/>
            <w:gridSpan w:val="2"/>
            <w:tcMar>
              <w:top w:w="75" w:type="dxa"/>
              <w:bottom w:w="75" w:type="dxa"/>
            </w:tcMar>
            <w:vAlign w:val="center"/>
          </w:tcPr>
          <w:p w14:paraId="58EA41FE" w14:textId="77777777" w:rsidR="003C269F" w:rsidRDefault="003C269F">
            <w:pPr>
              <w:spacing w:before="135" w:after="135"/>
              <w:jc w:val="both"/>
              <w:textAlignment w:val="center"/>
            </w:pPr>
          </w:p>
        </w:tc>
      </w:tr>
      <w:tr w:rsidR="003C269F" w14:paraId="3F92EC6C" w14:textId="77777777">
        <w:tc>
          <w:tcPr>
            <w:tcW w:w="4080" w:type="dxa"/>
            <w:tcMar>
              <w:top w:w="75" w:type="dxa"/>
              <w:bottom w:w="75" w:type="dxa"/>
            </w:tcMar>
            <w:vAlign w:val="center"/>
          </w:tcPr>
          <w:p w14:paraId="4B9DDC10" w14:textId="77777777" w:rsidR="003C269F" w:rsidRDefault="00034BA6">
            <w:r>
              <w:rPr>
                <w:rFonts w:ascii="Arial" w:hAnsi="Arial" w:cs="Arial"/>
                <w:color w:val="000000"/>
                <w:position w:val="-2"/>
                <w:sz w:val="18"/>
                <w:szCs w:val="18"/>
              </w:rPr>
              <w:t>Kraj in datum:</w:t>
            </w:r>
          </w:p>
        </w:tc>
        <w:tc>
          <w:tcPr>
            <w:tcW w:w="0" w:type="auto"/>
            <w:tcMar>
              <w:top w:w="75" w:type="dxa"/>
              <w:bottom w:w="75" w:type="dxa"/>
            </w:tcMar>
            <w:vAlign w:val="center"/>
          </w:tcPr>
          <w:p w14:paraId="02101F71" w14:textId="77777777" w:rsidR="003C269F" w:rsidRDefault="00034BA6">
            <w:pPr>
              <w:jc w:val="center"/>
            </w:pPr>
            <w:r>
              <w:rPr>
                <w:rFonts w:ascii="Arial" w:hAnsi="Arial" w:cs="Arial"/>
                <w:color w:val="000000"/>
                <w:position w:val="-2"/>
                <w:sz w:val="18"/>
                <w:szCs w:val="18"/>
              </w:rPr>
              <w:t>Ime in priimek: _____________________</w:t>
            </w:r>
          </w:p>
        </w:tc>
      </w:tr>
      <w:tr w:rsidR="003C269F" w14:paraId="5E397C4C" w14:textId="77777777">
        <w:tc>
          <w:tcPr>
            <w:tcW w:w="4080" w:type="dxa"/>
            <w:tcMar>
              <w:top w:w="75" w:type="dxa"/>
              <w:bottom w:w="75" w:type="dxa"/>
            </w:tcMar>
            <w:vAlign w:val="center"/>
          </w:tcPr>
          <w:p w14:paraId="0284B1D3" w14:textId="77777777" w:rsidR="003C269F" w:rsidRDefault="00034BA6">
            <w:r>
              <w:rPr>
                <w:rFonts w:ascii="Arial" w:hAnsi="Arial" w:cs="Arial"/>
                <w:color w:val="000000"/>
                <w:position w:val="-2"/>
                <w:sz w:val="18"/>
                <w:szCs w:val="18"/>
              </w:rPr>
              <w:t> </w:t>
            </w:r>
          </w:p>
        </w:tc>
        <w:tc>
          <w:tcPr>
            <w:tcW w:w="0" w:type="auto"/>
            <w:tcMar>
              <w:top w:w="75" w:type="dxa"/>
              <w:bottom w:w="75" w:type="dxa"/>
            </w:tcMar>
            <w:vAlign w:val="center"/>
          </w:tcPr>
          <w:p w14:paraId="37A693D1" w14:textId="77777777" w:rsidR="003C269F" w:rsidRDefault="003C269F"/>
          <w:p w14:paraId="0C817A32" w14:textId="77777777" w:rsidR="003C269F" w:rsidRDefault="00034BA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E6248EC" w14:textId="77777777" w:rsidR="003C269F" w:rsidRDefault="003C269F">
      <w:pPr>
        <w:sectPr w:rsidR="003C269F" w:rsidSect="00D81802">
          <w:footerReference w:type="default" r:id="rId8"/>
          <w:pgSz w:w="11906" w:h="16838"/>
          <w:pgMar w:top="1418" w:right="1418" w:bottom="1418" w:left="1418" w:header="567" w:footer="596" w:gutter="0"/>
          <w:cols w:space="708"/>
          <w:docGrid w:linePitch="360"/>
        </w:sectPr>
      </w:pPr>
    </w:p>
    <w:p w14:paraId="7B94735A" w14:textId="77777777" w:rsidR="00D81802" w:rsidRPr="00590863" w:rsidRDefault="00034BA6" w:rsidP="00D81802">
      <w:pPr>
        <w:spacing w:after="0"/>
        <w:jc w:val="right"/>
        <w:rPr>
          <w:rFonts w:ascii="Arial" w:hAnsi="Arial" w:cs="Arial"/>
          <w:sz w:val="18"/>
          <w:szCs w:val="18"/>
        </w:rPr>
      </w:pPr>
      <w:r w:rsidRPr="00590863">
        <w:rPr>
          <w:rFonts w:ascii="Arial" w:hAnsi="Arial" w:cs="Arial"/>
          <w:sz w:val="18"/>
          <w:szCs w:val="18"/>
        </w:rPr>
        <w:lastRenderedPageBreak/>
        <w:t>Obrazec št: 2</w:t>
      </w:r>
    </w:p>
    <w:p w14:paraId="091A39F0" w14:textId="77777777" w:rsidR="00D81802" w:rsidRPr="00252358" w:rsidRDefault="00D81802" w:rsidP="00D81802"/>
    <w:p w14:paraId="4E2D5194" w14:textId="77777777" w:rsidR="00D81802" w:rsidRDefault="00034BA6" w:rsidP="00D8180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B9F66BE" w14:textId="0DC28F21" w:rsidR="003C269F" w:rsidRDefault="00034BA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Storitve nadzornika po Gradbenem zakonu pri izvedbi projekta </w:t>
      </w:r>
      <w:r w:rsidR="00270F69">
        <w:rPr>
          <w:rFonts w:ascii="Arial" w:hAnsi="Arial" w:cs="Arial"/>
          <w:b/>
          <w:bCs/>
          <w:color w:val="000000"/>
          <w:sz w:val="18"/>
          <w:szCs w:val="18"/>
        </w:rPr>
        <w:t>»</w:t>
      </w:r>
      <w:r>
        <w:rPr>
          <w:rFonts w:ascii="Arial" w:hAnsi="Arial" w:cs="Arial"/>
          <w:b/>
          <w:bCs/>
          <w:color w:val="000000"/>
          <w:sz w:val="18"/>
          <w:szCs w:val="18"/>
        </w:rPr>
        <w:t>Rekonstrukcija objekta na Cankarjevi ulici 5 v Mariboru</w:t>
      </w:r>
      <w:r w:rsidRPr="00270F69">
        <w:rPr>
          <w:rFonts w:ascii="Arial" w:hAnsi="Arial" w:cs="Arial"/>
          <w:b/>
          <w:color w:val="000000"/>
          <w:sz w:val="18"/>
          <w:szCs w:val="18"/>
        </w:rPr>
        <w:t>«</w:t>
      </w:r>
      <w:r w:rsidR="007A46AA">
        <w:rPr>
          <w:rFonts w:ascii="Arial" w:hAnsi="Arial" w:cs="Arial"/>
          <w:b/>
          <w:color w:val="000000"/>
          <w:sz w:val="18"/>
          <w:szCs w:val="18"/>
        </w:rPr>
        <w:t xml:space="preserve"> - </w:t>
      </w:r>
      <w:r w:rsidR="007A46AA" w:rsidRPr="007A46AA">
        <w:rPr>
          <w:rFonts w:ascii="Arial" w:hAnsi="Arial" w:cs="Arial"/>
          <w:b/>
          <w:bCs/>
          <w:sz w:val="18"/>
          <w:szCs w:val="18"/>
        </w:rPr>
        <w:t>ponovitev postopka</w:t>
      </w:r>
      <w:r>
        <w:rPr>
          <w:rFonts w:ascii="Arial" w:hAnsi="Arial" w:cs="Arial"/>
          <w:color w:val="000000"/>
          <w:sz w:val="18"/>
          <w:szCs w:val="18"/>
        </w:rPr>
        <w:t>,</w:t>
      </w:r>
    </w:p>
    <w:p w14:paraId="6D3567E7" w14:textId="77777777" w:rsidR="003C269F" w:rsidRDefault="00034BA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4E003CD" w14:textId="77777777" w:rsidR="003C269F" w:rsidRDefault="00034BA6">
      <w:pPr>
        <w:spacing w:before="225" w:after="225" w:line="240" w:lineRule="auto"/>
        <w:jc w:val="both"/>
      </w:pPr>
      <w:r>
        <w:rPr>
          <w:rFonts w:ascii="Arial" w:hAnsi="Arial" w:cs="Arial"/>
          <w:i/>
          <w:iCs/>
          <w:color w:val="000000"/>
          <w:sz w:val="18"/>
          <w:szCs w:val="18"/>
        </w:rPr>
        <w:t>(naziv ponudnika, partnerja v skupni ponudbi)</w:t>
      </w:r>
    </w:p>
    <w:p w14:paraId="10FEA51E" w14:textId="77777777" w:rsidR="003C269F" w:rsidRDefault="00034BA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C269F" w14:paraId="5E67B82C" w14:textId="77777777">
        <w:tc>
          <w:tcPr>
            <w:tcW w:w="0" w:type="auto"/>
            <w:tcMar>
              <w:top w:w="0" w:type="auto"/>
              <w:bottom w:w="0" w:type="auto"/>
            </w:tcMar>
          </w:tcPr>
          <w:p w14:paraId="14113AFB"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41062CE"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3AB7ECF"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52C9C58"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B76D14F"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848886A"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1A5ED46"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58C7B0F"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959C61D"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412344E"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96D7226"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6C0DF2B"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03E336A"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D47253B"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D6BF2FD"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155DAB5"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5B422E7"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AABC6E5"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AFA03E7"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4747E0D"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41476FE"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0259F94" w14:textId="77777777" w:rsidR="003C269F" w:rsidRDefault="00034BA6" w:rsidP="00034BA6">
            <w:pPr>
              <w:numPr>
                <w:ilvl w:val="0"/>
                <w:numId w:val="3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C114DCB" w14:textId="77777777" w:rsidR="003C269F" w:rsidRDefault="00034BA6">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C269F" w14:paraId="37C6B872" w14:textId="77777777">
        <w:tc>
          <w:tcPr>
            <w:tcW w:w="0" w:type="auto"/>
            <w:tcMar>
              <w:top w:w="0" w:type="auto"/>
              <w:bottom w:w="0" w:type="auto"/>
            </w:tcMar>
          </w:tcPr>
          <w:p w14:paraId="4EE24E78" w14:textId="77777777" w:rsidR="003C269F" w:rsidRDefault="00034BA6" w:rsidP="004F770E">
            <w:pPr>
              <w:numPr>
                <w:ilvl w:val="0"/>
                <w:numId w:val="3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AE936BF" w14:textId="77777777" w:rsidR="003C269F" w:rsidRDefault="00034BA6" w:rsidP="004F770E">
            <w:pPr>
              <w:numPr>
                <w:ilvl w:val="0"/>
                <w:numId w:val="3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FE61F78" w14:textId="77777777" w:rsidR="003C269F" w:rsidRDefault="00034BA6" w:rsidP="004F770E">
            <w:pPr>
              <w:numPr>
                <w:ilvl w:val="0"/>
                <w:numId w:val="3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7A520F83" w14:textId="77777777" w:rsidR="003C269F" w:rsidRDefault="00034BA6" w:rsidP="004F770E">
            <w:pPr>
              <w:numPr>
                <w:ilvl w:val="0"/>
                <w:numId w:val="3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92A1B63" w14:textId="77777777" w:rsidR="003C269F" w:rsidRDefault="00034BA6" w:rsidP="004F770E">
            <w:pPr>
              <w:numPr>
                <w:ilvl w:val="0"/>
                <w:numId w:val="3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F69761D" w14:textId="77777777" w:rsidR="003C269F" w:rsidRDefault="00034BA6" w:rsidP="004F770E">
            <w:pPr>
              <w:numPr>
                <w:ilvl w:val="0"/>
                <w:numId w:val="3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BE50583" w14:textId="77777777" w:rsidR="004F770E" w:rsidRDefault="004F770E" w:rsidP="004F770E">
            <w:pPr>
              <w:numPr>
                <w:ilvl w:val="0"/>
                <w:numId w:val="3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oz. bomo v skladu s Sklepom Ustavnega sodišča RS št. U-I-180/19-17 in ob smiselni uporabi devetega odstavka 75. člena ZJN-3 predložili dokazila, da smo sprejeli zadostne ukrepe, s katerimi lahko dokažemo svojo zanesljivost kljub obstoju razlogov za izključitev,</w:t>
            </w:r>
          </w:p>
          <w:p w14:paraId="0C11374D" w14:textId="77777777" w:rsidR="003C269F" w:rsidRDefault="00034BA6" w:rsidP="004F770E">
            <w:pPr>
              <w:numPr>
                <w:ilvl w:val="0"/>
                <w:numId w:val="3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B834E1B" w14:textId="77777777" w:rsidR="003C269F" w:rsidRDefault="00034BA6" w:rsidP="004F770E">
            <w:pPr>
              <w:numPr>
                <w:ilvl w:val="0"/>
                <w:numId w:val="3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7582013" w14:textId="77777777" w:rsidR="003C269F" w:rsidRDefault="00034BA6" w:rsidP="004F770E">
            <w:pPr>
              <w:numPr>
                <w:ilvl w:val="0"/>
                <w:numId w:val="3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AD35092" w14:textId="77777777" w:rsidR="003C269F" w:rsidRDefault="00034BA6" w:rsidP="004F770E">
            <w:pPr>
              <w:numPr>
                <w:ilvl w:val="0"/>
                <w:numId w:val="3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D9ECB39" w14:textId="77777777" w:rsidR="003C269F" w:rsidRDefault="00034BA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FE7336F" w14:textId="591CD3B6" w:rsidR="003C269F" w:rsidRDefault="00034BA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SREDNJA ŠOLA ZA GOSTINSTVO IN TURIZEM MARIBOR, Mladinska ulica 14 A, 2000 Maribor</w:t>
      </w:r>
      <w:r>
        <w:rPr>
          <w:rFonts w:ascii="Arial" w:hAnsi="Arial" w:cs="Arial"/>
          <w:color w:val="000000"/>
          <w:sz w:val="18"/>
          <w:szCs w:val="18"/>
        </w:rPr>
        <w:t>  v zvezi z oddajo javnega naročila za namene </w:t>
      </w:r>
      <w:r>
        <w:rPr>
          <w:rFonts w:ascii="Arial" w:hAnsi="Arial" w:cs="Arial"/>
          <w:b/>
          <w:bCs/>
          <w:color w:val="000000"/>
          <w:sz w:val="18"/>
          <w:szCs w:val="18"/>
        </w:rPr>
        <w:t xml:space="preserve">Storitve nadzornika po Gradbenem zakonu pri izvedbi projekta </w:t>
      </w:r>
      <w:r w:rsidR="005C00F9">
        <w:rPr>
          <w:rFonts w:ascii="Arial" w:hAnsi="Arial" w:cs="Arial"/>
          <w:b/>
          <w:bCs/>
          <w:color w:val="000000"/>
          <w:sz w:val="18"/>
          <w:szCs w:val="18"/>
        </w:rPr>
        <w:t>»</w:t>
      </w:r>
      <w:r>
        <w:rPr>
          <w:rFonts w:ascii="Arial" w:hAnsi="Arial" w:cs="Arial"/>
          <w:b/>
          <w:bCs/>
          <w:color w:val="000000"/>
          <w:sz w:val="18"/>
          <w:szCs w:val="18"/>
        </w:rPr>
        <w:t>Rekonstrukcija objekta na Cankarjevi ulici 5 v Mariboru</w:t>
      </w:r>
      <w:r w:rsidR="005C00F9">
        <w:rPr>
          <w:rFonts w:ascii="Arial" w:hAnsi="Arial" w:cs="Arial"/>
          <w:b/>
          <w:bCs/>
          <w:color w:val="000000"/>
          <w:sz w:val="18"/>
          <w:szCs w:val="18"/>
        </w:rPr>
        <w:t>«</w:t>
      </w:r>
      <w:r w:rsidR="007A46AA">
        <w:rPr>
          <w:rFonts w:ascii="Arial" w:hAnsi="Arial" w:cs="Arial"/>
          <w:b/>
          <w:bCs/>
          <w:color w:val="000000"/>
          <w:sz w:val="18"/>
          <w:szCs w:val="18"/>
        </w:rPr>
        <w:t xml:space="preserve"> - </w:t>
      </w:r>
      <w:r w:rsidR="007A46AA" w:rsidRPr="007A46AA">
        <w:rPr>
          <w:rFonts w:ascii="Arial" w:hAnsi="Arial" w:cs="Arial"/>
          <w:b/>
          <w:bCs/>
          <w:sz w:val="18"/>
          <w:szCs w:val="18"/>
        </w:rPr>
        <w:t>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3ACE81D" w14:textId="77777777" w:rsidR="003C269F" w:rsidRDefault="00034BA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269F" w14:paraId="1008023A" w14:textId="77777777">
        <w:tc>
          <w:tcPr>
            <w:tcW w:w="2500" w:type="pct"/>
            <w:tcMar>
              <w:top w:w="75" w:type="dxa"/>
              <w:bottom w:w="75" w:type="dxa"/>
            </w:tcMar>
            <w:vAlign w:val="center"/>
          </w:tcPr>
          <w:p w14:paraId="2B51829E" w14:textId="77777777" w:rsidR="003C269F" w:rsidRDefault="00034BA6">
            <w:r>
              <w:rPr>
                <w:rFonts w:ascii="Arial" w:hAnsi="Arial" w:cs="Arial"/>
                <w:color w:val="000000"/>
                <w:position w:val="-2"/>
                <w:sz w:val="18"/>
                <w:szCs w:val="18"/>
              </w:rPr>
              <w:t>Kraj in datum:</w:t>
            </w:r>
          </w:p>
        </w:tc>
        <w:tc>
          <w:tcPr>
            <w:tcW w:w="0" w:type="auto"/>
            <w:tcMar>
              <w:top w:w="75" w:type="dxa"/>
              <w:bottom w:w="75" w:type="dxa"/>
            </w:tcMar>
            <w:vAlign w:val="center"/>
          </w:tcPr>
          <w:p w14:paraId="710CB851" w14:textId="77777777" w:rsidR="003C269F" w:rsidRDefault="00034BA6">
            <w:r>
              <w:rPr>
                <w:rFonts w:ascii="Arial" w:hAnsi="Arial" w:cs="Arial"/>
                <w:color w:val="000000"/>
                <w:position w:val="-2"/>
                <w:sz w:val="18"/>
                <w:szCs w:val="18"/>
              </w:rPr>
              <w:t>Ime in priimek: _____________________</w:t>
            </w:r>
          </w:p>
        </w:tc>
      </w:tr>
      <w:tr w:rsidR="003C269F" w14:paraId="144CDCD1" w14:textId="77777777">
        <w:tc>
          <w:tcPr>
            <w:tcW w:w="2500" w:type="pct"/>
            <w:tcMar>
              <w:top w:w="75" w:type="dxa"/>
              <w:bottom w:w="75" w:type="dxa"/>
            </w:tcMar>
            <w:vAlign w:val="center"/>
          </w:tcPr>
          <w:p w14:paraId="1E4A15DB" w14:textId="77777777" w:rsidR="003C269F" w:rsidRDefault="00034BA6">
            <w:r>
              <w:rPr>
                <w:rFonts w:ascii="Arial" w:hAnsi="Arial" w:cs="Arial"/>
                <w:color w:val="000000"/>
                <w:position w:val="-2"/>
                <w:sz w:val="18"/>
                <w:szCs w:val="18"/>
              </w:rPr>
              <w:t> </w:t>
            </w:r>
          </w:p>
        </w:tc>
        <w:tc>
          <w:tcPr>
            <w:tcW w:w="0" w:type="auto"/>
            <w:tcMar>
              <w:top w:w="75" w:type="dxa"/>
              <w:bottom w:w="75" w:type="dxa"/>
            </w:tcMar>
            <w:vAlign w:val="center"/>
          </w:tcPr>
          <w:p w14:paraId="1B354189" w14:textId="77777777" w:rsidR="003C269F" w:rsidRDefault="003C269F"/>
          <w:p w14:paraId="651FE97A" w14:textId="77777777" w:rsidR="003C269F" w:rsidRDefault="00034BA6">
            <w:pPr>
              <w:jc w:val="center"/>
            </w:pPr>
            <w:r>
              <w:rPr>
                <w:rFonts w:ascii="Arial" w:hAnsi="Arial" w:cs="Arial"/>
                <w:color w:val="A9A9A9"/>
                <w:position w:val="-2"/>
                <w:sz w:val="18"/>
                <w:szCs w:val="18"/>
              </w:rPr>
              <w:t>(žig in podpis)</w:t>
            </w:r>
          </w:p>
        </w:tc>
      </w:tr>
    </w:tbl>
    <w:p w14:paraId="63BFFC30" w14:textId="77777777" w:rsidR="003C269F" w:rsidRDefault="00034BA6">
      <w:pPr>
        <w:spacing w:before="225" w:after="225" w:line="240" w:lineRule="auto"/>
        <w:jc w:val="both"/>
      </w:pPr>
      <w:r>
        <w:rPr>
          <w:rFonts w:ascii="Arial" w:hAnsi="Arial" w:cs="Arial"/>
          <w:color w:val="000000"/>
          <w:sz w:val="18"/>
          <w:szCs w:val="18"/>
        </w:rPr>
        <w:t> </w:t>
      </w:r>
    </w:p>
    <w:p w14:paraId="573ABB77" w14:textId="77777777" w:rsidR="00270F69" w:rsidRDefault="00270F69">
      <w:pPr>
        <w:sectPr w:rsidR="00270F69" w:rsidSect="00D81802">
          <w:footerReference w:type="default" r:id="rId9"/>
          <w:pgSz w:w="11906" w:h="16838"/>
          <w:pgMar w:top="1418" w:right="1418" w:bottom="1418" w:left="1418" w:header="567" w:footer="596" w:gutter="0"/>
          <w:cols w:space="708"/>
          <w:docGrid w:linePitch="360"/>
        </w:sectPr>
      </w:pPr>
    </w:p>
    <w:p w14:paraId="0336B201" w14:textId="77777777" w:rsidR="005C00F9" w:rsidRDefault="005C00F9" w:rsidP="00270F69">
      <w:pPr>
        <w:jc w:val="right"/>
        <w:rPr>
          <w:rFonts w:ascii="Arial" w:hAnsi="Arial" w:cs="Arial"/>
          <w:sz w:val="18"/>
          <w:szCs w:val="18"/>
        </w:rPr>
      </w:pPr>
    </w:p>
    <w:p w14:paraId="645787CF" w14:textId="77777777" w:rsidR="00270F69" w:rsidRPr="001F3424" w:rsidRDefault="00270F69" w:rsidP="00270F69">
      <w:pPr>
        <w:jc w:val="right"/>
        <w:rPr>
          <w:rFonts w:ascii="Arial" w:hAnsi="Arial" w:cs="Arial"/>
        </w:rPr>
      </w:pPr>
      <w:r w:rsidRPr="001F3424">
        <w:rPr>
          <w:rFonts w:ascii="Arial" w:hAnsi="Arial" w:cs="Arial"/>
          <w:sz w:val="18"/>
          <w:szCs w:val="18"/>
        </w:rPr>
        <w:t xml:space="preserve">Obrazec št. </w:t>
      </w:r>
      <w:r>
        <w:rPr>
          <w:rFonts w:ascii="Arial" w:hAnsi="Arial" w:cs="Arial"/>
          <w:sz w:val="18"/>
          <w:szCs w:val="18"/>
        </w:rPr>
        <w:t>3</w:t>
      </w:r>
    </w:p>
    <w:p w14:paraId="1FDDCEE5" w14:textId="29993B20" w:rsidR="00270F69" w:rsidRPr="001F3424" w:rsidRDefault="00270F69" w:rsidP="000D721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 xml:space="preserve">Referenčna lista </w:t>
      </w:r>
      <w:r>
        <w:rPr>
          <w:rFonts w:ascii="Arial" w:hAnsi="Arial" w:cs="Arial"/>
        </w:rPr>
        <w:t>gospodarskega subjekta</w:t>
      </w:r>
    </w:p>
    <w:p w14:paraId="1B56D9D8" w14:textId="30BDA974" w:rsidR="00270F69" w:rsidRPr="001F3424" w:rsidRDefault="00270F69" w:rsidP="00270F69">
      <w:pPr>
        <w:spacing w:before="225" w:after="225" w:line="240" w:lineRule="auto"/>
        <w:jc w:val="both"/>
        <w:rPr>
          <w:rFonts w:ascii="Arial" w:hAnsi="Arial" w:cs="Arial"/>
          <w:sz w:val="18"/>
          <w:szCs w:val="18"/>
        </w:rPr>
      </w:pPr>
      <w:r w:rsidRPr="001F3424">
        <w:rPr>
          <w:rFonts w:ascii="Arial" w:hAnsi="Arial" w:cs="Arial"/>
          <w:sz w:val="18"/>
          <w:szCs w:val="18"/>
        </w:rPr>
        <w:t xml:space="preserve">V zvezi z javnim naročilom </w:t>
      </w:r>
      <w:r w:rsidR="005C00F9">
        <w:rPr>
          <w:rFonts w:ascii="Arial" w:hAnsi="Arial" w:cs="Arial"/>
          <w:color w:val="000000"/>
          <w:sz w:val="18"/>
          <w:szCs w:val="18"/>
        </w:rPr>
        <w:t>»</w:t>
      </w:r>
      <w:r w:rsidR="005C00F9">
        <w:rPr>
          <w:rFonts w:ascii="Arial" w:hAnsi="Arial" w:cs="Arial"/>
          <w:b/>
          <w:bCs/>
          <w:color w:val="000000"/>
          <w:sz w:val="18"/>
          <w:szCs w:val="18"/>
        </w:rPr>
        <w:t>Storitve nadzornika po Gradbenem zakonu pri izvedbi projekta »Rekonstrukcija objekta na Cankarjevi ulici 5 v Mariboru</w:t>
      </w:r>
      <w:r w:rsidR="005C00F9" w:rsidRPr="00270F69">
        <w:rPr>
          <w:rFonts w:ascii="Arial" w:hAnsi="Arial" w:cs="Arial"/>
          <w:b/>
          <w:color w:val="000000"/>
          <w:sz w:val="18"/>
          <w:szCs w:val="18"/>
        </w:rPr>
        <w:t>«</w:t>
      </w:r>
      <w:r w:rsidR="007A46AA">
        <w:rPr>
          <w:rFonts w:ascii="Arial" w:hAnsi="Arial" w:cs="Arial"/>
          <w:b/>
          <w:color w:val="000000"/>
          <w:sz w:val="18"/>
          <w:szCs w:val="18"/>
        </w:rPr>
        <w:t xml:space="preserve"> - </w:t>
      </w:r>
      <w:r w:rsidR="007A46AA" w:rsidRPr="007A46AA">
        <w:rPr>
          <w:rFonts w:ascii="Arial" w:hAnsi="Arial" w:cs="Arial"/>
          <w:b/>
          <w:bCs/>
          <w:color w:val="000000"/>
          <w:sz w:val="18"/>
          <w:szCs w:val="18"/>
        </w:rPr>
        <w:t xml:space="preserve"> </w:t>
      </w:r>
      <w:r w:rsidR="007A46AA" w:rsidRPr="007A46AA">
        <w:rPr>
          <w:rFonts w:ascii="Arial" w:hAnsi="Arial" w:cs="Arial"/>
          <w:b/>
          <w:bCs/>
          <w:sz w:val="18"/>
          <w:szCs w:val="18"/>
        </w:rPr>
        <w:t>ponovitev postopka</w:t>
      </w:r>
      <w:r w:rsidRPr="001F3424">
        <w:rPr>
          <w:rFonts w:ascii="Arial" w:hAnsi="Arial" w:cs="Arial"/>
          <w:sz w:val="18"/>
          <w:szCs w:val="18"/>
        </w:rPr>
        <w:t>,</w:t>
      </w:r>
    </w:p>
    <w:p w14:paraId="6DF00537" w14:textId="77777777" w:rsidR="00270F69" w:rsidRPr="001F3424" w:rsidRDefault="00270F69" w:rsidP="00270F69">
      <w:pPr>
        <w:spacing w:before="225" w:after="225" w:line="240" w:lineRule="auto"/>
        <w:jc w:val="both"/>
        <w:rPr>
          <w:rFonts w:ascii="Arial" w:hAnsi="Arial" w:cs="Arial"/>
          <w:sz w:val="18"/>
          <w:szCs w:val="18"/>
          <w:u w:val="single"/>
        </w:rPr>
      </w:pPr>
      <w:r w:rsidRPr="001F3424">
        <w:rPr>
          <w:rFonts w:ascii="Arial" w:hAnsi="Arial" w:cs="Arial"/>
          <w:sz w:val="18"/>
          <w:szCs w:val="18"/>
        </w:rPr>
        <w:t>izjavljamo, da smo</w:t>
      </w:r>
      <w:r w:rsidRPr="001F3424">
        <w:rPr>
          <w:rFonts w:ascii="Arial" w:eastAsia="Times New Roman" w:hAnsi="Arial" w:cs="Arial"/>
          <w:sz w:val="18"/>
          <w:szCs w:val="18"/>
          <w:lang w:eastAsia="sl-SI"/>
        </w:rPr>
        <w:t>:</w:t>
      </w:r>
    </w:p>
    <w:p w14:paraId="2C04EF57" w14:textId="37C7EF72" w:rsidR="00270F69" w:rsidRPr="001F3424" w:rsidRDefault="00270F69" w:rsidP="002D45B8">
      <w:pPr>
        <w:pStyle w:val="ListParagraph"/>
        <w:numPr>
          <w:ilvl w:val="0"/>
          <w:numId w:val="41"/>
        </w:numPr>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 xml:space="preserve">v zadnjih petih (5) letih, šteto od dneva objave obvestila o tem naročilu na Portalu javnih naročil, izvedli vsaj </w:t>
      </w:r>
      <w:r w:rsidR="004F770E">
        <w:rPr>
          <w:rFonts w:ascii="Arial" w:eastAsia="Times New Roman" w:hAnsi="Arial" w:cs="Arial"/>
          <w:sz w:val="18"/>
          <w:szCs w:val="18"/>
          <w:lang w:eastAsia="sl-SI"/>
        </w:rPr>
        <w:t>dve</w:t>
      </w:r>
      <w:r w:rsidRPr="001F3424">
        <w:rPr>
          <w:rFonts w:ascii="Arial" w:eastAsia="Times New Roman" w:hAnsi="Arial" w:cs="Arial"/>
          <w:sz w:val="18"/>
          <w:szCs w:val="18"/>
          <w:lang w:eastAsia="sl-SI"/>
        </w:rPr>
        <w:t xml:space="preserve"> (</w:t>
      </w:r>
      <w:r w:rsidR="004F770E">
        <w:rPr>
          <w:rFonts w:ascii="Arial" w:eastAsia="Times New Roman" w:hAnsi="Arial" w:cs="Arial"/>
          <w:sz w:val="18"/>
          <w:szCs w:val="18"/>
          <w:lang w:eastAsia="sl-SI"/>
        </w:rPr>
        <w:t>2</w:t>
      </w:r>
      <w:r w:rsidRPr="001F3424">
        <w:rPr>
          <w:rFonts w:ascii="Arial" w:eastAsia="Times New Roman" w:hAnsi="Arial" w:cs="Arial"/>
          <w:sz w:val="18"/>
          <w:szCs w:val="18"/>
          <w:lang w:eastAsia="sl-SI"/>
        </w:rPr>
        <w:t>) uspešno zaključen</w:t>
      </w:r>
      <w:r w:rsidR="004F770E">
        <w:rPr>
          <w:rFonts w:ascii="Arial" w:eastAsia="Times New Roman" w:hAnsi="Arial" w:cs="Arial"/>
          <w:sz w:val="18"/>
          <w:szCs w:val="18"/>
          <w:lang w:eastAsia="sl-SI"/>
        </w:rPr>
        <w:t>i</w:t>
      </w:r>
      <w:r w:rsidRPr="001F3424">
        <w:rPr>
          <w:rFonts w:ascii="Arial" w:eastAsia="Times New Roman" w:hAnsi="Arial" w:cs="Arial"/>
          <w:sz w:val="18"/>
          <w:szCs w:val="18"/>
          <w:lang w:eastAsia="sl-SI"/>
        </w:rPr>
        <w:t xml:space="preserve"> storit</w:t>
      </w:r>
      <w:r w:rsidR="004F770E">
        <w:rPr>
          <w:rFonts w:ascii="Arial" w:eastAsia="Times New Roman" w:hAnsi="Arial" w:cs="Arial"/>
          <w:sz w:val="18"/>
          <w:szCs w:val="18"/>
          <w:lang w:eastAsia="sl-SI"/>
        </w:rPr>
        <w:t>vi</w:t>
      </w:r>
      <w:r w:rsidRPr="001F3424">
        <w:rPr>
          <w:rFonts w:ascii="Arial" w:eastAsia="Times New Roman" w:hAnsi="Arial" w:cs="Arial"/>
          <w:sz w:val="18"/>
          <w:szCs w:val="18"/>
          <w:lang w:eastAsia="sl-SI"/>
        </w:rPr>
        <w:t xml:space="preserve"> nadzora pri gradnji objekta v vrednosti najmanj </w:t>
      </w:r>
      <w:r w:rsidR="00EE03D0">
        <w:rPr>
          <w:rFonts w:ascii="Arial" w:eastAsia="Times New Roman" w:hAnsi="Arial" w:cs="Arial"/>
          <w:sz w:val="18"/>
          <w:szCs w:val="18"/>
          <w:lang w:eastAsia="sl-SI"/>
        </w:rPr>
        <w:t>2</w:t>
      </w:r>
      <w:r w:rsidRPr="001F3424">
        <w:rPr>
          <w:rFonts w:ascii="Arial" w:eastAsia="Times New Roman" w:hAnsi="Arial" w:cs="Arial"/>
          <w:sz w:val="18"/>
          <w:szCs w:val="18"/>
          <w:lang w:eastAsia="sl-SI"/>
        </w:rPr>
        <w:t xml:space="preserve"> milijon</w:t>
      </w:r>
      <w:r w:rsidR="00EE03D0">
        <w:rPr>
          <w:rFonts w:ascii="Arial" w:eastAsia="Times New Roman" w:hAnsi="Arial" w:cs="Arial"/>
          <w:sz w:val="18"/>
          <w:szCs w:val="18"/>
          <w:lang w:eastAsia="sl-SI"/>
        </w:rPr>
        <w:t>a</w:t>
      </w:r>
      <w:r w:rsidRPr="001F3424">
        <w:rPr>
          <w:rFonts w:ascii="Arial" w:eastAsia="Times New Roman" w:hAnsi="Arial" w:cs="Arial"/>
          <w:sz w:val="18"/>
          <w:szCs w:val="18"/>
          <w:lang w:eastAsia="sl-SI"/>
        </w:rPr>
        <w:t xml:space="preserve"> EUR (brez DDV)</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1827"/>
        <w:gridCol w:w="1712"/>
        <w:gridCol w:w="1740"/>
        <w:gridCol w:w="1740"/>
        <w:gridCol w:w="1740"/>
        <w:gridCol w:w="2067"/>
        <w:gridCol w:w="2461"/>
      </w:tblGrid>
      <w:tr w:rsidR="00270F69" w:rsidRPr="001F3424" w14:paraId="4E48E6BC" w14:textId="77777777" w:rsidTr="00D236A4">
        <w:trPr>
          <w:trHeight w:val="1334"/>
        </w:trPr>
        <w:tc>
          <w:tcPr>
            <w:tcW w:w="2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5EA6DC" w14:textId="77777777" w:rsidR="00270F69" w:rsidRPr="001F3424" w:rsidRDefault="00270F69" w:rsidP="00D236A4">
            <w:pPr>
              <w:jc w:val="center"/>
              <w:rPr>
                <w:rFonts w:ascii="Arial" w:hAnsi="Arial" w:cs="Arial"/>
              </w:rPr>
            </w:pPr>
            <w:r w:rsidRPr="001F3424">
              <w:rPr>
                <w:rFonts w:ascii="Arial" w:hAnsi="Arial" w:cs="Arial"/>
                <w:b/>
                <w:bCs/>
                <w:position w:val="-2"/>
                <w:sz w:val="18"/>
                <w:szCs w:val="18"/>
                <w:shd w:val="clear" w:color="auto" w:fill="CCCCCC"/>
              </w:rPr>
              <w:t>Zap. št</w:t>
            </w:r>
          </w:p>
        </w:tc>
        <w:tc>
          <w:tcPr>
            <w:tcW w:w="6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341FFC" w14:textId="77777777" w:rsidR="00270F69" w:rsidRPr="001F3424" w:rsidRDefault="00270F69" w:rsidP="00D236A4">
            <w:pPr>
              <w:jc w:val="center"/>
              <w:rPr>
                <w:rFonts w:ascii="Arial" w:hAnsi="Arial" w:cs="Arial"/>
              </w:rPr>
            </w:pPr>
            <w:r w:rsidRPr="001F3424">
              <w:rPr>
                <w:rFonts w:ascii="Arial" w:hAnsi="Arial" w:cs="Arial"/>
                <w:b/>
                <w:bCs/>
                <w:position w:val="-2"/>
                <w:sz w:val="18"/>
                <w:szCs w:val="18"/>
                <w:shd w:val="clear" w:color="auto" w:fill="CCCCCC"/>
              </w:rPr>
              <w:t>Referenčni naročnik/investitor</w:t>
            </w:r>
            <w:r w:rsidRPr="001F3424">
              <w:rPr>
                <w:rFonts w:ascii="Arial" w:hAnsi="Arial" w:cs="Arial"/>
                <w:b/>
                <w:bCs/>
                <w:position w:val="-2"/>
                <w:sz w:val="18"/>
                <w:szCs w:val="18"/>
                <w:shd w:val="clear" w:color="auto" w:fill="CCCCCC"/>
              </w:rPr>
              <w:br/>
              <w:t>(naziv, naslov)</w:t>
            </w:r>
          </w:p>
        </w:tc>
        <w:tc>
          <w:tcPr>
            <w:tcW w:w="61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BBED20" w14:textId="77777777" w:rsidR="00270F69" w:rsidRPr="001F3424" w:rsidRDefault="00270F69" w:rsidP="00D236A4">
            <w:pPr>
              <w:jc w:val="center"/>
              <w:rPr>
                <w:rFonts w:ascii="Arial" w:hAnsi="Arial" w:cs="Arial"/>
              </w:rPr>
            </w:pPr>
            <w:r w:rsidRPr="001F3424">
              <w:rPr>
                <w:rFonts w:ascii="Arial" w:hAnsi="Arial" w:cs="Arial"/>
                <w:b/>
                <w:bCs/>
                <w:position w:val="-2"/>
                <w:sz w:val="18"/>
                <w:szCs w:val="18"/>
                <w:shd w:val="clear" w:color="auto" w:fill="CCCCCC"/>
              </w:rPr>
              <w:t xml:space="preserve">Naziv projekta/ opis vrste del </w:t>
            </w:r>
            <w:r w:rsidRPr="001F3424">
              <w:rPr>
                <w:rFonts w:ascii="Arial" w:hAnsi="Arial" w:cs="Arial"/>
                <w:b/>
                <w:sz w:val="18"/>
                <w:szCs w:val="18"/>
              </w:rPr>
              <w:t>(iz opisa mora biti jasno razvidno izpolnjevanje pogojev</w:t>
            </w:r>
            <w:r w:rsidRPr="001F3424">
              <w:rPr>
                <w:rFonts w:ascii="Arial" w:hAnsi="Arial" w:cs="Arial"/>
                <w:b/>
                <w:bCs/>
                <w:position w:val="-2"/>
                <w:sz w:val="18"/>
                <w:szCs w:val="18"/>
                <w:shd w:val="clear" w:color="auto" w:fill="CCCCCC"/>
              </w:rPr>
              <w:t>)</w:t>
            </w:r>
          </w:p>
        </w:tc>
        <w:tc>
          <w:tcPr>
            <w:tcW w:w="627" w:type="pct"/>
            <w:tcBorders>
              <w:top w:val="inset" w:sz="7" w:space="0" w:color="000000"/>
              <w:left w:val="inset" w:sz="7" w:space="0" w:color="000000"/>
              <w:bottom w:val="inset" w:sz="7" w:space="0" w:color="000000"/>
              <w:right w:val="inset" w:sz="7" w:space="0" w:color="000000"/>
            </w:tcBorders>
            <w:shd w:val="clear" w:color="auto" w:fill="CCCCCC"/>
          </w:tcPr>
          <w:p w14:paraId="0484B1A8" w14:textId="77777777" w:rsidR="00270F69" w:rsidRPr="001F3424" w:rsidRDefault="00270F69" w:rsidP="00D236A4">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 </w:t>
            </w:r>
          </w:p>
          <w:p w14:paraId="71A02304" w14:textId="77777777" w:rsidR="00270F69" w:rsidRPr="001F3424" w:rsidRDefault="00270F69" w:rsidP="00D236A4">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CC-SI kvalifikacija objekta</w:t>
            </w:r>
          </w:p>
        </w:tc>
        <w:tc>
          <w:tcPr>
            <w:tcW w:w="627" w:type="pct"/>
            <w:tcBorders>
              <w:top w:val="inset" w:sz="7" w:space="0" w:color="000000"/>
              <w:left w:val="inset" w:sz="7" w:space="0" w:color="000000"/>
              <w:bottom w:val="inset" w:sz="7" w:space="0" w:color="000000"/>
              <w:right w:val="inset" w:sz="7" w:space="0" w:color="000000"/>
            </w:tcBorders>
            <w:shd w:val="clear" w:color="auto" w:fill="CCCCCC"/>
          </w:tcPr>
          <w:p w14:paraId="276C3802" w14:textId="77777777" w:rsidR="00270F69" w:rsidRPr="001F3424" w:rsidRDefault="00270F69" w:rsidP="00D236A4">
            <w:pPr>
              <w:jc w:val="center"/>
              <w:rPr>
                <w:rFonts w:ascii="Arial" w:hAnsi="Arial" w:cs="Arial"/>
                <w:b/>
                <w:bCs/>
                <w:position w:val="-2"/>
                <w:sz w:val="18"/>
                <w:szCs w:val="18"/>
                <w:shd w:val="clear" w:color="auto" w:fill="CCCCCC"/>
              </w:rPr>
            </w:pPr>
          </w:p>
          <w:p w14:paraId="7DAD5966" w14:textId="77777777" w:rsidR="00270F69" w:rsidRPr="001F3424" w:rsidRDefault="00270F69" w:rsidP="00D236A4">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Vrednost projekta v EUR brez DDV</w:t>
            </w:r>
          </w:p>
        </w:tc>
        <w:tc>
          <w:tcPr>
            <w:tcW w:w="6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4B927D" w14:textId="77777777" w:rsidR="00270F69" w:rsidRPr="001F3424" w:rsidRDefault="00270F69" w:rsidP="00D236A4">
            <w:pPr>
              <w:jc w:val="center"/>
              <w:rPr>
                <w:rFonts w:ascii="Arial" w:hAnsi="Arial" w:cs="Arial"/>
              </w:rPr>
            </w:pPr>
            <w:r w:rsidRPr="001F3424">
              <w:rPr>
                <w:rFonts w:ascii="Arial" w:hAnsi="Arial" w:cs="Arial"/>
                <w:b/>
                <w:bCs/>
                <w:position w:val="-2"/>
                <w:sz w:val="18"/>
                <w:szCs w:val="18"/>
                <w:shd w:val="clear" w:color="auto" w:fill="CCCCCC"/>
              </w:rPr>
              <w:t>Čas izvedbe del</w:t>
            </w:r>
            <w:r w:rsidRPr="001F3424">
              <w:rPr>
                <w:rFonts w:ascii="Arial" w:hAnsi="Arial" w:cs="Arial"/>
                <w:b/>
                <w:bCs/>
                <w:position w:val="-2"/>
                <w:sz w:val="18"/>
                <w:szCs w:val="18"/>
                <w:shd w:val="clear" w:color="auto" w:fill="CCCCCC"/>
              </w:rPr>
              <w:br/>
              <w:t>(od mesec/leto do mesec/leto)</w:t>
            </w:r>
          </w:p>
        </w:tc>
        <w:tc>
          <w:tcPr>
            <w:tcW w:w="745" w:type="pct"/>
            <w:tcBorders>
              <w:top w:val="inset" w:sz="7" w:space="0" w:color="000000"/>
              <w:left w:val="inset" w:sz="7" w:space="0" w:color="000000"/>
              <w:bottom w:val="inset" w:sz="7" w:space="0" w:color="000000"/>
              <w:right w:val="inset" w:sz="7" w:space="0" w:color="000000"/>
            </w:tcBorders>
            <w:shd w:val="clear" w:color="auto" w:fill="CCCCCC"/>
          </w:tcPr>
          <w:p w14:paraId="343FD01A" w14:textId="77777777" w:rsidR="00270F69" w:rsidRPr="001F3424" w:rsidRDefault="00270F69" w:rsidP="00D236A4">
            <w:pPr>
              <w:jc w:val="center"/>
              <w:rPr>
                <w:rFonts w:ascii="Arial" w:hAnsi="Arial" w:cs="Arial"/>
                <w:b/>
                <w:bCs/>
                <w:position w:val="-2"/>
                <w:sz w:val="18"/>
                <w:szCs w:val="18"/>
                <w:shd w:val="clear" w:color="auto" w:fill="CCCCCC"/>
              </w:rPr>
            </w:pPr>
          </w:p>
          <w:p w14:paraId="0F1F57AE" w14:textId="77777777" w:rsidR="00270F69" w:rsidRPr="001F3424" w:rsidRDefault="00270F69" w:rsidP="00D236A4">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Datum pridobljenega uporabnega dovoljenja</w:t>
            </w:r>
          </w:p>
          <w:p w14:paraId="407366B5" w14:textId="77777777" w:rsidR="00270F69" w:rsidRPr="001F3424" w:rsidRDefault="00270F69" w:rsidP="00D236A4">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(dd.mm.llll)</w:t>
            </w:r>
          </w:p>
        </w:tc>
        <w:tc>
          <w:tcPr>
            <w:tcW w:w="8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3805F2" w14:textId="77777777" w:rsidR="00270F69" w:rsidRPr="001F3424" w:rsidRDefault="00270F69" w:rsidP="00D236A4">
            <w:pPr>
              <w:jc w:val="center"/>
              <w:rPr>
                <w:rFonts w:ascii="Arial" w:hAnsi="Arial" w:cs="Arial"/>
              </w:rPr>
            </w:pPr>
            <w:r w:rsidRPr="001F3424">
              <w:rPr>
                <w:rFonts w:ascii="Arial" w:hAnsi="Arial" w:cs="Arial"/>
                <w:b/>
                <w:bCs/>
                <w:position w:val="-2"/>
                <w:sz w:val="18"/>
                <w:szCs w:val="18"/>
                <w:shd w:val="clear" w:color="auto" w:fill="CCCCCC"/>
              </w:rPr>
              <w:t>Kontaktna oseba pri naročniku</w:t>
            </w:r>
            <w:r w:rsidRPr="001F3424">
              <w:rPr>
                <w:rFonts w:ascii="Arial" w:hAnsi="Arial" w:cs="Arial"/>
                <w:b/>
                <w:bCs/>
                <w:position w:val="-2"/>
                <w:sz w:val="18"/>
                <w:szCs w:val="18"/>
                <w:shd w:val="clear" w:color="auto" w:fill="CCCCCC"/>
              </w:rPr>
              <w:br/>
              <w:t>(ime in priimek ter telefon in e-mail)</w:t>
            </w:r>
          </w:p>
        </w:tc>
      </w:tr>
      <w:tr w:rsidR="00270F69" w:rsidRPr="001F3424" w14:paraId="3B56B6D8" w14:textId="77777777" w:rsidTr="00D236A4">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8A19F" w14:textId="77777777" w:rsidR="00270F69" w:rsidRPr="001F3424" w:rsidRDefault="00270F69" w:rsidP="00D236A4">
            <w:pPr>
              <w:rPr>
                <w:rFonts w:ascii="Arial" w:hAnsi="Arial" w:cs="Arial"/>
              </w:rPr>
            </w:pPr>
            <w:r w:rsidRPr="001F3424">
              <w:rPr>
                <w:rFonts w:ascii="Arial" w:hAnsi="Arial" w:cs="Arial"/>
                <w:b/>
                <w:bCs/>
                <w:position w:val="-2"/>
                <w:sz w:val="18"/>
                <w:szCs w:val="18"/>
              </w:rPr>
              <w:t>1</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D3D1B"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E27AC"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6D54DCDB" w14:textId="77777777" w:rsidR="00270F69" w:rsidRPr="001F3424" w:rsidRDefault="00270F69" w:rsidP="00D236A4">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6BA9A28F" w14:textId="77777777" w:rsidR="00270F69" w:rsidRPr="001F3424" w:rsidRDefault="00270F69" w:rsidP="00D236A4">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E4274"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34D85BBF" w14:textId="77777777" w:rsidR="00270F69" w:rsidRPr="001F3424" w:rsidRDefault="00270F69" w:rsidP="00D236A4">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46EAC" w14:textId="77777777" w:rsidR="00270F69" w:rsidRPr="001F3424" w:rsidRDefault="00270F69" w:rsidP="00D236A4">
            <w:pPr>
              <w:rPr>
                <w:rFonts w:ascii="Arial" w:hAnsi="Arial" w:cs="Arial"/>
              </w:rPr>
            </w:pPr>
            <w:r w:rsidRPr="001F3424">
              <w:rPr>
                <w:rFonts w:ascii="Arial" w:hAnsi="Arial" w:cs="Arial"/>
                <w:position w:val="-2"/>
                <w:sz w:val="18"/>
                <w:szCs w:val="18"/>
              </w:rPr>
              <w:t> </w:t>
            </w:r>
          </w:p>
        </w:tc>
      </w:tr>
      <w:tr w:rsidR="00270F69" w:rsidRPr="001F3424" w14:paraId="2FB74C74" w14:textId="77777777" w:rsidTr="00D236A4">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147C6" w14:textId="77777777" w:rsidR="00270F69" w:rsidRPr="001F3424" w:rsidRDefault="00270F69" w:rsidP="00D236A4">
            <w:pPr>
              <w:rPr>
                <w:rFonts w:ascii="Arial" w:hAnsi="Arial" w:cs="Arial"/>
              </w:rPr>
            </w:pPr>
            <w:r w:rsidRPr="001F3424">
              <w:rPr>
                <w:rFonts w:ascii="Arial" w:hAnsi="Arial" w:cs="Arial"/>
                <w:b/>
                <w:bCs/>
                <w:position w:val="-2"/>
                <w:sz w:val="18"/>
                <w:szCs w:val="18"/>
              </w:rPr>
              <w:t>2</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B3F77"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E651C"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6459DBCE" w14:textId="77777777" w:rsidR="00270F69" w:rsidRPr="001F3424" w:rsidRDefault="00270F69" w:rsidP="00D236A4">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665258C2" w14:textId="77777777" w:rsidR="00270F69" w:rsidRPr="001F3424" w:rsidRDefault="00270F69" w:rsidP="00D236A4">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3EC0A"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7D22DBC6" w14:textId="77777777" w:rsidR="00270F69" w:rsidRPr="001F3424" w:rsidRDefault="00270F69" w:rsidP="00D236A4">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63836" w14:textId="77777777" w:rsidR="00270F69" w:rsidRPr="001F3424" w:rsidRDefault="00270F69" w:rsidP="00D236A4">
            <w:pPr>
              <w:rPr>
                <w:rFonts w:ascii="Arial" w:hAnsi="Arial" w:cs="Arial"/>
              </w:rPr>
            </w:pPr>
            <w:r w:rsidRPr="001F3424">
              <w:rPr>
                <w:rFonts w:ascii="Arial" w:hAnsi="Arial" w:cs="Arial"/>
                <w:position w:val="-2"/>
                <w:sz w:val="18"/>
                <w:szCs w:val="18"/>
              </w:rPr>
              <w:t> </w:t>
            </w:r>
          </w:p>
        </w:tc>
      </w:tr>
      <w:tr w:rsidR="00270F69" w:rsidRPr="001F3424" w14:paraId="2DF58CD9" w14:textId="77777777" w:rsidTr="00D236A4">
        <w:trPr>
          <w:trHeight w:val="542"/>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CDA01" w14:textId="77777777" w:rsidR="00270F69" w:rsidRPr="001F3424" w:rsidRDefault="00270F69" w:rsidP="00D236A4">
            <w:pPr>
              <w:rPr>
                <w:rFonts w:ascii="Arial" w:hAnsi="Arial" w:cs="Arial"/>
              </w:rPr>
            </w:pPr>
            <w:r w:rsidRPr="001F3424">
              <w:rPr>
                <w:rFonts w:ascii="Arial" w:hAnsi="Arial" w:cs="Arial"/>
                <w:b/>
                <w:bCs/>
                <w:position w:val="-2"/>
                <w:sz w:val="18"/>
                <w:szCs w:val="18"/>
              </w:rPr>
              <w:t>3</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4265C"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09B00"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3DC700FA" w14:textId="77777777" w:rsidR="00270F69" w:rsidRPr="001F3424" w:rsidRDefault="00270F69" w:rsidP="00D236A4">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167D5695" w14:textId="77777777" w:rsidR="00270F69" w:rsidRPr="001F3424" w:rsidRDefault="00270F69" w:rsidP="00D236A4">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F5650"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074F2025" w14:textId="77777777" w:rsidR="00270F69" w:rsidRPr="001F3424" w:rsidRDefault="00270F69" w:rsidP="00D236A4">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0E032" w14:textId="77777777" w:rsidR="00270F69" w:rsidRPr="001F3424" w:rsidRDefault="00270F69" w:rsidP="00D236A4">
            <w:pPr>
              <w:rPr>
                <w:rFonts w:ascii="Arial" w:hAnsi="Arial" w:cs="Arial"/>
              </w:rPr>
            </w:pPr>
            <w:r w:rsidRPr="001F3424">
              <w:rPr>
                <w:rFonts w:ascii="Arial" w:hAnsi="Arial" w:cs="Arial"/>
                <w:position w:val="-2"/>
                <w:sz w:val="18"/>
                <w:szCs w:val="18"/>
              </w:rPr>
              <w:t> </w:t>
            </w:r>
          </w:p>
        </w:tc>
      </w:tr>
      <w:tr w:rsidR="00270F69" w:rsidRPr="001F3424" w14:paraId="7DACFA56" w14:textId="77777777" w:rsidTr="00D236A4">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91A87" w14:textId="77777777" w:rsidR="00270F69" w:rsidRPr="001F3424" w:rsidRDefault="00270F69" w:rsidP="00D236A4">
            <w:pPr>
              <w:rPr>
                <w:rFonts w:ascii="Arial" w:hAnsi="Arial" w:cs="Arial"/>
              </w:rPr>
            </w:pPr>
            <w:r w:rsidRPr="001F3424">
              <w:rPr>
                <w:rFonts w:ascii="Arial" w:hAnsi="Arial" w:cs="Arial"/>
                <w:b/>
                <w:bCs/>
                <w:position w:val="-2"/>
                <w:sz w:val="18"/>
                <w:szCs w:val="18"/>
              </w:rPr>
              <w:t>4</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B8D24"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26302"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50ED4820" w14:textId="77777777" w:rsidR="00270F69" w:rsidRPr="001F3424" w:rsidRDefault="00270F69" w:rsidP="00D236A4">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39F4CBF7" w14:textId="77777777" w:rsidR="00270F69" w:rsidRPr="001F3424" w:rsidRDefault="00270F69" w:rsidP="00D236A4">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1A27C"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1403747F" w14:textId="77777777" w:rsidR="00270F69" w:rsidRPr="001F3424" w:rsidRDefault="00270F69" w:rsidP="00D236A4">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8F2F1" w14:textId="77777777" w:rsidR="00270F69" w:rsidRPr="001F3424" w:rsidRDefault="00270F69" w:rsidP="00D236A4">
            <w:pPr>
              <w:rPr>
                <w:rFonts w:ascii="Arial" w:hAnsi="Arial" w:cs="Arial"/>
              </w:rPr>
            </w:pPr>
            <w:r w:rsidRPr="001F3424">
              <w:rPr>
                <w:rFonts w:ascii="Arial" w:hAnsi="Arial" w:cs="Arial"/>
                <w:position w:val="-2"/>
                <w:sz w:val="18"/>
                <w:szCs w:val="18"/>
              </w:rPr>
              <w:t> </w:t>
            </w:r>
          </w:p>
        </w:tc>
      </w:tr>
    </w:tbl>
    <w:p w14:paraId="3315029F" w14:textId="77777777" w:rsidR="00270F69" w:rsidRPr="001F3424" w:rsidRDefault="00270F69" w:rsidP="00270F69">
      <w:pPr>
        <w:jc w:val="both"/>
        <w:rPr>
          <w:rFonts w:ascii="Arial" w:eastAsia="Times New Roman" w:hAnsi="Arial" w:cs="Arial"/>
          <w:sz w:val="18"/>
          <w:szCs w:val="18"/>
          <w:lang w:eastAsia="sl-SI"/>
        </w:rPr>
      </w:pPr>
    </w:p>
    <w:p w14:paraId="24FB9F31" w14:textId="77777777" w:rsidR="000D721B" w:rsidRPr="001F3424" w:rsidRDefault="000D721B" w:rsidP="000D721B">
      <w:pPr>
        <w:spacing w:before="225" w:after="225" w:line="240" w:lineRule="auto"/>
        <w:jc w:val="both"/>
        <w:rPr>
          <w:rFonts w:ascii="Arial" w:hAnsi="Arial" w:cs="Arial"/>
          <w:sz w:val="18"/>
          <w:szCs w:val="18"/>
          <w:u w:val="single"/>
        </w:rPr>
      </w:pPr>
      <w:r w:rsidRPr="001F3424">
        <w:rPr>
          <w:rFonts w:ascii="Arial" w:hAnsi="Arial" w:cs="Arial"/>
          <w:sz w:val="18"/>
          <w:szCs w:val="18"/>
        </w:rPr>
        <w:t>izjavljamo, da smo</w:t>
      </w:r>
      <w:r w:rsidRPr="001F3424">
        <w:rPr>
          <w:rFonts w:ascii="Arial" w:eastAsia="Times New Roman" w:hAnsi="Arial" w:cs="Arial"/>
          <w:sz w:val="18"/>
          <w:szCs w:val="18"/>
          <w:lang w:eastAsia="sl-SI"/>
        </w:rPr>
        <w:t>:</w:t>
      </w:r>
    </w:p>
    <w:p w14:paraId="6416D8D7" w14:textId="27F3EC0D" w:rsidR="000D721B" w:rsidRPr="001F3424" w:rsidRDefault="000D721B" w:rsidP="000D721B">
      <w:pPr>
        <w:pStyle w:val="ListParagraph"/>
        <w:numPr>
          <w:ilvl w:val="0"/>
          <w:numId w:val="41"/>
        </w:numPr>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lastRenderedPageBreak/>
        <w:t xml:space="preserve">v zadnjih petih (5) letih, šteto od dneva objave obvestila o tem naročilu na Portalu javnih naročil, izvedli vsaj </w:t>
      </w:r>
      <w:r>
        <w:rPr>
          <w:rFonts w:ascii="Arial" w:eastAsia="Times New Roman" w:hAnsi="Arial" w:cs="Arial"/>
          <w:sz w:val="18"/>
          <w:szCs w:val="18"/>
          <w:lang w:eastAsia="sl-SI"/>
        </w:rPr>
        <w:t>eno (1)</w:t>
      </w:r>
      <w:r w:rsidRPr="001F3424">
        <w:rPr>
          <w:rFonts w:ascii="Arial" w:eastAsia="Times New Roman" w:hAnsi="Arial" w:cs="Arial"/>
          <w:sz w:val="18"/>
          <w:szCs w:val="18"/>
          <w:lang w:eastAsia="sl-SI"/>
        </w:rPr>
        <w:t xml:space="preserve"> uspešno zaključen</w:t>
      </w:r>
      <w:r>
        <w:rPr>
          <w:rFonts w:ascii="Arial" w:eastAsia="Times New Roman" w:hAnsi="Arial" w:cs="Arial"/>
          <w:sz w:val="18"/>
          <w:szCs w:val="18"/>
          <w:lang w:eastAsia="sl-SI"/>
        </w:rPr>
        <w:t>o</w:t>
      </w:r>
      <w:r w:rsidRPr="001F3424">
        <w:rPr>
          <w:rFonts w:ascii="Arial" w:eastAsia="Times New Roman" w:hAnsi="Arial" w:cs="Arial"/>
          <w:sz w:val="18"/>
          <w:szCs w:val="18"/>
          <w:lang w:eastAsia="sl-SI"/>
        </w:rPr>
        <w:t xml:space="preserve"> storit</w:t>
      </w:r>
      <w:r>
        <w:rPr>
          <w:rFonts w:ascii="Arial" w:eastAsia="Times New Roman" w:hAnsi="Arial" w:cs="Arial"/>
          <w:sz w:val="18"/>
          <w:szCs w:val="18"/>
          <w:lang w:eastAsia="sl-SI"/>
        </w:rPr>
        <w:t>ev</w:t>
      </w:r>
      <w:r w:rsidRPr="001F3424">
        <w:rPr>
          <w:rFonts w:ascii="Arial" w:eastAsia="Times New Roman" w:hAnsi="Arial" w:cs="Arial"/>
          <w:sz w:val="18"/>
          <w:szCs w:val="18"/>
          <w:lang w:eastAsia="sl-SI"/>
        </w:rPr>
        <w:t xml:space="preserve"> nadzora pri gradnji objekta </w:t>
      </w:r>
      <w:r>
        <w:rPr>
          <w:rFonts w:ascii="Arial" w:hAnsi="Arial" w:cs="Arial"/>
          <w:color w:val="000000"/>
          <w:position w:val="-2"/>
          <w:sz w:val="18"/>
          <w:szCs w:val="18"/>
        </w:rPr>
        <w:t>ki ima status spomenika lokalnega ali državnega pomena.</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1827"/>
        <w:gridCol w:w="1712"/>
        <w:gridCol w:w="1740"/>
        <w:gridCol w:w="1740"/>
        <w:gridCol w:w="1740"/>
        <w:gridCol w:w="2067"/>
        <w:gridCol w:w="2461"/>
      </w:tblGrid>
      <w:tr w:rsidR="000D721B" w:rsidRPr="001F3424" w14:paraId="3553F06C" w14:textId="77777777" w:rsidTr="00D33D86">
        <w:trPr>
          <w:trHeight w:val="1334"/>
        </w:trPr>
        <w:tc>
          <w:tcPr>
            <w:tcW w:w="2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89993A" w14:textId="77777777" w:rsidR="000D721B" w:rsidRPr="001F3424" w:rsidRDefault="000D721B" w:rsidP="00D33D86">
            <w:pPr>
              <w:jc w:val="center"/>
              <w:rPr>
                <w:rFonts w:ascii="Arial" w:hAnsi="Arial" w:cs="Arial"/>
              </w:rPr>
            </w:pPr>
            <w:r w:rsidRPr="001F3424">
              <w:rPr>
                <w:rFonts w:ascii="Arial" w:hAnsi="Arial" w:cs="Arial"/>
                <w:b/>
                <w:bCs/>
                <w:position w:val="-2"/>
                <w:sz w:val="18"/>
                <w:szCs w:val="18"/>
                <w:shd w:val="clear" w:color="auto" w:fill="CCCCCC"/>
              </w:rPr>
              <w:t>Zap. št</w:t>
            </w:r>
          </w:p>
        </w:tc>
        <w:tc>
          <w:tcPr>
            <w:tcW w:w="6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C84034" w14:textId="77777777" w:rsidR="000D721B" w:rsidRPr="001F3424" w:rsidRDefault="000D721B" w:rsidP="00D33D86">
            <w:pPr>
              <w:jc w:val="center"/>
              <w:rPr>
                <w:rFonts w:ascii="Arial" w:hAnsi="Arial" w:cs="Arial"/>
              </w:rPr>
            </w:pPr>
            <w:r w:rsidRPr="001F3424">
              <w:rPr>
                <w:rFonts w:ascii="Arial" w:hAnsi="Arial" w:cs="Arial"/>
                <w:b/>
                <w:bCs/>
                <w:position w:val="-2"/>
                <w:sz w:val="18"/>
                <w:szCs w:val="18"/>
                <w:shd w:val="clear" w:color="auto" w:fill="CCCCCC"/>
              </w:rPr>
              <w:t>Referenčni naročnik/investitor</w:t>
            </w:r>
            <w:r w:rsidRPr="001F3424">
              <w:rPr>
                <w:rFonts w:ascii="Arial" w:hAnsi="Arial" w:cs="Arial"/>
                <w:b/>
                <w:bCs/>
                <w:position w:val="-2"/>
                <w:sz w:val="18"/>
                <w:szCs w:val="18"/>
                <w:shd w:val="clear" w:color="auto" w:fill="CCCCCC"/>
              </w:rPr>
              <w:br/>
              <w:t>(naziv, naslov)</w:t>
            </w:r>
          </w:p>
        </w:tc>
        <w:tc>
          <w:tcPr>
            <w:tcW w:w="61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53E794" w14:textId="19CE44D5" w:rsidR="000D721B" w:rsidRPr="001F3424" w:rsidRDefault="000D721B" w:rsidP="00D33D86">
            <w:pPr>
              <w:jc w:val="center"/>
              <w:rPr>
                <w:rFonts w:ascii="Arial" w:hAnsi="Arial" w:cs="Arial"/>
              </w:rPr>
            </w:pPr>
            <w:r w:rsidRPr="001F3424">
              <w:rPr>
                <w:rFonts w:ascii="Arial" w:hAnsi="Arial" w:cs="Arial"/>
                <w:b/>
                <w:bCs/>
                <w:position w:val="-2"/>
                <w:sz w:val="18"/>
                <w:szCs w:val="18"/>
                <w:shd w:val="clear" w:color="auto" w:fill="CCCCCC"/>
              </w:rPr>
              <w:t xml:space="preserve">Naziv projekta/ opis vrste del </w:t>
            </w:r>
          </w:p>
        </w:tc>
        <w:tc>
          <w:tcPr>
            <w:tcW w:w="627" w:type="pct"/>
            <w:tcBorders>
              <w:top w:val="inset" w:sz="7" w:space="0" w:color="000000"/>
              <w:left w:val="inset" w:sz="7" w:space="0" w:color="000000"/>
              <w:bottom w:val="inset" w:sz="7" w:space="0" w:color="000000"/>
              <w:right w:val="inset" w:sz="7" w:space="0" w:color="000000"/>
            </w:tcBorders>
            <w:shd w:val="clear" w:color="auto" w:fill="CCCCCC"/>
          </w:tcPr>
          <w:p w14:paraId="3EE7E6B1" w14:textId="77777777" w:rsidR="000D721B" w:rsidRPr="001F3424" w:rsidRDefault="000D721B" w:rsidP="00D33D86">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 </w:t>
            </w:r>
          </w:p>
          <w:p w14:paraId="6189EA8B" w14:textId="7B37908C" w:rsidR="000D721B" w:rsidRPr="001F3424" w:rsidRDefault="00E64E83" w:rsidP="00D33D86">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Objekt ima status spomenika državnega ali lokalnega pomena</w:t>
            </w:r>
          </w:p>
        </w:tc>
        <w:tc>
          <w:tcPr>
            <w:tcW w:w="627" w:type="pct"/>
            <w:tcBorders>
              <w:top w:val="inset" w:sz="7" w:space="0" w:color="000000"/>
              <w:left w:val="inset" w:sz="7" w:space="0" w:color="000000"/>
              <w:bottom w:val="inset" w:sz="7" w:space="0" w:color="000000"/>
              <w:right w:val="inset" w:sz="7" w:space="0" w:color="000000"/>
            </w:tcBorders>
            <w:shd w:val="clear" w:color="auto" w:fill="CCCCCC"/>
          </w:tcPr>
          <w:p w14:paraId="02F7B2F6" w14:textId="77777777" w:rsidR="000D721B" w:rsidRPr="001F3424" w:rsidRDefault="000D721B" w:rsidP="00D33D86">
            <w:pPr>
              <w:jc w:val="center"/>
              <w:rPr>
                <w:rFonts w:ascii="Arial" w:hAnsi="Arial" w:cs="Arial"/>
                <w:b/>
                <w:bCs/>
                <w:position w:val="-2"/>
                <w:sz w:val="18"/>
                <w:szCs w:val="18"/>
                <w:shd w:val="clear" w:color="auto" w:fill="CCCCCC"/>
              </w:rPr>
            </w:pPr>
          </w:p>
          <w:p w14:paraId="73994063" w14:textId="77777777" w:rsidR="000D721B" w:rsidRPr="001F3424" w:rsidRDefault="000D721B" w:rsidP="00D33D86">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Vrednost projekta v EUR brez DDV</w:t>
            </w:r>
          </w:p>
        </w:tc>
        <w:tc>
          <w:tcPr>
            <w:tcW w:w="6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947F892" w14:textId="77777777" w:rsidR="000D721B" w:rsidRPr="001F3424" w:rsidRDefault="000D721B" w:rsidP="00D33D86">
            <w:pPr>
              <w:jc w:val="center"/>
              <w:rPr>
                <w:rFonts w:ascii="Arial" w:hAnsi="Arial" w:cs="Arial"/>
              </w:rPr>
            </w:pPr>
            <w:r w:rsidRPr="001F3424">
              <w:rPr>
                <w:rFonts w:ascii="Arial" w:hAnsi="Arial" w:cs="Arial"/>
                <w:b/>
                <w:bCs/>
                <w:position w:val="-2"/>
                <w:sz w:val="18"/>
                <w:szCs w:val="18"/>
                <w:shd w:val="clear" w:color="auto" w:fill="CCCCCC"/>
              </w:rPr>
              <w:t>Čas izvedbe del</w:t>
            </w:r>
            <w:r w:rsidRPr="001F3424">
              <w:rPr>
                <w:rFonts w:ascii="Arial" w:hAnsi="Arial" w:cs="Arial"/>
                <w:b/>
                <w:bCs/>
                <w:position w:val="-2"/>
                <w:sz w:val="18"/>
                <w:szCs w:val="18"/>
                <w:shd w:val="clear" w:color="auto" w:fill="CCCCCC"/>
              </w:rPr>
              <w:br/>
              <w:t>(od mesec/leto do mesec/leto)</w:t>
            </w:r>
          </w:p>
        </w:tc>
        <w:tc>
          <w:tcPr>
            <w:tcW w:w="745" w:type="pct"/>
            <w:tcBorders>
              <w:top w:val="inset" w:sz="7" w:space="0" w:color="000000"/>
              <w:left w:val="inset" w:sz="7" w:space="0" w:color="000000"/>
              <w:bottom w:val="inset" w:sz="7" w:space="0" w:color="000000"/>
              <w:right w:val="inset" w:sz="7" w:space="0" w:color="000000"/>
            </w:tcBorders>
            <w:shd w:val="clear" w:color="auto" w:fill="CCCCCC"/>
          </w:tcPr>
          <w:p w14:paraId="3917EB75" w14:textId="77777777" w:rsidR="000D721B" w:rsidRPr="001F3424" w:rsidRDefault="000D721B" w:rsidP="00D33D86">
            <w:pPr>
              <w:jc w:val="center"/>
              <w:rPr>
                <w:rFonts w:ascii="Arial" w:hAnsi="Arial" w:cs="Arial"/>
                <w:b/>
                <w:bCs/>
                <w:position w:val="-2"/>
                <w:sz w:val="18"/>
                <w:szCs w:val="18"/>
                <w:shd w:val="clear" w:color="auto" w:fill="CCCCCC"/>
              </w:rPr>
            </w:pPr>
          </w:p>
          <w:p w14:paraId="65B0A8FD" w14:textId="77777777" w:rsidR="000D721B" w:rsidRPr="001F3424" w:rsidRDefault="000D721B" w:rsidP="00D33D86">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Datum pridobljenega uporabnega dovoljenja</w:t>
            </w:r>
          </w:p>
          <w:p w14:paraId="454FE8AC" w14:textId="77777777" w:rsidR="000D721B" w:rsidRPr="001F3424" w:rsidRDefault="000D721B" w:rsidP="00D33D86">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(dd.mm.llll)</w:t>
            </w:r>
          </w:p>
        </w:tc>
        <w:tc>
          <w:tcPr>
            <w:tcW w:w="8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9DE481" w14:textId="77777777" w:rsidR="000D721B" w:rsidRPr="001F3424" w:rsidRDefault="000D721B" w:rsidP="00D33D86">
            <w:pPr>
              <w:jc w:val="center"/>
              <w:rPr>
                <w:rFonts w:ascii="Arial" w:hAnsi="Arial" w:cs="Arial"/>
              </w:rPr>
            </w:pPr>
            <w:r w:rsidRPr="001F3424">
              <w:rPr>
                <w:rFonts w:ascii="Arial" w:hAnsi="Arial" w:cs="Arial"/>
                <w:b/>
                <w:bCs/>
                <w:position w:val="-2"/>
                <w:sz w:val="18"/>
                <w:szCs w:val="18"/>
                <w:shd w:val="clear" w:color="auto" w:fill="CCCCCC"/>
              </w:rPr>
              <w:t>Kontaktna oseba pri naročniku</w:t>
            </w:r>
            <w:r w:rsidRPr="001F3424">
              <w:rPr>
                <w:rFonts w:ascii="Arial" w:hAnsi="Arial" w:cs="Arial"/>
                <w:b/>
                <w:bCs/>
                <w:position w:val="-2"/>
                <w:sz w:val="18"/>
                <w:szCs w:val="18"/>
                <w:shd w:val="clear" w:color="auto" w:fill="CCCCCC"/>
              </w:rPr>
              <w:br/>
              <w:t>(ime in priimek ter telefon in e-mail)</w:t>
            </w:r>
          </w:p>
        </w:tc>
      </w:tr>
      <w:tr w:rsidR="000D721B" w:rsidRPr="001F3424" w14:paraId="201062B9" w14:textId="77777777" w:rsidTr="00D33D86">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B249E" w14:textId="77777777" w:rsidR="000D721B" w:rsidRPr="001F3424" w:rsidRDefault="000D721B" w:rsidP="00D33D86">
            <w:pPr>
              <w:rPr>
                <w:rFonts w:ascii="Arial" w:hAnsi="Arial" w:cs="Arial"/>
              </w:rPr>
            </w:pPr>
            <w:r w:rsidRPr="001F3424">
              <w:rPr>
                <w:rFonts w:ascii="Arial" w:hAnsi="Arial" w:cs="Arial"/>
                <w:b/>
                <w:bCs/>
                <w:position w:val="-2"/>
                <w:sz w:val="18"/>
                <w:szCs w:val="18"/>
              </w:rPr>
              <w:t>1</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8A2E2" w14:textId="77777777" w:rsidR="000D721B" w:rsidRPr="001F3424" w:rsidRDefault="000D721B" w:rsidP="00D33D86">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D77B8" w14:textId="77777777" w:rsidR="000D721B" w:rsidRPr="001F3424" w:rsidRDefault="000D721B" w:rsidP="00D33D86">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3636897D" w14:textId="77777777" w:rsidR="000D721B" w:rsidRPr="001F3424" w:rsidRDefault="000D721B" w:rsidP="00D33D86">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65454A5D" w14:textId="77777777" w:rsidR="000D721B" w:rsidRPr="001F3424" w:rsidRDefault="000D721B" w:rsidP="00D33D86">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2B657" w14:textId="77777777" w:rsidR="000D721B" w:rsidRPr="001F3424" w:rsidRDefault="000D721B" w:rsidP="00D33D86">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5059F84D" w14:textId="77777777" w:rsidR="000D721B" w:rsidRPr="001F3424" w:rsidRDefault="000D721B" w:rsidP="00D33D86">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793DE" w14:textId="77777777" w:rsidR="000D721B" w:rsidRPr="001F3424" w:rsidRDefault="000D721B" w:rsidP="00D33D86">
            <w:pPr>
              <w:rPr>
                <w:rFonts w:ascii="Arial" w:hAnsi="Arial" w:cs="Arial"/>
              </w:rPr>
            </w:pPr>
            <w:r w:rsidRPr="001F3424">
              <w:rPr>
                <w:rFonts w:ascii="Arial" w:hAnsi="Arial" w:cs="Arial"/>
                <w:position w:val="-2"/>
                <w:sz w:val="18"/>
                <w:szCs w:val="18"/>
              </w:rPr>
              <w:t> </w:t>
            </w:r>
          </w:p>
        </w:tc>
      </w:tr>
      <w:tr w:rsidR="000D721B" w:rsidRPr="001F3424" w14:paraId="44748803" w14:textId="77777777" w:rsidTr="00D33D86">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81A17" w14:textId="77777777" w:rsidR="000D721B" w:rsidRPr="001F3424" w:rsidRDefault="000D721B" w:rsidP="00D33D86">
            <w:pPr>
              <w:rPr>
                <w:rFonts w:ascii="Arial" w:hAnsi="Arial" w:cs="Arial"/>
              </w:rPr>
            </w:pPr>
            <w:r w:rsidRPr="001F3424">
              <w:rPr>
                <w:rFonts w:ascii="Arial" w:hAnsi="Arial" w:cs="Arial"/>
                <w:b/>
                <w:bCs/>
                <w:position w:val="-2"/>
                <w:sz w:val="18"/>
                <w:szCs w:val="18"/>
              </w:rPr>
              <w:t>2</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DB7C0" w14:textId="77777777" w:rsidR="000D721B" w:rsidRPr="001F3424" w:rsidRDefault="000D721B" w:rsidP="00D33D86">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F20F5" w14:textId="77777777" w:rsidR="000D721B" w:rsidRPr="001F3424" w:rsidRDefault="000D721B" w:rsidP="00D33D86">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1620398A" w14:textId="77777777" w:rsidR="000D721B" w:rsidRPr="001F3424" w:rsidRDefault="000D721B" w:rsidP="00D33D86">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6D4C1123" w14:textId="77777777" w:rsidR="000D721B" w:rsidRPr="001F3424" w:rsidRDefault="000D721B" w:rsidP="00D33D86">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3A59CA" w14:textId="77777777" w:rsidR="000D721B" w:rsidRPr="001F3424" w:rsidRDefault="000D721B" w:rsidP="00D33D86">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4B93476A" w14:textId="77777777" w:rsidR="000D721B" w:rsidRPr="001F3424" w:rsidRDefault="000D721B" w:rsidP="00D33D86">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78DB7" w14:textId="77777777" w:rsidR="000D721B" w:rsidRPr="001F3424" w:rsidRDefault="000D721B" w:rsidP="00D33D86">
            <w:pPr>
              <w:rPr>
                <w:rFonts w:ascii="Arial" w:hAnsi="Arial" w:cs="Arial"/>
              </w:rPr>
            </w:pPr>
            <w:r w:rsidRPr="001F3424">
              <w:rPr>
                <w:rFonts w:ascii="Arial" w:hAnsi="Arial" w:cs="Arial"/>
                <w:position w:val="-2"/>
                <w:sz w:val="18"/>
                <w:szCs w:val="18"/>
              </w:rPr>
              <w:t> </w:t>
            </w:r>
          </w:p>
        </w:tc>
      </w:tr>
      <w:tr w:rsidR="000D721B" w:rsidRPr="001F3424" w14:paraId="33219071" w14:textId="77777777" w:rsidTr="00D33D86">
        <w:trPr>
          <w:trHeight w:val="542"/>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2AF89" w14:textId="77777777" w:rsidR="000D721B" w:rsidRPr="001F3424" w:rsidRDefault="000D721B" w:rsidP="00D33D86">
            <w:pPr>
              <w:rPr>
                <w:rFonts w:ascii="Arial" w:hAnsi="Arial" w:cs="Arial"/>
              </w:rPr>
            </w:pPr>
            <w:r w:rsidRPr="001F3424">
              <w:rPr>
                <w:rFonts w:ascii="Arial" w:hAnsi="Arial" w:cs="Arial"/>
                <w:b/>
                <w:bCs/>
                <w:position w:val="-2"/>
                <w:sz w:val="18"/>
                <w:szCs w:val="18"/>
              </w:rPr>
              <w:t>3</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4E972" w14:textId="77777777" w:rsidR="000D721B" w:rsidRPr="001F3424" w:rsidRDefault="000D721B" w:rsidP="00D33D86">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C899C" w14:textId="77777777" w:rsidR="000D721B" w:rsidRPr="001F3424" w:rsidRDefault="000D721B" w:rsidP="00D33D86">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2A1825A7" w14:textId="77777777" w:rsidR="000D721B" w:rsidRPr="001F3424" w:rsidRDefault="000D721B" w:rsidP="00D33D86">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7B69346E" w14:textId="77777777" w:rsidR="000D721B" w:rsidRPr="001F3424" w:rsidRDefault="000D721B" w:rsidP="00D33D86">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D6C15" w14:textId="77777777" w:rsidR="000D721B" w:rsidRPr="001F3424" w:rsidRDefault="000D721B" w:rsidP="00D33D86">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33F80885" w14:textId="77777777" w:rsidR="000D721B" w:rsidRPr="001F3424" w:rsidRDefault="000D721B" w:rsidP="00D33D86">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B9435" w14:textId="77777777" w:rsidR="000D721B" w:rsidRPr="001F3424" w:rsidRDefault="000D721B" w:rsidP="00D33D86">
            <w:pPr>
              <w:rPr>
                <w:rFonts w:ascii="Arial" w:hAnsi="Arial" w:cs="Arial"/>
              </w:rPr>
            </w:pPr>
            <w:r w:rsidRPr="001F3424">
              <w:rPr>
                <w:rFonts w:ascii="Arial" w:hAnsi="Arial" w:cs="Arial"/>
                <w:position w:val="-2"/>
                <w:sz w:val="18"/>
                <w:szCs w:val="18"/>
              </w:rPr>
              <w:t> </w:t>
            </w:r>
          </w:p>
        </w:tc>
      </w:tr>
    </w:tbl>
    <w:p w14:paraId="7083062D" w14:textId="767E0F97" w:rsidR="00270F69" w:rsidRDefault="00270F69" w:rsidP="00270F69">
      <w:pPr>
        <w:spacing w:before="225" w:after="225" w:line="240" w:lineRule="auto"/>
        <w:jc w:val="both"/>
        <w:rPr>
          <w:rFonts w:ascii="Arial" w:hAnsi="Arial" w:cs="Arial"/>
          <w:sz w:val="18"/>
          <w:szCs w:val="18"/>
        </w:rPr>
      </w:pPr>
      <w:r w:rsidRPr="001F3424">
        <w:rPr>
          <w:rFonts w:ascii="Arial" w:hAnsi="Arial" w:cs="Arial"/>
          <w:b/>
          <w:bCs/>
          <w:i/>
          <w:iCs/>
          <w:sz w:val="18"/>
          <w:szCs w:val="18"/>
          <w:u w:val="single"/>
        </w:rPr>
        <w:t>Opomba:</w:t>
      </w:r>
      <w:r w:rsidRPr="001F3424">
        <w:rPr>
          <w:rFonts w:ascii="Arial" w:hAnsi="Arial" w:cs="Arial"/>
          <w:i/>
          <w:iCs/>
          <w:sz w:val="18"/>
          <w:szCs w:val="18"/>
        </w:rPr>
        <w:br/>
        <w:t>V primeru več referenc se obrazec fotokopira.</w:t>
      </w:r>
      <w:r w:rsidRPr="001F3424">
        <w:rPr>
          <w:rFonts w:ascii="Arial" w:hAnsi="Arial" w:cs="Arial"/>
          <w:sz w:val="18"/>
          <w:szCs w:val="18"/>
        </w:rPr>
        <w:t> </w:t>
      </w:r>
    </w:p>
    <w:p w14:paraId="5D29134F" w14:textId="77777777" w:rsidR="000D721B" w:rsidRPr="001F3424" w:rsidRDefault="000D721B" w:rsidP="00270F69">
      <w:pPr>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7001"/>
        <w:gridCol w:w="7001"/>
      </w:tblGrid>
      <w:tr w:rsidR="00270F69" w:rsidRPr="001F3424" w14:paraId="79E3DAEC" w14:textId="77777777" w:rsidTr="00D236A4">
        <w:tc>
          <w:tcPr>
            <w:tcW w:w="2500" w:type="pct"/>
            <w:tcMar>
              <w:top w:w="75" w:type="dxa"/>
              <w:bottom w:w="75" w:type="dxa"/>
            </w:tcMar>
            <w:vAlign w:val="center"/>
          </w:tcPr>
          <w:p w14:paraId="6D90EFA8" w14:textId="77777777" w:rsidR="00270F69" w:rsidRPr="001F3424" w:rsidRDefault="00270F69" w:rsidP="00D236A4">
            <w:pPr>
              <w:rPr>
                <w:rFonts w:ascii="Arial" w:hAnsi="Arial" w:cs="Arial"/>
              </w:rPr>
            </w:pPr>
            <w:r w:rsidRPr="001F3424">
              <w:rPr>
                <w:rFonts w:ascii="Arial" w:hAnsi="Arial" w:cs="Arial"/>
                <w:position w:val="-2"/>
                <w:sz w:val="18"/>
                <w:szCs w:val="18"/>
              </w:rPr>
              <w:t>Kraj in datum:</w:t>
            </w:r>
          </w:p>
        </w:tc>
        <w:tc>
          <w:tcPr>
            <w:tcW w:w="0" w:type="auto"/>
            <w:tcMar>
              <w:top w:w="75" w:type="dxa"/>
              <w:bottom w:w="75" w:type="dxa"/>
            </w:tcMar>
            <w:vAlign w:val="center"/>
          </w:tcPr>
          <w:p w14:paraId="6C46F9A3" w14:textId="77777777" w:rsidR="00270F69" w:rsidRPr="001F3424" w:rsidRDefault="00270F69" w:rsidP="00D236A4">
            <w:pPr>
              <w:rPr>
                <w:rFonts w:ascii="Arial" w:hAnsi="Arial" w:cs="Arial"/>
              </w:rPr>
            </w:pPr>
            <w:r w:rsidRPr="001F3424">
              <w:rPr>
                <w:rFonts w:ascii="Arial" w:hAnsi="Arial" w:cs="Arial"/>
                <w:position w:val="-2"/>
                <w:sz w:val="18"/>
                <w:szCs w:val="18"/>
              </w:rPr>
              <w:t>Ime in priimek: _____________________</w:t>
            </w:r>
          </w:p>
        </w:tc>
      </w:tr>
      <w:tr w:rsidR="00270F69" w:rsidRPr="001F3424" w14:paraId="3917CE3F" w14:textId="77777777" w:rsidTr="00D236A4">
        <w:tc>
          <w:tcPr>
            <w:tcW w:w="2500" w:type="pct"/>
            <w:tcMar>
              <w:top w:w="75" w:type="dxa"/>
              <w:bottom w:w="75" w:type="dxa"/>
            </w:tcMar>
            <w:vAlign w:val="center"/>
          </w:tcPr>
          <w:p w14:paraId="3552818D" w14:textId="77777777" w:rsidR="00270F69" w:rsidRPr="001F3424" w:rsidRDefault="00270F69" w:rsidP="00D236A4">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3940D4C4" w14:textId="77777777" w:rsidR="00270F69" w:rsidRPr="001F3424" w:rsidRDefault="00270F69" w:rsidP="00D236A4">
            <w:pPr>
              <w:rPr>
                <w:rFonts w:ascii="Arial" w:hAnsi="Arial" w:cs="Arial"/>
              </w:rPr>
            </w:pPr>
          </w:p>
          <w:p w14:paraId="072F352E" w14:textId="77777777" w:rsidR="00270F69" w:rsidRPr="001F3424" w:rsidRDefault="00270F69" w:rsidP="00D236A4">
            <w:pPr>
              <w:jc w:val="center"/>
              <w:rPr>
                <w:rFonts w:ascii="Arial" w:hAnsi="Arial" w:cs="Arial"/>
              </w:rPr>
            </w:pPr>
            <w:r w:rsidRPr="001F3424">
              <w:rPr>
                <w:rFonts w:ascii="Arial" w:hAnsi="Arial" w:cs="Arial"/>
                <w:position w:val="-2"/>
                <w:sz w:val="18"/>
                <w:szCs w:val="18"/>
              </w:rPr>
              <w:t>(žig in podpis)</w:t>
            </w:r>
          </w:p>
        </w:tc>
      </w:tr>
    </w:tbl>
    <w:p w14:paraId="5B8E1F86" w14:textId="77777777" w:rsidR="00270F69" w:rsidRDefault="00270F69" w:rsidP="00270F69"/>
    <w:p w14:paraId="765C3BEE" w14:textId="77777777" w:rsidR="00270F69" w:rsidRDefault="00270F69" w:rsidP="00270F69">
      <w:pPr>
        <w:tabs>
          <w:tab w:val="left" w:pos="2278"/>
        </w:tabs>
        <w:sectPr w:rsidR="00270F69" w:rsidSect="00270F69">
          <w:pgSz w:w="16838" w:h="11906" w:orient="landscape"/>
          <w:pgMar w:top="1418" w:right="1418" w:bottom="1418" w:left="1418" w:header="567" w:footer="596" w:gutter="0"/>
          <w:cols w:space="708"/>
          <w:docGrid w:linePitch="360"/>
        </w:sectPr>
      </w:pPr>
      <w:r>
        <w:tab/>
      </w:r>
    </w:p>
    <w:p w14:paraId="403D1E2D" w14:textId="0BAE5B57" w:rsidR="00D81802" w:rsidRDefault="00034BA6" w:rsidP="00E64E83">
      <w:pPr>
        <w:spacing w:after="0"/>
        <w:jc w:val="right"/>
        <w:rPr>
          <w:rFonts w:ascii="Arial" w:hAnsi="Arial" w:cs="Arial"/>
          <w:sz w:val="18"/>
          <w:szCs w:val="18"/>
        </w:rPr>
      </w:pPr>
      <w:r w:rsidRPr="00590863">
        <w:rPr>
          <w:rFonts w:ascii="Arial" w:hAnsi="Arial" w:cs="Arial"/>
          <w:sz w:val="18"/>
          <w:szCs w:val="18"/>
        </w:rPr>
        <w:lastRenderedPageBreak/>
        <w:t>Obrazec št: 4</w:t>
      </w:r>
    </w:p>
    <w:p w14:paraId="3AF2D67F" w14:textId="77777777" w:rsidR="00E64E83" w:rsidRPr="00E64E83" w:rsidRDefault="00E64E83" w:rsidP="00E64E83">
      <w:pPr>
        <w:spacing w:after="0"/>
        <w:jc w:val="right"/>
        <w:rPr>
          <w:rFonts w:ascii="Arial" w:hAnsi="Arial" w:cs="Arial"/>
          <w:sz w:val="18"/>
          <w:szCs w:val="18"/>
        </w:rPr>
      </w:pPr>
    </w:p>
    <w:p w14:paraId="4C409976" w14:textId="7297D38F" w:rsidR="00D81802" w:rsidRDefault="00034BA6" w:rsidP="00E64E8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54C1D54" w14:textId="77777777" w:rsidR="00C758B9" w:rsidRPr="001F3424" w:rsidRDefault="00C758B9" w:rsidP="00C758B9">
      <w:pPr>
        <w:shd w:val="clear" w:color="auto" w:fill="FFFFFF"/>
        <w:spacing w:before="225" w:after="375" w:line="333" w:lineRule="auto"/>
        <w:jc w:val="both"/>
        <w:rPr>
          <w:rFonts w:ascii="Arial" w:hAnsi="Arial" w:cs="Arial"/>
          <w:sz w:val="18"/>
          <w:szCs w:val="18"/>
          <w:u w:val="single"/>
          <w:shd w:val="clear" w:color="auto" w:fill="FFFFFF"/>
        </w:rPr>
      </w:pPr>
      <w:r w:rsidRPr="001F3424">
        <w:rPr>
          <w:rFonts w:ascii="Arial" w:hAnsi="Arial" w:cs="Arial"/>
          <w:b/>
          <w:bCs/>
          <w:sz w:val="18"/>
          <w:szCs w:val="18"/>
          <w:shd w:val="clear" w:color="auto" w:fill="FFFFFF"/>
        </w:rPr>
        <w:t>Naziv in naslov potrjevalca reference: </w:t>
      </w:r>
      <w:r w:rsidRPr="001F3424">
        <w:rPr>
          <w:rFonts w:ascii="Arial" w:hAnsi="Arial" w:cs="Arial"/>
          <w:sz w:val="18"/>
          <w:szCs w:val="18"/>
          <w:u w:val="single"/>
          <w:shd w:val="clear" w:color="auto" w:fill="FFFFFF"/>
        </w:rPr>
        <w:t>_________________________</w:t>
      </w:r>
      <w:r>
        <w:rPr>
          <w:rFonts w:ascii="Arial" w:hAnsi="Arial" w:cs="Arial"/>
          <w:sz w:val="18"/>
          <w:szCs w:val="18"/>
          <w:u w:val="single"/>
          <w:shd w:val="clear" w:color="auto" w:fill="FFFFFF"/>
        </w:rPr>
        <w:t>______________________________</w:t>
      </w:r>
      <w:r w:rsidRPr="001F3424">
        <w:rPr>
          <w:rFonts w:ascii="Arial" w:hAnsi="Arial" w:cs="Arial"/>
          <w:sz w:val="18"/>
          <w:szCs w:val="18"/>
          <w:u w:val="single"/>
          <w:shd w:val="clear" w:color="auto" w:fill="FFFFFF"/>
        </w:rPr>
        <w:t>___</w:t>
      </w:r>
    </w:p>
    <w:p w14:paraId="340E1B13" w14:textId="1A342C5F" w:rsidR="00C758B9" w:rsidRPr="001F3424" w:rsidRDefault="00C758B9" w:rsidP="00C758B9">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w:t>
      </w:r>
      <w:r w:rsidR="00E64E83" w:rsidRPr="001F3424">
        <w:rPr>
          <w:rFonts w:ascii="Arial" w:hAnsi="Arial" w:cs="Arial"/>
          <w:sz w:val="18"/>
          <w:szCs w:val="18"/>
        </w:rPr>
        <w:t>Š</w:t>
      </w:r>
      <w:r w:rsidRPr="001F3424">
        <w:rPr>
          <w:rFonts w:ascii="Arial" w:hAnsi="Arial" w:cs="Arial"/>
          <w:sz w:val="18"/>
          <w:szCs w:val="18"/>
        </w:rPr>
        <w:t xml:space="preserve">t.): </w:t>
      </w:r>
      <w:r w:rsidRPr="001F3424">
        <w:rPr>
          <w:rFonts w:ascii="Arial" w:hAnsi="Arial" w:cs="Arial"/>
          <w:sz w:val="18"/>
          <w:szCs w:val="18"/>
          <w:u w:val="single"/>
          <w:shd w:val="clear" w:color="auto" w:fill="FFFFFF"/>
        </w:rPr>
        <w:t>____________________________</w:t>
      </w:r>
    </w:p>
    <w:p w14:paraId="1C316F89" w14:textId="5E5B40EB" w:rsidR="00C758B9" w:rsidRPr="001F3424" w:rsidRDefault="00C758B9" w:rsidP="00C758B9">
      <w:pPr>
        <w:shd w:val="clear" w:color="auto" w:fill="FFFFFF"/>
        <w:spacing w:before="225" w:after="375" w:line="333" w:lineRule="auto"/>
        <w:jc w:val="center"/>
        <w:rPr>
          <w:rFonts w:ascii="Arial" w:hAnsi="Arial" w:cs="Arial"/>
        </w:rPr>
      </w:pPr>
      <w:r w:rsidRPr="001F3424">
        <w:rPr>
          <w:rFonts w:ascii="Arial" w:hAnsi="Arial" w:cs="Arial"/>
          <w:b/>
          <w:bCs/>
          <w:sz w:val="21"/>
          <w:szCs w:val="21"/>
          <w:shd w:val="clear" w:color="auto" w:fill="FFFFFF"/>
        </w:rPr>
        <w:t xml:space="preserve">IZJAVA </w:t>
      </w:r>
      <w:r w:rsidR="00E64E83">
        <w:rPr>
          <w:rFonts w:ascii="Arial" w:hAnsi="Arial" w:cs="Arial"/>
          <w:b/>
          <w:bCs/>
          <w:sz w:val="21"/>
          <w:szCs w:val="21"/>
          <w:shd w:val="clear" w:color="auto" w:fill="FFFFFF"/>
        </w:rPr>
        <w:t>–</w:t>
      </w:r>
      <w:r w:rsidRPr="001F3424">
        <w:rPr>
          <w:rFonts w:ascii="Arial" w:hAnsi="Arial" w:cs="Arial"/>
          <w:b/>
          <w:bCs/>
          <w:sz w:val="21"/>
          <w:szCs w:val="21"/>
          <w:shd w:val="clear" w:color="auto" w:fill="FFFFFF"/>
        </w:rPr>
        <w:t xml:space="preserve"> POTRDILO REFERENCE</w:t>
      </w:r>
      <w:r w:rsidRPr="001F3424">
        <w:rPr>
          <w:rFonts w:ascii="Arial" w:hAnsi="Arial" w:cs="Arial"/>
          <w:sz w:val="18"/>
          <w:szCs w:val="18"/>
          <w:shd w:val="clear" w:color="auto" w:fill="FFFFFF"/>
        </w:rPr>
        <w:t> </w:t>
      </w:r>
    </w:p>
    <w:p w14:paraId="2F90A71F" w14:textId="77777777" w:rsidR="00C758B9" w:rsidRPr="001F3424" w:rsidRDefault="00C758B9" w:rsidP="00C758B9">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C758B9" w:rsidRPr="001F3424" w14:paraId="2C063E27" w14:textId="77777777" w:rsidTr="00D236A4">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682D9F" w14:textId="77777777" w:rsidR="00C758B9" w:rsidRPr="001F3424" w:rsidRDefault="00C758B9" w:rsidP="00D236A4">
            <w:pPr>
              <w:jc w:val="right"/>
              <w:rPr>
                <w:rFonts w:ascii="Arial" w:hAnsi="Arial" w:cs="Arial"/>
              </w:rPr>
            </w:pPr>
            <w:r w:rsidRPr="001F3424">
              <w:rPr>
                <w:rFonts w:ascii="Arial" w:hAnsi="Arial" w:cs="Arial"/>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AB130A" w14:textId="77777777" w:rsidR="00C758B9" w:rsidRPr="001F3424" w:rsidRDefault="00C758B9" w:rsidP="00D236A4">
            <w:pPr>
              <w:rPr>
                <w:rFonts w:ascii="Arial" w:hAnsi="Arial" w:cs="Arial"/>
              </w:rPr>
            </w:pPr>
            <w:r w:rsidRPr="001F3424">
              <w:rPr>
                <w:rFonts w:ascii="Arial" w:hAnsi="Arial" w:cs="Arial"/>
                <w:position w:val="-2"/>
                <w:sz w:val="18"/>
                <w:szCs w:val="18"/>
                <w:shd w:val="clear" w:color="auto" w:fill="FFFFFF"/>
              </w:rPr>
              <w:t> </w:t>
            </w:r>
          </w:p>
        </w:tc>
      </w:tr>
      <w:tr w:rsidR="00C758B9" w:rsidRPr="001F3424" w14:paraId="7E284FAD" w14:textId="77777777" w:rsidTr="00D236A4">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68B17A4" w14:textId="77777777" w:rsidR="00C758B9" w:rsidRPr="001F3424" w:rsidRDefault="00C758B9" w:rsidP="00D236A4">
            <w:pPr>
              <w:jc w:val="right"/>
              <w:rPr>
                <w:rFonts w:ascii="Arial" w:hAnsi="Arial" w:cs="Arial"/>
              </w:rPr>
            </w:pPr>
            <w:r w:rsidRPr="001F3424">
              <w:rPr>
                <w:rFonts w:ascii="Arial" w:hAnsi="Arial" w:cs="Arial"/>
                <w:position w:val="-2"/>
                <w:sz w:val="18"/>
                <w:szCs w:val="18"/>
                <w:shd w:val="clear" w:color="auto" w:fill="FFFFFF"/>
              </w:rPr>
              <w:t>Naziv projekta</w:t>
            </w:r>
            <w:r w:rsidRPr="001F3424">
              <w:rPr>
                <w:rFonts w:ascii="Arial" w:hAnsi="Arial" w:cs="Arial"/>
                <w:b/>
                <w:bCs/>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16AE45" w14:textId="77777777" w:rsidR="00C758B9" w:rsidRPr="001F3424" w:rsidRDefault="00C758B9" w:rsidP="00D236A4">
            <w:pPr>
              <w:rPr>
                <w:rFonts w:ascii="Arial" w:hAnsi="Arial" w:cs="Arial"/>
              </w:rPr>
            </w:pPr>
            <w:r w:rsidRPr="001F3424">
              <w:rPr>
                <w:rFonts w:ascii="Arial" w:hAnsi="Arial" w:cs="Arial"/>
                <w:position w:val="-2"/>
                <w:sz w:val="18"/>
                <w:szCs w:val="18"/>
                <w:shd w:val="clear" w:color="auto" w:fill="FFFFFF"/>
              </w:rPr>
              <w:t> </w:t>
            </w:r>
          </w:p>
        </w:tc>
      </w:tr>
      <w:tr w:rsidR="00C758B9" w:rsidRPr="001F3424" w14:paraId="102B5F5A" w14:textId="77777777" w:rsidTr="00D236A4">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B858C0B" w14:textId="77777777" w:rsidR="00C758B9" w:rsidRPr="001F3424" w:rsidRDefault="00C758B9" w:rsidP="00D236A4">
            <w:pPr>
              <w:jc w:val="right"/>
              <w:rPr>
                <w:rFonts w:ascii="Arial" w:hAnsi="Arial" w:cs="Arial"/>
                <w:position w:val="-2"/>
                <w:sz w:val="18"/>
                <w:szCs w:val="18"/>
                <w:shd w:val="clear" w:color="auto" w:fill="FFFFFF"/>
              </w:rPr>
            </w:pPr>
            <w:r w:rsidRPr="001F3424">
              <w:rPr>
                <w:rFonts w:ascii="Arial" w:hAnsi="Arial" w:cs="Arial"/>
                <w:sz w:val="18"/>
                <w:szCs w:val="18"/>
              </w:rPr>
              <w:t>Kratek opis opravljenih storitev (iz opisa mora biti jasno razvidno izpolnjevanje pogojev)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5A66EC" w14:textId="77777777" w:rsidR="00C758B9" w:rsidRPr="001F3424" w:rsidRDefault="00C758B9" w:rsidP="00D236A4">
            <w:pPr>
              <w:rPr>
                <w:rFonts w:ascii="Arial" w:hAnsi="Arial" w:cs="Arial"/>
                <w:position w:val="-2"/>
                <w:sz w:val="18"/>
                <w:szCs w:val="18"/>
                <w:shd w:val="clear" w:color="auto" w:fill="FFFFFF"/>
              </w:rPr>
            </w:pPr>
          </w:p>
        </w:tc>
      </w:tr>
      <w:tr w:rsidR="00C758B9" w:rsidRPr="001F3424" w14:paraId="0E5B9F44" w14:textId="77777777" w:rsidTr="00D236A4">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F5BDA9" w14:textId="77777777" w:rsidR="00C758B9" w:rsidRPr="001F3424" w:rsidRDefault="00C758B9" w:rsidP="00D236A4">
            <w:pPr>
              <w:jc w:val="right"/>
              <w:rPr>
                <w:rFonts w:ascii="Arial" w:hAnsi="Arial" w:cs="Arial"/>
                <w:b/>
                <w:bCs/>
                <w:position w:val="-2"/>
                <w:sz w:val="18"/>
                <w:szCs w:val="18"/>
                <w:shd w:val="clear" w:color="auto" w:fill="CCCCCC"/>
              </w:rPr>
            </w:pPr>
            <w:r w:rsidRPr="001F3424">
              <w:rPr>
                <w:rFonts w:ascii="Arial" w:hAnsi="Arial" w:cs="Arial"/>
                <w:position w:val="-2"/>
                <w:sz w:val="18"/>
                <w:szCs w:val="18"/>
                <w:shd w:val="clear" w:color="auto" w:fill="FFFFFF"/>
              </w:rPr>
              <w:t>Kvalifikacija objekta po CC-SI</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79DE8C" w14:textId="77777777" w:rsidR="00C758B9" w:rsidRPr="001F3424" w:rsidRDefault="00C758B9" w:rsidP="00D236A4">
            <w:pPr>
              <w:rPr>
                <w:rFonts w:ascii="Arial" w:hAnsi="Arial" w:cs="Arial"/>
                <w:position w:val="-2"/>
                <w:sz w:val="18"/>
                <w:szCs w:val="18"/>
                <w:shd w:val="clear" w:color="auto" w:fill="FFFFFF"/>
              </w:rPr>
            </w:pPr>
          </w:p>
        </w:tc>
      </w:tr>
      <w:tr w:rsidR="00C758B9" w:rsidRPr="001F3424" w14:paraId="531AC616" w14:textId="77777777" w:rsidTr="00D236A4">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F9B7A9" w14:textId="77777777" w:rsidR="00C758B9" w:rsidRPr="001F3424" w:rsidRDefault="00C758B9" w:rsidP="00D236A4">
            <w:pPr>
              <w:jc w:val="right"/>
              <w:rPr>
                <w:rFonts w:ascii="Arial" w:hAnsi="Arial" w:cs="Arial"/>
              </w:rPr>
            </w:pPr>
            <w:r w:rsidRPr="001F3424">
              <w:rPr>
                <w:rFonts w:ascii="Arial" w:hAnsi="Arial" w:cs="Arial"/>
                <w:position w:val="-2"/>
                <w:sz w:val="18"/>
                <w:szCs w:val="18"/>
                <w:shd w:val="clear" w:color="auto" w:fill="FFFFFF"/>
              </w:rPr>
              <w:t>po pogodbi z nazivom in številko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07C4EE" w14:textId="77777777" w:rsidR="00C758B9" w:rsidRPr="001F3424" w:rsidRDefault="00C758B9" w:rsidP="00D236A4">
            <w:pPr>
              <w:rPr>
                <w:rFonts w:ascii="Arial" w:hAnsi="Arial" w:cs="Arial"/>
              </w:rPr>
            </w:pPr>
            <w:r w:rsidRPr="001F3424">
              <w:rPr>
                <w:rFonts w:ascii="Arial" w:hAnsi="Arial" w:cs="Arial"/>
                <w:position w:val="-2"/>
                <w:sz w:val="18"/>
                <w:szCs w:val="18"/>
                <w:shd w:val="clear" w:color="auto" w:fill="FFFFFF"/>
              </w:rPr>
              <w:t> </w:t>
            </w:r>
          </w:p>
        </w:tc>
      </w:tr>
      <w:tr w:rsidR="00C758B9" w:rsidRPr="001F3424" w14:paraId="37FFA26A" w14:textId="77777777" w:rsidTr="00D236A4">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2E1BD9" w14:textId="77777777" w:rsidR="00C758B9" w:rsidRPr="001F3424" w:rsidRDefault="00C758B9" w:rsidP="00D236A4">
            <w:pPr>
              <w:jc w:val="right"/>
              <w:rPr>
                <w:rFonts w:ascii="Arial" w:hAnsi="Arial" w:cs="Arial"/>
              </w:rPr>
            </w:pPr>
            <w:r w:rsidRPr="001F3424">
              <w:rPr>
                <w:rFonts w:ascii="Arial" w:hAnsi="Arial" w:cs="Arial"/>
                <w:position w:val="-2"/>
                <w:sz w:val="18"/>
                <w:szCs w:val="18"/>
                <w:shd w:val="clear" w:color="auto" w:fill="FFFFFF"/>
              </w:rPr>
              <w:t>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EF3637" w14:textId="77777777" w:rsidR="00C758B9" w:rsidRPr="001F3424" w:rsidRDefault="00C758B9" w:rsidP="00D236A4">
            <w:pPr>
              <w:rPr>
                <w:rFonts w:ascii="Arial" w:hAnsi="Arial" w:cs="Arial"/>
              </w:rPr>
            </w:pPr>
            <w:r w:rsidRPr="001F3424">
              <w:rPr>
                <w:rFonts w:ascii="Arial" w:hAnsi="Arial" w:cs="Arial"/>
                <w:position w:val="-2"/>
                <w:sz w:val="18"/>
                <w:szCs w:val="18"/>
                <w:shd w:val="clear" w:color="auto" w:fill="FFFFFF"/>
              </w:rPr>
              <w:t> </w:t>
            </w:r>
          </w:p>
        </w:tc>
      </w:tr>
      <w:tr w:rsidR="00C758B9" w:rsidRPr="001F3424" w14:paraId="1218B430" w14:textId="77777777" w:rsidTr="00D236A4">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068C74" w14:textId="77777777" w:rsidR="00C758B9" w:rsidRPr="001F3424" w:rsidRDefault="00C758B9" w:rsidP="00D236A4">
            <w:pPr>
              <w:jc w:val="right"/>
              <w:rPr>
                <w:rFonts w:ascii="Arial" w:hAnsi="Arial" w:cs="Arial"/>
              </w:rPr>
            </w:pPr>
            <w:r w:rsidRPr="001F3424">
              <w:rPr>
                <w:rFonts w:ascii="Arial" w:hAnsi="Arial" w:cs="Arial"/>
                <w:position w:val="-2"/>
                <w:sz w:val="18"/>
                <w:szCs w:val="18"/>
                <w:shd w:val="clear" w:color="auto" w:fill="FFFFFF"/>
              </w:rPr>
              <w:t>v obdobju od /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473713" w14:textId="77777777" w:rsidR="00C758B9" w:rsidRPr="001F3424" w:rsidRDefault="00C758B9" w:rsidP="00D236A4">
            <w:pPr>
              <w:rPr>
                <w:rFonts w:ascii="Arial" w:hAnsi="Arial" w:cs="Arial"/>
              </w:rPr>
            </w:pPr>
            <w:r w:rsidRPr="001F3424">
              <w:rPr>
                <w:rFonts w:ascii="Arial" w:hAnsi="Arial" w:cs="Arial"/>
                <w:position w:val="-2"/>
                <w:sz w:val="18"/>
                <w:szCs w:val="18"/>
                <w:shd w:val="clear" w:color="auto" w:fill="FFFFFF"/>
              </w:rPr>
              <w:t> </w:t>
            </w:r>
          </w:p>
        </w:tc>
      </w:tr>
      <w:tr w:rsidR="00C758B9" w:rsidRPr="001F3424" w14:paraId="2FA201C0" w14:textId="77777777" w:rsidTr="00D236A4">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C55892" w14:textId="77777777" w:rsidR="00C758B9" w:rsidRPr="001F3424" w:rsidRDefault="00C758B9" w:rsidP="00D236A4">
            <w:pPr>
              <w:jc w:val="right"/>
              <w:rPr>
                <w:rFonts w:ascii="Arial" w:hAnsi="Arial" w:cs="Arial"/>
              </w:rPr>
            </w:pPr>
            <w:r w:rsidRPr="001F3424">
              <w:rPr>
                <w:rFonts w:ascii="Arial" w:hAnsi="Arial" w:cs="Arial"/>
                <w:sz w:val="18"/>
                <w:szCs w:val="18"/>
                <w:lang w:eastAsia="en-GB"/>
              </w:rPr>
              <w:t>datum pridobljenega uporabnega dovoljenja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E3CFA7" w14:textId="77777777" w:rsidR="00C758B9" w:rsidRPr="001F3424" w:rsidRDefault="00C758B9" w:rsidP="00D236A4">
            <w:pPr>
              <w:rPr>
                <w:rFonts w:ascii="Arial" w:hAnsi="Arial" w:cs="Arial"/>
              </w:rPr>
            </w:pPr>
            <w:r w:rsidRPr="001F3424">
              <w:rPr>
                <w:rFonts w:ascii="Arial" w:hAnsi="Arial" w:cs="Arial"/>
                <w:position w:val="-2"/>
                <w:sz w:val="18"/>
                <w:szCs w:val="18"/>
                <w:shd w:val="clear" w:color="auto" w:fill="FFFFFF"/>
              </w:rPr>
              <w:t> </w:t>
            </w:r>
          </w:p>
        </w:tc>
      </w:tr>
      <w:tr w:rsidR="00C758B9" w:rsidRPr="001F3424" w14:paraId="0214ED16" w14:textId="77777777" w:rsidTr="00D236A4">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29F28C" w14:textId="77777777" w:rsidR="00C758B9" w:rsidRPr="001F3424" w:rsidRDefault="00C758B9" w:rsidP="00D236A4">
            <w:pPr>
              <w:jc w:val="right"/>
              <w:rPr>
                <w:rFonts w:ascii="Arial" w:hAnsi="Arial" w:cs="Arial"/>
                <w:position w:val="-2"/>
                <w:sz w:val="18"/>
                <w:szCs w:val="18"/>
                <w:shd w:val="clear" w:color="auto" w:fill="FFFFFF"/>
              </w:rPr>
            </w:pPr>
            <w:r w:rsidRPr="001F3424">
              <w:rPr>
                <w:rFonts w:ascii="Arial" w:hAnsi="Arial" w:cs="Arial"/>
                <w:sz w:val="18"/>
                <w:szCs w:val="18"/>
                <w:lang w:eastAsia="en-GB"/>
              </w:rPr>
              <w:t>Skupna vrednost projekta v EUR brez DDV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4ACFDB" w14:textId="77777777" w:rsidR="00C758B9" w:rsidRPr="001F3424" w:rsidRDefault="00C758B9" w:rsidP="00D236A4">
            <w:pPr>
              <w:rPr>
                <w:rFonts w:ascii="Arial" w:hAnsi="Arial" w:cs="Arial"/>
                <w:position w:val="-2"/>
                <w:sz w:val="18"/>
                <w:szCs w:val="18"/>
                <w:shd w:val="clear" w:color="auto" w:fill="FFFFFF"/>
              </w:rPr>
            </w:pPr>
          </w:p>
        </w:tc>
      </w:tr>
      <w:tr w:rsidR="00E64E83" w:rsidRPr="001F3424" w14:paraId="3A8ED30C" w14:textId="77777777" w:rsidTr="00D236A4">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EC9907" w14:textId="44E40141" w:rsidR="00E64E83" w:rsidRPr="001F3424" w:rsidRDefault="00E64E83" w:rsidP="00D236A4">
            <w:pPr>
              <w:jc w:val="right"/>
              <w:rPr>
                <w:rFonts w:ascii="Arial" w:hAnsi="Arial" w:cs="Arial"/>
                <w:sz w:val="18"/>
                <w:szCs w:val="18"/>
                <w:lang w:eastAsia="en-GB"/>
              </w:rPr>
            </w:pPr>
            <w:r>
              <w:rPr>
                <w:rFonts w:ascii="Arial" w:hAnsi="Arial" w:cs="Arial"/>
                <w:sz w:val="18"/>
                <w:szCs w:val="18"/>
                <w:lang w:eastAsia="en-GB"/>
              </w:rPr>
              <w:t>Objekt ima status spomenika državnega ali lokalnega pomena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B4E4BB" w14:textId="77777777" w:rsidR="00E64E83" w:rsidRDefault="00E64E83" w:rsidP="00E64E83">
            <w:pPr>
              <w:jc w:val="center"/>
              <w:rPr>
                <w:rFonts w:ascii="Arial" w:hAnsi="Arial" w:cs="Arial"/>
                <w:position w:val="-2"/>
                <w:sz w:val="18"/>
                <w:szCs w:val="18"/>
                <w:shd w:val="clear" w:color="auto" w:fill="FFFFFF"/>
              </w:rPr>
            </w:pPr>
            <w:r>
              <w:rPr>
                <w:rFonts w:ascii="Arial" w:hAnsi="Arial" w:cs="Arial"/>
                <w:position w:val="-2"/>
                <w:sz w:val="18"/>
                <w:szCs w:val="18"/>
                <w:shd w:val="clear" w:color="auto" w:fill="FFFFFF"/>
              </w:rPr>
              <w:t>DA / NE</w:t>
            </w:r>
          </w:p>
          <w:p w14:paraId="36B78C51" w14:textId="2E9A5ABD" w:rsidR="00E64E83" w:rsidRPr="001F3424" w:rsidRDefault="00E64E83" w:rsidP="00E64E83">
            <w:pPr>
              <w:jc w:val="center"/>
              <w:rPr>
                <w:rFonts w:ascii="Arial" w:hAnsi="Arial" w:cs="Arial"/>
                <w:position w:val="-2"/>
                <w:sz w:val="18"/>
                <w:szCs w:val="18"/>
                <w:shd w:val="clear" w:color="auto" w:fill="FFFFFF"/>
              </w:rPr>
            </w:pPr>
            <w:r>
              <w:rPr>
                <w:rFonts w:ascii="Arial" w:hAnsi="Arial" w:cs="Arial"/>
                <w:position w:val="-2"/>
                <w:sz w:val="18"/>
                <w:szCs w:val="18"/>
                <w:shd w:val="clear" w:color="auto" w:fill="FFFFFF"/>
              </w:rPr>
              <w:t>Objekt ima status spomenika _____________ pomena</w:t>
            </w:r>
          </w:p>
        </w:tc>
      </w:tr>
    </w:tbl>
    <w:p w14:paraId="77D82760" w14:textId="77777777" w:rsidR="00C758B9" w:rsidRPr="001F3424" w:rsidRDefault="00C758B9" w:rsidP="00C758B9">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758B9" w:rsidRPr="001F3424" w14:paraId="57F4ECBA" w14:textId="77777777" w:rsidTr="00C758B9">
        <w:tc>
          <w:tcPr>
            <w:tcW w:w="3591" w:type="dxa"/>
            <w:shd w:val="clear" w:color="auto" w:fill="FFFFFF"/>
            <w:tcMar>
              <w:top w:w="75" w:type="dxa"/>
              <w:bottom w:w="75" w:type="dxa"/>
            </w:tcMar>
            <w:vAlign w:val="center"/>
          </w:tcPr>
          <w:p w14:paraId="3A6B8B88" w14:textId="77777777" w:rsidR="00C758B9" w:rsidRPr="001F3424" w:rsidRDefault="00C758B9" w:rsidP="00D236A4">
            <w:pPr>
              <w:jc w:val="right"/>
              <w:rPr>
                <w:rFonts w:ascii="Arial" w:hAnsi="Arial" w:cs="Arial"/>
                <w:position w:val="-2"/>
                <w:sz w:val="18"/>
                <w:szCs w:val="18"/>
                <w:shd w:val="clear" w:color="auto" w:fill="FFFFFF"/>
              </w:rPr>
            </w:pPr>
            <w:r w:rsidRPr="001F3424">
              <w:rPr>
                <w:rFonts w:ascii="Arial" w:hAnsi="Arial" w:cs="Arial"/>
                <w:sz w:val="18"/>
                <w:szCs w:val="18"/>
                <w:shd w:val="clear" w:color="auto" w:fill="FFFFFF"/>
              </w:rPr>
              <w:t> </w:t>
            </w:r>
          </w:p>
          <w:p w14:paraId="4AD4C256" w14:textId="77777777" w:rsidR="00C758B9" w:rsidRPr="001F3424" w:rsidRDefault="00C758B9" w:rsidP="00D236A4">
            <w:pPr>
              <w:jc w:val="right"/>
              <w:rPr>
                <w:rFonts w:ascii="Arial" w:hAnsi="Arial" w:cs="Arial"/>
              </w:rPr>
            </w:pPr>
            <w:r w:rsidRPr="001F3424">
              <w:rPr>
                <w:rFonts w:ascii="Arial" w:hAnsi="Arial" w:cs="Arial"/>
                <w:position w:val="-2"/>
                <w:sz w:val="18"/>
                <w:szCs w:val="18"/>
                <w:shd w:val="clear" w:color="auto" w:fill="FFFFFF"/>
              </w:rPr>
              <w:t>Kraj in datum:</w:t>
            </w:r>
          </w:p>
        </w:tc>
        <w:tc>
          <w:tcPr>
            <w:tcW w:w="2629" w:type="dxa"/>
            <w:shd w:val="clear" w:color="auto" w:fill="FFFFFF"/>
            <w:tcMar>
              <w:top w:w="75" w:type="dxa"/>
              <w:bottom w:w="75" w:type="dxa"/>
            </w:tcMar>
            <w:vAlign w:val="center"/>
          </w:tcPr>
          <w:p w14:paraId="5F304697" w14:textId="77777777" w:rsidR="00C758B9" w:rsidRPr="001F3424" w:rsidRDefault="00C758B9" w:rsidP="00D236A4">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14:paraId="5A10F787" w14:textId="77777777" w:rsidR="00C758B9" w:rsidRPr="001F3424" w:rsidRDefault="00C758B9" w:rsidP="00D236A4">
            <w:pPr>
              <w:rPr>
                <w:rFonts w:ascii="Arial" w:hAnsi="Arial" w:cs="Arial"/>
              </w:rPr>
            </w:pPr>
            <w:r w:rsidRPr="001F3424">
              <w:rPr>
                <w:rFonts w:ascii="Arial" w:hAnsi="Arial" w:cs="Arial"/>
                <w:position w:val="-2"/>
                <w:sz w:val="18"/>
                <w:szCs w:val="18"/>
                <w:shd w:val="clear" w:color="auto" w:fill="FFFFFF"/>
              </w:rPr>
              <w:t> </w:t>
            </w:r>
          </w:p>
        </w:tc>
      </w:tr>
      <w:tr w:rsidR="00C758B9" w:rsidRPr="001F3424" w14:paraId="2313E015" w14:textId="77777777" w:rsidTr="00C758B9">
        <w:tc>
          <w:tcPr>
            <w:tcW w:w="3591" w:type="dxa"/>
            <w:shd w:val="clear" w:color="auto" w:fill="FFFFFF"/>
            <w:tcMar>
              <w:top w:w="75" w:type="dxa"/>
              <w:bottom w:w="75" w:type="dxa"/>
            </w:tcMar>
            <w:vAlign w:val="center"/>
          </w:tcPr>
          <w:p w14:paraId="6A2A90FB" w14:textId="77777777" w:rsidR="00C758B9" w:rsidRPr="001F3424" w:rsidRDefault="00C758B9" w:rsidP="00D236A4">
            <w:pPr>
              <w:jc w:val="right"/>
              <w:rPr>
                <w:rFonts w:ascii="Arial" w:hAnsi="Arial" w:cs="Arial"/>
              </w:rPr>
            </w:pPr>
            <w:r w:rsidRPr="001F3424">
              <w:rPr>
                <w:rFonts w:ascii="Arial" w:hAnsi="Arial" w:cs="Arial"/>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7E08DF39" w14:textId="77777777" w:rsidR="00C758B9" w:rsidRPr="001F3424" w:rsidRDefault="00C758B9" w:rsidP="00D236A4">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14:paraId="35687915" w14:textId="77777777" w:rsidR="00C758B9" w:rsidRPr="001F3424" w:rsidRDefault="00C758B9" w:rsidP="00D236A4">
            <w:pPr>
              <w:rPr>
                <w:rFonts w:ascii="Arial" w:hAnsi="Arial" w:cs="Arial"/>
              </w:rPr>
            </w:pPr>
          </w:p>
          <w:p w14:paraId="03F9D959" w14:textId="77777777" w:rsidR="00C758B9" w:rsidRPr="001F3424" w:rsidRDefault="00C758B9" w:rsidP="00D236A4">
            <w:pPr>
              <w:jc w:val="center"/>
              <w:rPr>
                <w:rFonts w:ascii="Arial" w:hAnsi="Arial" w:cs="Arial"/>
              </w:rPr>
            </w:pPr>
            <w:r w:rsidRPr="001F3424">
              <w:rPr>
                <w:rFonts w:ascii="Arial" w:hAnsi="Arial" w:cs="Arial"/>
                <w:position w:val="-2"/>
                <w:sz w:val="18"/>
                <w:szCs w:val="18"/>
                <w:shd w:val="clear" w:color="auto" w:fill="FFFFFF"/>
              </w:rPr>
              <w:t>(žig in podpis)</w:t>
            </w:r>
          </w:p>
        </w:tc>
      </w:tr>
    </w:tbl>
    <w:p w14:paraId="4C885AAC" w14:textId="77777777" w:rsidR="003C269F" w:rsidRDefault="00034BA6">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3C269F" w14:paraId="3CDDB00D" w14:textId="77777777">
        <w:tc>
          <w:tcPr>
            <w:tcW w:w="0" w:type="auto"/>
            <w:tcMar>
              <w:top w:w="0" w:type="auto"/>
              <w:bottom w:w="0" w:type="auto"/>
            </w:tcMar>
          </w:tcPr>
          <w:p w14:paraId="260B588B" w14:textId="77777777" w:rsidR="003C269F" w:rsidRDefault="00034BA6" w:rsidP="00034BA6">
            <w:pPr>
              <w:numPr>
                <w:ilvl w:val="0"/>
                <w:numId w:val="3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lastRenderedPageBreak/>
              <w:t>Naročnik bo upošteval izključno že zaključene posle.</w:t>
            </w:r>
          </w:p>
          <w:p w14:paraId="1C50A118" w14:textId="77777777" w:rsidR="003C269F" w:rsidRDefault="00034BA6" w:rsidP="00034BA6">
            <w:pPr>
              <w:numPr>
                <w:ilvl w:val="0"/>
                <w:numId w:val="3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C40CBF7" w14:textId="77777777" w:rsidR="003C269F" w:rsidRDefault="00034BA6" w:rsidP="00034BA6">
            <w:pPr>
              <w:numPr>
                <w:ilvl w:val="0"/>
                <w:numId w:val="3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FB7BD17" w14:textId="77777777" w:rsidR="003C269F" w:rsidRDefault="003C269F">
      <w:pPr>
        <w:sectPr w:rsidR="003C269F" w:rsidSect="00D81802">
          <w:footerReference w:type="default" r:id="rId10"/>
          <w:pgSz w:w="11906" w:h="16838"/>
          <w:pgMar w:top="1418" w:right="1418" w:bottom="1418" w:left="1418" w:header="567" w:footer="596" w:gutter="0"/>
          <w:cols w:space="708"/>
          <w:docGrid w:linePitch="360"/>
        </w:sectPr>
      </w:pPr>
    </w:p>
    <w:p w14:paraId="66DDD114" w14:textId="77777777" w:rsidR="00D81802" w:rsidRPr="00590863" w:rsidRDefault="00034BA6" w:rsidP="00D81802">
      <w:pPr>
        <w:spacing w:after="0"/>
        <w:jc w:val="right"/>
        <w:rPr>
          <w:rFonts w:ascii="Arial" w:hAnsi="Arial" w:cs="Arial"/>
          <w:sz w:val="18"/>
          <w:szCs w:val="18"/>
        </w:rPr>
      </w:pPr>
      <w:r w:rsidRPr="00590863">
        <w:rPr>
          <w:rFonts w:ascii="Arial" w:hAnsi="Arial" w:cs="Arial"/>
          <w:sz w:val="18"/>
          <w:szCs w:val="18"/>
        </w:rPr>
        <w:lastRenderedPageBreak/>
        <w:t>Obrazec št: 5</w:t>
      </w:r>
    </w:p>
    <w:p w14:paraId="66AACF2B" w14:textId="77777777" w:rsidR="00F0556B" w:rsidRPr="00F0556B" w:rsidRDefault="00F0556B" w:rsidP="00F0556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Seznam kadrov</w:t>
      </w:r>
    </w:p>
    <w:p w14:paraId="41DA9BD5" w14:textId="44FDAEFE" w:rsidR="00F0556B" w:rsidRPr="001F3424" w:rsidRDefault="00F0556B" w:rsidP="00F0556B">
      <w:pPr>
        <w:spacing w:before="225" w:after="225" w:line="240" w:lineRule="auto"/>
        <w:jc w:val="both"/>
        <w:rPr>
          <w:rFonts w:ascii="Arial" w:hAnsi="Arial" w:cs="Arial"/>
          <w:sz w:val="18"/>
          <w:szCs w:val="18"/>
        </w:rPr>
      </w:pPr>
      <w:r w:rsidRPr="001F3424">
        <w:rPr>
          <w:rFonts w:ascii="Arial" w:hAnsi="Arial" w:cs="Arial"/>
          <w:sz w:val="18"/>
          <w:szCs w:val="18"/>
        </w:rPr>
        <w:t xml:space="preserve">V zvezi z javnim naročilom </w:t>
      </w:r>
      <w:r w:rsidRPr="00F0556B">
        <w:rPr>
          <w:rFonts w:ascii="Arial" w:hAnsi="Arial" w:cs="Arial"/>
          <w:sz w:val="18"/>
          <w:szCs w:val="18"/>
        </w:rPr>
        <w:t>»Storitve nadzornika po Gradbenem zakonu pri izvedbi projekta Rekonstrukcija objekta na Cankarjevi ulici 5 v Mariboru«</w:t>
      </w:r>
      <w:r w:rsidR="007A46AA">
        <w:rPr>
          <w:rFonts w:ascii="Arial" w:hAnsi="Arial" w:cs="Arial"/>
          <w:sz w:val="18"/>
          <w:szCs w:val="18"/>
        </w:rPr>
        <w:t xml:space="preserve"> - ponovitev postopka</w:t>
      </w:r>
      <w:r w:rsidRPr="001F3424">
        <w:rPr>
          <w:rFonts w:ascii="Arial" w:hAnsi="Arial" w:cs="Arial"/>
          <w:sz w:val="18"/>
          <w:szCs w:val="18"/>
        </w:rPr>
        <w:t>,</w:t>
      </w:r>
    </w:p>
    <w:p w14:paraId="7A9913D7" w14:textId="77777777" w:rsidR="00F0556B" w:rsidRPr="001F3424" w:rsidRDefault="00F0556B" w:rsidP="00F0556B">
      <w:pPr>
        <w:tabs>
          <w:tab w:val="left" w:pos="1500"/>
        </w:tabs>
        <w:rPr>
          <w:rFonts w:ascii="Arial" w:hAnsi="Arial" w:cs="Arial"/>
          <w:sz w:val="18"/>
          <w:szCs w:val="18"/>
        </w:rPr>
      </w:pPr>
      <w:r w:rsidRPr="001F3424">
        <w:rPr>
          <w:rFonts w:ascii="Arial" w:hAnsi="Arial" w:cs="Arial"/>
          <w:sz w:val="18"/>
          <w:szCs w:val="18"/>
        </w:rPr>
        <w:t>nominiramo naslednje kadre, ki bodo sodelovali pri izvedbi predmetnega javnega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F0556B" w:rsidRPr="001F3424" w14:paraId="0CA3AF8E" w14:textId="77777777" w:rsidTr="00D236A4">
        <w:trPr>
          <w:trHeight w:val="397"/>
        </w:trPr>
        <w:tc>
          <w:tcPr>
            <w:tcW w:w="4105" w:type="dxa"/>
            <w:shd w:val="clear" w:color="auto" w:fill="D9D9D9"/>
            <w:vAlign w:val="center"/>
          </w:tcPr>
          <w:p w14:paraId="5D9B1AA9" w14:textId="77777777" w:rsidR="00F0556B" w:rsidRPr="001F3424" w:rsidRDefault="00F0556B" w:rsidP="00D236A4">
            <w:pPr>
              <w:jc w:val="center"/>
              <w:rPr>
                <w:rFonts w:ascii="Arial" w:eastAsia="Times New Roman" w:hAnsi="Arial" w:cs="Arial"/>
                <w:b/>
                <w:sz w:val="18"/>
                <w:szCs w:val="18"/>
              </w:rPr>
            </w:pPr>
            <w:r w:rsidRPr="001F3424">
              <w:rPr>
                <w:rFonts w:ascii="Arial" w:hAnsi="Arial" w:cs="Arial"/>
                <w:b/>
                <w:bCs/>
                <w:sz w:val="18"/>
                <w:szCs w:val="18"/>
              </w:rPr>
              <w:t>Seznam nominiranega kadra:</w:t>
            </w:r>
          </w:p>
        </w:tc>
        <w:tc>
          <w:tcPr>
            <w:tcW w:w="4955" w:type="dxa"/>
            <w:shd w:val="clear" w:color="auto" w:fill="D9D9D9"/>
            <w:vAlign w:val="center"/>
          </w:tcPr>
          <w:p w14:paraId="225AB377" w14:textId="77777777" w:rsidR="00F0556B" w:rsidRPr="002B7DB4" w:rsidRDefault="00F0556B" w:rsidP="00D236A4">
            <w:pPr>
              <w:jc w:val="center"/>
              <w:rPr>
                <w:rFonts w:ascii="Arial" w:hAnsi="Arial" w:cs="Arial"/>
                <w:b/>
                <w:sz w:val="18"/>
                <w:szCs w:val="18"/>
              </w:rPr>
            </w:pPr>
            <w:r w:rsidRPr="002B7DB4">
              <w:rPr>
                <w:rFonts w:ascii="Arial" w:hAnsi="Arial" w:cs="Arial"/>
                <w:b/>
                <w:sz w:val="18"/>
                <w:szCs w:val="18"/>
              </w:rPr>
              <w:t>Ime in priimek</w:t>
            </w:r>
            <w:r>
              <w:rPr>
                <w:rFonts w:ascii="Arial" w:hAnsi="Arial" w:cs="Arial"/>
                <w:b/>
                <w:sz w:val="18"/>
                <w:szCs w:val="18"/>
              </w:rPr>
              <w:t>:</w:t>
            </w:r>
          </w:p>
        </w:tc>
      </w:tr>
      <w:tr w:rsidR="00F0556B" w:rsidRPr="001F3424" w14:paraId="45849876" w14:textId="77777777" w:rsidTr="00D236A4">
        <w:trPr>
          <w:trHeight w:val="397"/>
        </w:trPr>
        <w:tc>
          <w:tcPr>
            <w:tcW w:w="4105" w:type="dxa"/>
            <w:shd w:val="clear" w:color="auto" w:fill="D9D9D9"/>
            <w:vAlign w:val="center"/>
          </w:tcPr>
          <w:p w14:paraId="7E928D75" w14:textId="77777777" w:rsidR="00F0556B" w:rsidRDefault="00F0556B" w:rsidP="00D236A4">
            <w:pPr>
              <w:rPr>
                <w:rFonts w:ascii="Arial" w:eastAsia="Times New Roman" w:hAnsi="Arial" w:cs="Arial"/>
                <w:b/>
                <w:sz w:val="18"/>
                <w:szCs w:val="18"/>
              </w:rPr>
            </w:pPr>
            <w:r>
              <w:rPr>
                <w:rFonts w:ascii="Arial" w:eastAsia="Times New Roman" w:hAnsi="Arial" w:cs="Arial"/>
                <w:b/>
                <w:sz w:val="18"/>
                <w:szCs w:val="18"/>
              </w:rPr>
              <w:t>Pooblaščeni</w:t>
            </w:r>
            <w:r w:rsidRPr="001F3424">
              <w:rPr>
                <w:rFonts w:ascii="Arial" w:eastAsia="Times New Roman" w:hAnsi="Arial" w:cs="Arial"/>
                <w:b/>
                <w:sz w:val="18"/>
                <w:szCs w:val="18"/>
              </w:rPr>
              <w:t xml:space="preserve"> inženir/vodja nadzora</w:t>
            </w:r>
          </w:p>
        </w:tc>
        <w:tc>
          <w:tcPr>
            <w:tcW w:w="4955" w:type="dxa"/>
            <w:vAlign w:val="center"/>
          </w:tcPr>
          <w:p w14:paraId="5749CE85" w14:textId="77777777" w:rsidR="00F0556B" w:rsidRPr="001F3424" w:rsidRDefault="00F0556B" w:rsidP="00D236A4">
            <w:pPr>
              <w:rPr>
                <w:rFonts w:ascii="Arial" w:hAnsi="Arial" w:cs="Arial"/>
              </w:rPr>
            </w:pPr>
          </w:p>
        </w:tc>
      </w:tr>
      <w:tr w:rsidR="00F0556B" w:rsidRPr="001F3424" w14:paraId="0DA3C2F9" w14:textId="77777777" w:rsidTr="00D236A4">
        <w:trPr>
          <w:trHeight w:val="397"/>
        </w:trPr>
        <w:tc>
          <w:tcPr>
            <w:tcW w:w="4105" w:type="dxa"/>
            <w:shd w:val="clear" w:color="auto" w:fill="D9D9D9" w:themeFill="background1" w:themeFillShade="D9"/>
            <w:vAlign w:val="center"/>
          </w:tcPr>
          <w:p w14:paraId="0AD9C009" w14:textId="77777777" w:rsidR="00F0556B" w:rsidRPr="001F3424" w:rsidRDefault="00F0556B" w:rsidP="00D236A4">
            <w:pPr>
              <w:rPr>
                <w:rFonts w:ascii="Arial" w:eastAsia="Times New Roman" w:hAnsi="Arial" w:cs="Arial"/>
                <w:b/>
                <w:sz w:val="18"/>
                <w:szCs w:val="18"/>
              </w:rPr>
            </w:pPr>
            <w:r>
              <w:rPr>
                <w:rFonts w:ascii="Arial" w:eastAsia="Times New Roman" w:hAnsi="Arial" w:cs="Arial"/>
                <w:b/>
                <w:sz w:val="18"/>
                <w:szCs w:val="18"/>
              </w:rPr>
              <w:t>Pooblaščeni inženir</w:t>
            </w:r>
            <w:r w:rsidRPr="001F3424">
              <w:rPr>
                <w:rFonts w:ascii="Arial" w:eastAsia="Times New Roman" w:hAnsi="Arial" w:cs="Arial"/>
                <w:b/>
                <w:sz w:val="18"/>
                <w:szCs w:val="18"/>
              </w:rPr>
              <w:t xml:space="preserve"> za področje gradnje</w:t>
            </w:r>
          </w:p>
        </w:tc>
        <w:tc>
          <w:tcPr>
            <w:tcW w:w="4955" w:type="dxa"/>
            <w:vAlign w:val="center"/>
          </w:tcPr>
          <w:p w14:paraId="5EA8D297" w14:textId="77777777" w:rsidR="00F0556B" w:rsidRPr="001F3424" w:rsidRDefault="00F0556B" w:rsidP="00D236A4">
            <w:pPr>
              <w:rPr>
                <w:rFonts w:ascii="Arial" w:hAnsi="Arial" w:cs="Arial"/>
              </w:rPr>
            </w:pPr>
          </w:p>
        </w:tc>
      </w:tr>
      <w:tr w:rsidR="00F0556B" w:rsidRPr="001F3424" w14:paraId="36E5EE6A" w14:textId="77777777" w:rsidTr="00D236A4">
        <w:trPr>
          <w:trHeight w:val="418"/>
        </w:trPr>
        <w:tc>
          <w:tcPr>
            <w:tcW w:w="4105" w:type="dxa"/>
            <w:shd w:val="clear" w:color="auto" w:fill="D9D9D9" w:themeFill="background1" w:themeFillShade="D9"/>
            <w:vAlign w:val="center"/>
          </w:tcPr>
          <w:p w14:paraId="5E7B954F" w14:textId="77777777" w:rsidR="00F0556B" w:rsidRPr="001F3424" w:rsidRDefault="00F0556B" w:rsidP="00D236A4">
            <w:pPr>
              <w:rPr>
                <w:rFonts w:ascii="Arial" w:eastAsia="Times New Roman" w:hAnsi="Arial" w:cs="Arial"/>
                <w:b/>
                <w:sz w:val="18"/>
                <w:szCs w:val="18"/>
              </w:rPr>
            </w:pPr>
            <w:r>
              <w:rPr>
                <w:rFonts w:ascii="Arial" w:eastAsia="Times New Roman" w:hAnsi="Arial" w:cs="Arial"/>
                <w:b/>
                <w:sz w:val="18"/>
                <w:szCs w:val="18"/>
              </w:rPr>
              <w:t>Pooblaščeni inženir</w:t>
            </w:r>
            <w:r w:rsidRPr="001F3424">
              <w:rPr>
                <w:rFonts w:ascii="Arial" w:eastAsia="Times New Roman" w:hAnsi="Arial" w:cs="Arial"/>
                <w:b/>
                <w:sz w:val="18"/>
                <w:szCs w:val="18"/>
              </w:rPr>
              <w:t xml:space="preserve"> za področje strojne opreme in strojnih instalacij</w:t>
            </w:r>
          </w:p>
        </w:tc>
        <w:tc>
          <w:tcPr>
            <w:tcW w:w="4955" w:type="dxa"/>
            <w:vAlign w:val="center"/>
          </w:tcPr>
          <w:p w14:paraId="461BE325" w14:textId="77777777" w:rsidR="00F0556B" w:rsidRPr="001F3424" w:rsidRDefault="00F0556B" w:rsidP="00D236A4">
            <w:pPr>
              <w:rPr>
                <w:rFonts w:ascii="Arial" w:hAnsi="Arial" w:cs="Arial"/>
              </w:rPr>
            </w:pPr>
          </w:p>
        </w:tc>
      </w:tr>
      <w:tr w:rsidR="00F0556B" w:rsidRPr="001F3424" w14:paraId="0A3E9A14" w14:textId="77777777" w:rsidTr="00D236A4">
        <w:trPr>
          <w:trHeight w:val="397"/>
        </w:trPr>
        <w:tc>
          <w:tcPr>
            <w:tcW w:w="4105" w:type="dxa"/>
            <w:shd w:val="clear" w:color="auto" w:fill="D9D9D9" w:themeFill="background1" w:themeFillShade="D9"/>
            <w:vAlign w:val="center"/>
          </w:tcPr>
          <w:p w14:paraId="2DF82888" w14:textId="77777777" w:rsidR="00F0556B" w:rsidRPr="001F3424" w:rsidRDefault="00F0556B" w:rsidP="00D236A4">
            <w:pPr>
              <w:rPr>
                <w:rFonts w:ascii="Arial" w:eastAsia="Times New Roman" w:hAnsi="Arial" w:cs="Arial"/>
                <w:b/>
                <w:sz w:val="18"/>
                <w:szCs w:val="18"/>
              </w:rPr>
            </w:pPr>
            <w:r>
              <w:rPr>
                <w:rFonts w:ascii="Arial" w:eastAsia="Times New Roman" w:hAnsi="Arial" w:cs="Arial"/>
                <w:b/>
                <w:sz w:val="18"/>
                <w:szCs w:val="18"/>
              </w:rPr>
              <w:t>Pooblaščeni inženir</w:t>
            </w:r>
            <w:r w:rsidRPr="001F3424">
              <w:rPr>
                <w:rFonts w:ascii="Arial" w:eastAsia="Times New Roman" w:hAnsi="Arial" w:cs="Arial"/>
                <w:b/>
                <w:sz w:val="18"/>
                <w:szCs w:val="18"/>
              </w:rPr>
              <w:t xml:space="preserve"> za področje elektro instalacij</w:t>
            </w:r>
          </w:p>
        </w:tc>
        <w:tc>
          <w:tcPr>
            <w:tcW w:w="4955" w:type="dxa"/>
            <w:vAlign w:val="center"/>
          </w:tcPr>
          <w:p w14:paraId="2437C2F3" w14:textId="77777777" w:rsidR="00F0556B" w:rsidRPr="001F3424" w:rsidRDefault="00F0556B" w:rsidP="00D236A4">
            <w:pPr>
              <w:rPr>
                <w:rFonts w:ascii="Arial" w:hAnsi="Arial" w:cs="Arial"/>
              </w:rPr>
            </w:pPr>
          </w:p>
        </w:tc>
      </w:tr>
      <w:tr w:rsidR="00F0556B" w:rsidRPr="001F3424" w14:paraId="7645B0A7" w14:textId="77777777" w:rsidTr="00D236A4">
        <w:trPr>
          <w:trHeight w:val="397"/>
        </w:trPr>
        <w:tc>
          <w:tcPr>
            <w:tcW w:w="4105" w:type="dxa"/>
            <w:shd w:val="clear" w:color="auto" w:fill="D9D9D9" w:themeFill="background1" w:themeFillShade="D9"/>
            <w:vAlign w:val="center"/>
          </w:tcPr>
          <w:p w14:paraId="1EA9B4C7" w14:textId="77777777" w:rsidR="00F0556B" w:rsidRDefault="00F0556B" w:rsidP="00D236A4">
            <w:pPr>
              <w:rPr>
                <w:rFonts w:ascii="Arial" w:eastAsia="Times New Roman" w:hAnsi="Arial" w:cs="Arial"/>
                <w:b/>
                <w:sz w:val="18"/>
                <w:szCs w:val="18"/>
              </w:rPr>
            </w:pPr>
            <w:r>
              <w:rPr>
                <w:rFonts w:ascii="Arial" w:eastAsia="Times New Roman" w:hAnsi="Arial" w:cs="Arial"/>
                <w:b/>
                <w:sz w:val="18"/>
                <w:szCs w:val="18"/>
              </w:rPr>
              <w:t>Koordinator za varnost in zdravje pri delu</w:t>
            </w:r>
          </w:p>
        </w:tc>
        <w:tc>
          <w:tcPr>
            <w:tcW w:w="4955" w:type="dxa"/>
            <w:vAlign w:val="center"/>
          </w:tcPr>
          <w:p w14:paraId="6F890304" w14:textId="77777777" w:rsidR="00F0556B" w:rsidRPr="001F3424" w:rsidRDefault="00F0556B" w:rsidP="00D236A4">
            <w:pPr>
              <w:rPr>
                <w:rFonts w:ascii="Arial" w:hAnsi="Arial" w:cs="Arial"/>
              </w:rPr>
            </w:pPr>
          </w:p>
        </w:tc>
      </w:tr>
      <w:tr w:rsidR="00061A06" w:rsidRPr="001F3424" w14:paraId="79321895" w14:textId="77777777" w:rsidTr="00D236A4">
        <w:trPr>
          <w:trHeight w:val="397"/>
        </w:trPr>
        <w:tc>
          <w:tcPr>
            <w:tcW w:w="4105" w:type="dxa"/>
            <w:shd w:val="clear" w:color="auto" w:fill="D9D9D9" w:themeFill="background1" w:themeFillShade="D9"/>
            <w:vAlign w:val="center"/>
          </w:tcPr>
          <w:p w14:paraId="5D61A5B7" w14:textId="16630195" w:rsidR="00061A06" w:rsidRDefault="00061A06" w:rsidP="00D236A4">
            <w:pPr>
              <w:rPr>
                <w:rFonts w:ascii="Arial" w:eastAsia="Times New Roman" w:hAnsi="Arial" w:cs="Arial"/>
                <w:b/>
                <w:sz w:val="18"/>
                <w:szCs w:val="18"/>
              </w:rPr>
            </w:pPr>
            <w:r w:rsidRPr="00061A06">
              <w:rPr>
                <w:rFonts w:ascii="Arial" w:eastAsia="Times New Roman" w:hAnsi="Arial" w:cs="Arial"/>
                <w:b/>
                <w:sz w:val="18"/>
                <w:szCs w:val="18"/>
              </w:rPr>
              <w:t>Odgovorna oseba za izvajanje nalog po BIM</w:t>
            </w:r>
          </w:p>
        </w:tc>
        <w:tc>
          <w:tcPr>
            <w:tcW w:w="4955" w:type="dxa"/>
            <w:vAlign w:val="center"/>
          </w:tcPr>
          <w:p w14:paraId="061F48A2" w14:textId="77777777" w:rsidR="00061A06" w:rsidRPr="001F3424" w:rsidRDefault="00061A06" w:rsidP="00D236A4">
            <w:pPr>
              <w:rPr>
                <w:rFonts w:ascii="Arial" w:hAnsi="Arial" w:cs="Arial"/>
              </w:rPr>
            </w:pPr>
          </w:p>
        </w:tc>
      </w:tr>
    </w:tbl>
    <w:p w14:paraId="6A96EEC7" w14:textId="77777777" w:rsidR="00F0556B" w:rsidRPr="001F3424" w:rsidRDefault="00F0556B" w:rsidP="00F0556B">
      <w:pPr>
        <w:tabs>
          <w:tab w:val="left" w:pos="1500"/>
        </w:tabs>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F0556B" w:rsidRPr="001F3424" w14:paraId="004E38A6" w14:textId="77777777" w:rsidTr="00D236A4">
        <w:tc>
          <w:tcPr>
            <w:tcW w:w="9060" w:type="dxa"/>
            <w:gridSpan w:val="2"/>
            <w:shd w:val="clear" w:color="auto" w:fill="D9D9D9"/>
            <w:vAlign w:val="center"/>
          </w:tcPr>
          <w:p w14:paraId="3B5328BA" w14:textId="77777777" w:rsidR="00F0556B" w:rsidRPr="001F3424" w:rsidRDefault="00F0556B" w:rsidP="00C5178F">
            <w:pPr>
              <w:pStyle w:val="ListParagraph"/>
              <w:numPr>
                <w:ilvl w:val="0"/>
                <w:numId w:val="46"/>
              </w:numPr>
              <w:jc w:val="center"/>
              <w:rPr>
                <w:rFonts w:ascii="Arial" w:hAnsi="Arial" w:cs="Arial"/>
                <w:sz w:val="18"/>
                <w:szCs w:val="18"/>
              </w:rPr>
            </w:pPr>
            <w:r>
              <w:rPr>
                <w:rFonts w:ascii="Arial" w:eastAsia="Times New Roman" w:hAnsi="Arial" w:cs="Arial"/>
                <w:b/>
                <w:sz w:val="18"/>
                <w:szCs w:val="18"/>
              </w:rPr>
              <w:t>Pooblaščeni</w:t>
            </w:r>
            <w:r w:rsidRPr="001F3424">
              <w:rPr>
                <w:rFonts w:ascii="Arial" w:eastAsia="Times New Roman" w:hAnsi="Arial" w:cs="Arial"/>
                <w:b/>
                <w:sz w:val="18"/>
                <w:szCs w:val="18"/>
              </w:rPr>
              <w:t xml:space="preserve"> inženir /vodja nadzora</w:t>
            </w:r>
          </w:p>
        </w:tc>
      </w:tr>
      <w:tr w:rsidR="00F0556B" w:rsidRPr="001F3424" w14:paraId="4E78F150" w14:textId="77777777" w:rsidTr="00D236A4">
        <w:trPr>
          <w:trHeight w:val="397"/>
        </w:trPr>
        <w:tc>
          <w:tcPr>
            <w:tcW w:w="4105" w:type="dxa"/>
            <w:shd w:val="clear" w:color="auto" w:fill="D9D9D9"/>
            <w:vAlign w:val="center"/>
          </w:tcPr>
          <w:p w14:paraId="53DFD9F2"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4DB9081C" w14:textId="77777777" w:rsidR="00F0556B" w:rsidRPr="001F3424" w:rsidRDefault="00F0556B" w:rsidP="00D236A4">
            <w:pPr>
              <w:rPr>
                <w:rFonts w:ascii="Arial" w:hAnsi="Arial" w:cs="Arial"/>
              </w:rPr>
            </w:pPr>
          </w:p>
        </w:tc>
      </w:tr>
      <w:tr w:rsidR="00F0556B" w:rsidRPr="001F3424" w14:paraId="4530A726" w14:textId="77777777" w:rsidTr="00D236A4">
        <w:trPr>
          <w:trHeight w:val="397"/>
        </w:trPr>
        <w:tc>
          <w:tcPr>
            <w:tcW w:w="4105" w:type="dxa"/>
            <w:shd w:val="clear" w:color="auto" w:fill="D9D9D9" w:themeFill="background1" w:themeFillShade="D9"/>
            <w:vAlign w:val="center"/>
          </w:tcPr>
          <w:p w14:paraId="10CE6D6C" w14:textId="77777777" w:rsidR="00F0556B" w:rsidRPr="001F3424" w:rsidRDefault="00F0556B" w:rsidP="00D236A4">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5A48762A" w14:textId="77777777" w:rsidR="00F0556B" w:rsidRPr="001F3424" w:rsidRDefault="00F0556B" w:rsidP="00D236A4">
            <w:pPr>
              <w:rPr>
                <w:rFonts w:ascii="Arial" w:hAnsi="Arial" w:cs="Arial"/>
                <w:sz w:val="18"/>
                <w:szCs w:val="18"/>
              </w:rPr>
            </w:pPr>
            <w:r w:rsidRPr="001F3424">
              <w:rPr>
                <w:rFonts w:ascii="Arial" w:hAnsi="Arial" w:cs="Arial"/>
                <w:sz w:val="18"/>
                <w:szCs w:val="18"/>
              </w:rPr>
              <w:t>Stopnja: _________________</w:t>
            </w:r>
          </w:p>
          <w:p w14:paraId="28EA105C" w14:textId="77777777" w:rsidR="00F0556B" w:rsidRPr="001F3424" w:rsidRDefault="00F0556B" w:rsidP="00D236A4">
            <w:pPr>
              <w:rPr>
                <w:rFonts w:ascii="Arial" w:hAnsi="Arial" w:cs="Arial"/>
                <w:sz w:val="18"/>
                <w:szCs w:val="18"/>
              </w:rPr>
            </w:pPr>
            <w:r w:rsidRPr="001F3424">
              <w:rPr>
                <w:rFonts w:ascii="Arial" w:hAnsi="Arial" w:cs="Arial"/>
                <w:sz w:val="18"/>
                <w:szCs w:val="18"/>
              </w:rPr>
              <w:t>Naziv fakultete, univerze: _______________</w:t>
            </w:r>
          </w:p>
          <w:p w14:paraId="368270DD" w14:textId="77777777" w:rsidR="00F0556B" w:rsidRPr="001F3424" w:rsidRDefault="00F0556B" w:rsidP="00D236A4">
            <w:pPr>
              <w:rPr>
                <w:rFonts w:ascii="Arial" w:hAnsi="Arial" w:cs="Arial"/>
                <w:sz w:val="18"/>
                <w:szCs w:val="18"/>
              </w:rPr>
            </w:pPr>
            <w:r w:rsidRPr="001F3424">
              <w:rPr>
                <w:rFonts w:ascii="Arial" w:hAnsi="Arial" w:cs="Arial"/>
                <w:sz w:val="18"/>
                <w:szCs w:val="18"/>
              </w:rPr>
              <w:t>Smer izobrazbe: ______________________</w:t>
            </w:r>
          </w:p>
        </w:tc>
      </w:tr>
      <w:tr w:rsidR="00F0556B" w:rsidRPr="001F3424" w14:paraId="5F6DB4D8" w14:textId="77777777" w:rsidTr="00D236A4">
        <w:trPr>
          <w:trHeight w:val="418"/>
        </w:trPr>
        <w:tc>
          <w:tcPr>
            <w:tcW w:w="4105" w:type="dxa"/>
            <w:shd w:val="clear" w:color="auto" w:fill="D9D9D9" w:themeFill="background1" w:themeFillShade="D9"/>
            <w:vAlign w:val="center"/>
          </w:tcPr>
          <w:p w14:paraId="768946FA" w14:textId="77777777" w:rsidR="00F0556B" w:rsidRPr="001F3424" w:rsidRDefault="00F0556B" w:rsidP="00D236A4">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0B74CD6C" w14:textId="77777777" w:rsidR="00F0556B" w:rsidRPr="001F3424" w:rsidRDefault="00F0556B" w:rsidP="00D236A4">
            <w:pPr>
              <w:rPr>
                <w:rFonts w:ascii="Arial" w:hAnsi="Arial" w:cs="Arial"/>
                <w:position w:val="-2"/>
                <w:sz w:val="18"/>
                <w:szCs w:val="18"/>
              </w:rPr>
            </w:pPr>
          </w:p>
          <w:p w14:paraId="1AF97197" w14:textId="77777777" w:rsidR="00F0556B" w:rsidRPr="001F3424" w:rsidRDefault="00F0556B" w:rsidP="00D236A4">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6E878106" w14:textId="77777777" w:rsidR="00F0556B" w:rsidRPr="001F3424" w:rsidRDefault="00F0556B" w:rsidP="00D236A4">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F0556B" w:rsidRPr="001F3424" w14:paraId="2936D220" w14:textId="77777777" w:rsidTr="00D236A4">
        <w:trPr>
          <w:trHeight w:val="418"/>
        </w:trPr>
        <w:tc>
          <w:tcPr>
            <w:tcW w:w="4105" w:type="dxa"/>
            <w:shd w:val="clear" w:color="auto" w:fill="D9D9D9" w:themeFill="background1" w:themeFillShade="D9"/>
            <w:vAlign w:val="center"/>
          </w:tcPr>
          <w:p w14:paraId="0EBFB171" w14:textId="77777777" w:rsidR="00F0556B" w:rsidRPr="001F3424" w:rsidRDefault="00F0556B" w:rsidP="00D236A4">
            <w:pPr>
              <w:rPr>
                <w:rFonts w:ascii="Arial" w:hAnsi="Arial" w:cs="Arial"/>
                <w:b/>
                <w:position w:val="-2"/>
                <w:sz w:val="18"/>
                <w:szCs w:val="18"/>
              </w:rPr>
            </w:pPr>
            <w:r w:rsidRPr="001F3424">
              <w:rPr>
                <w:rFonts w:ascii="Arial" w:hAnsi="Arial" w:cs="Arial"/>
                <w:b/>
                <w:position w:val="-2"/>
                <w:sz w:val="18"/>
                <w:szCs w:val="18"/>
              </w:rPr>
              <w:t>Leta delovne dobe vodje nadzora kot pooblaščenega inženirja</w:t>
            </w:r>
          </w:p>
          <w:p w14:paraId="6B06EFE6" w14:textId="77777777" w:rsidR="00F0556B" w:rsidRDefault="00F0556B" w:rsidP="00D236A4">
            <w:pPr>
              <w:rPr>
                <w:rFonts w:ascii="Arial" w:hAnsi="Arial" w:cs="Arial"/>
                <w:i/>
                <w:position w:val="-2"/>
                <w:sz w:val="16"/>
                <w:szCs w:val="16"/>
              </w:rPr>
            </w:pPr>
            <w:r w:rsidRPr="001F3424">
              <w:rPr>
                <w:rFonts w:ascii="Arial" w:hAnsi="Arial" w:cs="Arial"/>
                <w:i/>
                <w:position w:val="-2"/>
                <w:sz w:val="16"/>
                <w:szCs w:val="16"/>
              </w:rPr>
              <w:t xml:space="preserve">* ponudnik mora v ponudbi predložiti dokazilo o št. let delovne dobe </w:t>
            </w:r>
            <w:r>
              <w:rPr>
                <w:rFonts w:ascii="Arial" w:hAnsi="Arial" w:cs="Arial"/>
                <w:i/>
                <w:position w:val="-2"/>
                <w:sz w:val="16"/>
                <w:szCs w:val="16"/>
              </w:rPr>
              <w:t xml:space="preserve">nominiranega </w:t>
            </w:r>
            <w:r w:rsidRPr="001F3424">
              <w:rPr>
                <w:rFonts w:ascii="Arial" w:hAnsi="Arial" w:cs="Arial"/>
                <w:i/>
                <w:position w:val="-2"/>
                <w:sz w:val="16"/>
                <w:szCs w:val="16"/>
              </w:rPr>
              <w:t>vodje nadzora kot pooblaščenega inženirja</w:t>
            </w:r>
          </w:p>
          <w:p w14:paraId="042E3F12" w14:textId="77777777" w:rsidR="00F0556B" w:rsidRPr="00552C84" w:rsidRDefault="00F0556B" w:rsidP="00D236A4">
            <w:pPr>
              <w:rPr>
                <w:rFonts w:ascii="Arial" w:hAnsi="Arial" w:cs="Arial"/>
                <w:b/>
                <w:i/>
                <w:position w:val="-2"/>
                <w:sz w:val="16"/>
                <w:szCs w:val="16"/>
              </w:rPr>
            </w:pPr>
            <w:r w:rsidRPr="00552C84">
              <w:rPr>
                <w:rFonts w:ascii="Arial" w:eastAsia="Times New Roman" w:hAnsi="Arial" w:cs="Arial"/>
                <w:i/>
                <w:sz w:val="16"/>
                <w:szCs w:val="16"/>
                <w:lang w:eastAsia="sl-SI"/>
              </w:rPr>
              <w:t xml:space="preserve">Naročnik bo kot ustrezno kvalifikacijo vodje nadzora upošteval št. let </w:t>
            </w:r>
            <w:r>
              <w:rPr>
                <w:rFonts w:ascii="Arial" w:eastAsia="Times New Roman" w:hAnsi="Arial" w:cs="Arial"/>
                <w:i/>
                <w:sz w:val="16"/>
                <w:szCs w:val="16"/>
                <w:lang w:eastAsia="sl-SI"/>
              </w:rPr>
              <w:t>delovne dobe</w:t>
            </w:r>
            <w:r w:rsidRPr="00552C84">
              <w:rPr>
                <w:rFonts w:ascii="Arial" w:eastAsia="Times New Roman" w:hAnsi="Arial" w:cs="Arial"/>
                <w:i/>
                <w:sz w:val="16"/>
                <w:szCs w:val="16"/>
                <w:lang w:eastAsia="sl-SI"/>
              </w:rPr>
              <w:t xml:space="preserve"> v vlogi pooblaščenega inženirja skladno z Gradbenim zakonom oz. v funkciji odgovornega nadzornika skladno z določili predhodno veljavnega Zakona o graditvi objektov (ZGO-1).</w:t>
            </w:r>
          </w:p>
        </w:tc>
        <w:tc>
          <w:tcPr>
            <w:tcW w:w="4955" w:type="dxa"/>
            <w:vAlign w:val="center"/>
          </w:tcPr>
          <w:p w14:paraId="7D365A65" w14:textId="77777777" w:rsidR="00F0556B" w:rsidRPr="001F3424" w:rsidRDefault="00F0556B" w:rsidP="00D236A4">
            <w:pPr>
              <w:rPr>
                <w:rFonts w:ascii="Arial" w:hAnsi="Arial" w:cs="Arial"/>
                <w:position w:val="-2"/>
                <w:sz w:val="18"/>
                <w:szCs w:val="18"/>
              </w:rPr>
            </w:pPr>
            <w:r w:rsidRPr="001F3424">
              <w:rPr>
                <w:rFonts w:ascii="Arial" w:hAnsi="Arial" w:cs="Arial"/>
                <w:position w:val="-2"/>
                <w:sz w:val="18"/>
                <w:szCs w:val="18"/>
                <w:u w:val="single"/>
              </w:rPr>
              <w:t xml:space="preserve">__________ </w:t>
            </w:r>
            <w:r w:rsidRPr="001F3424">
              <w:rPr>
                <w:rFonts w:ascii="Arial" w:hAnsi="Arial" w:cs="Arial"/>
                <w:position w:val="-2"/>
                <w:sz w:val="18"/>
                <w:szCs w:val="18"/>
              </w:rPr>
              <w:t xml:space="preserve"> let*</w:t>
            </w:r>
          </w:p>
        </w:tc>
      </w:tr>
      <w:tr w:rsidR="00F0556B" w:rsidRPr="001F3424" w14:paraId="11D6885B" w14:textId="77777777" w:rsidTr="00D236A4">
        <w:trPr>
          <w:trHeight w:val="418"/>
        </w:trPr>
        <w:tc>
          <w:tcPr>
            <w:tcW w:w="4105" w:type="dxa"/>
            <w:shd w:val="clear" w:color="auto" w:fill="D9D9D9" w:themeFill="background1" w:themeFillShade="D9"/>
            <w:vAlign w:val="center"/>
          </w:tcPr>
          <w:p w14:paraId="3727CBCD" w14:textId="77777777" w:rsidR="00F0556B" w:rsidRPr="001F3424" w:rsidRDefault="00F0556B" w:rsidP="00D236A4">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0CC23777" w14:textId="77777777" w:rsidR="00F0556B" w:rsidRPr="001F3424" w:rsidRDefault="00F0556B" w:rsidP="00D236A4">
            <w:pPr>
              <w:rPr>
                <w:rFonts w:ascii="Arial" w:hAnsi="Arial" w:cs="Arial"/>
                <w:position w:val="-2"/>
                <w:sz w:val="18"/>
                <w:szCs w:val="18"/>
              </w:rPr>
            </w:pPr>
          </w:p>
        </w:tc>
      </w:tr>
      <w:tr w:rsidR="00F0556B" w:rsidRPr="001F3424" w14:paraId="1CEDA2C9" w14:textId="77777777" w:rsidTr="00D236A4">
        <w:trPr>
          <w:trHeight w:val="397"/>
        </w:trPr>
        <w:tc>
          <w:tcPr>
            <w:tcW w:w="4105" w:type="dxa"/>
            <w:shd w:val="clear" w:color="auto" w:fill="D9D9D9" w:themeFill="background1" w:themeFillShade="D9"/>
            <w:vAlign w:val="center"/>
          </w:tcPr>
          <w:p w14:paraId="6E39C068"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lastRenderedPageBreak/>
              <w:t>Delovnopravno razmerje kadra z gospodarskim subjektom (zaposlitev, podjemna pogodba, drugo – opredeli)</w:t>
            </w:r>
          </w:p>
        </w:tc>
        <w:tc>
          <w:tcPr>
            <w:tcW w:w="4955" w:type="dxa"/>
            <w:vAlign w:val="center"/>
          </w:tcPr>
          <w:p w14:paraId="38973C36" w14:textId="77777777" w:rsidR="00F0556B" w:rsidRPr="001F3424" w:rsidRDefault="00F0556B" w:rsidP="00D236A4">
            <w:pPr>
              <w:rPr>
                <w:rFonts w:ascii="Arial" w:hAnsi="Arial" w:cs="Arial"/>
              </w:rPr>
            </w:pPr>
          </w:p>
        </w:tc>
      </w:tr>
      <w:tr w:rsidR="00F0556B" w:rsidRPr="001F3424" w14:paraId="5ABD6DA9" w14:textId="77777777" w:rsidTr="00D236A4">
        <w:trPr>
          <w:trHeight w:val="397"/>
        </w:trPr>
        <w:tc>
          <w:tcPr>
            <w:tcW w:w="9060" w:type="dxa"/>
            <w:gridSpan w:val="2"/>
            <w:shd w:val="clear" w:color="auto" w:fill="D9D9D9" w:themeFill="background1" w:themeFillShade="D9"/>
            <w:vAlign w:val="center"/>
          </w:tcPr>
          <w:p w14:paraId="638AB137" w14:textId="77777777" w:rsidR="00F0556B" w:rsidRPr="001F3424" w:rsidRDefault="00F0556B" w:rsidP="00D236A4">
            <w:pPr>
              <w:jc w:val="center"/>
              <w:rPr>
                <w:rFonts w:ascii="Arial" w:hAnsi="Arial" w:cs="Arial"/>
              </w:rPr>
            </w:pPr>
            <w:r w:rsidRPr="001F3424">
              <w:rPr>
                <w:rFonts w:ascii="Arial" w:hAnsi="Arial" w:cs="Arial"/>
                <w:b/>
                <w:sz w:val="18"/>
                <w:szCs w:val="18"/>
              </w:rPr>
              <w:t>Referenčna lista nominiranega kadra</w:t>
            </w:r>
          </w:p>
        </w:tc>
      </w:tr>
      <w:tr w:rsidR="00F0556B" w:rsidRPr="001F3424" w14:paraId="0F1A8EDC" w14:textId="77777777" w:rsidTr="00D236A4">
        <w:trPr>
          <w:trHeight w:val="397"/>
        </w:trPr>
        <w:tc>
          <w:tcPr>
            <w:tcW w:w="9060" w:type="dxa"/>
            <w:gridSpan w:val="2"/>
            <w:shd w:val="clear" w:color="auto" w:fill="D9D9D9" w:themeFill="background1" w:themeFillShade="D9"/>
            <w:vAlign w:val="center"/>
          </w:tcPr>
          <w:p w14:paraId="61ECB485" w14:textId="75371ED0" w:rsidR="00F0556B" w:rsidRPr="002662C4" w:rsidRDefault="00F0556B" w:rsidP="002D45B8">
            <w:pPr>
              <w:pStyle w:val="ListParagraph"/>
              <w:numPr>
                <w:ilvl w:val="0"/>
                <w:numId w:val="41"/>
              </w:numPr>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 xml:space="preserve">Nominirani vodja nadzora ima v zadnjih petih (5) letih, šteto </w:t>
            </w:r>
            <w:r>
              <w:rPr>
                <w:rFonts w:ascii="Arial" w:eastAsia="Times New Roman" w:hAnsi="Arial" w:cs="Arial"/>
                <w:sz w:val="18"/>
                <w:szCs w:val="18"/>
                <w:lang w:eastAsia="sl-SI"/>
              </w:rPr>
              <w:t>do</w:t>
            </w:r>
            <w:r w:rsidRPr="001F3424">
              <w:rPr>
                <w:rFonts w:ascii="Arial" w:eastAsia="Times New Roman" w:hAnsi="Arial" w:cs="Arial"/>
                <w:sz w:val="18"/>
                <w:szCs w:val="18"/>
                <w:lang w:eastAsia="sl-SI"/>
              </w:rPr>
              <w:t xml:space="preserve"> dneva objave obvestila o tem naročilu na Portalu javnih naročil, </w:t>
            </w:r>
            <w:r w:rsidR="00A4425F">
              <w:rPr>
                <w:rFonts w:ascii="Arial" w:eastAsia="Times New Roman" w:hAnsi="Arial" w:cs="Arial"/>
                <w:sz w:val="18"/>
                <w:szCs w:val="18"/>
                <w:lang w:eastAsia="sl-SI"/>
              </w:rPr>
              <w:t>dve</w:t>
            </w:r>
            <w:r w:rsidRPr="001F3424">
              <w:rPr>
                <w:rFonts w:ascii="Arial" w:eastAsia="Times New Roman" w:hAnsi="Arial" w:cs="Arial"/>
                <w:sz w:val="18"/>
                <w:szCs w:val="18"/>
                <w:lang w:eastAsia="sl-SI"/>
              </w:rPr>
              <w:t xml:space="preserve"> (</w:t>
            </w:r>
            <w:r w:rsidR="00A4425F">
              <w:rPr>
                <w:rFonts w:ascii="Arial" w:eastAsia="Times New Roman" w:hAnsi="Arial" w:cs="Arial"/>
                <w:sz w:val="18"/>
                <w:szCs w:val="18"/>
                <w:lang w:eastAsia="sl-SI"/>
              </w:rPr>
              <w:t>2</w:t>
            </w:r>
            <w:r w:rsidRPr="001F3424">
              <w:rPr>
                <w:rFonts w:ascii="Arial" w:eastAsia="Times New Roman" w:hAnsi="Arial" w:cs="Arial"/>
                <w:sz w:val="18"/>
                <w:szCs w:val="18"/>
                <w:lang w:eastAsia="sl-SI"/>
              </w:rPr>
              <w:t>) uspešno zaključen</w:t>
            </w:r>
            <w:r w:rsidR="00A4425F">
              <w:rPr>
                <w:rFonts w:ascii="Arial" w:eastAsia="Times New Roman" w:hAnsi="Arial" w:cs="Arial"/>
                <w:sz w:val="18"/>
                <w:szCs w:val="18"/>
                <w:lang w:eastAsia="sl-SI"/>
              </w:rPr>
              <w:t>i</w:t>
            </w:r>
            <w:r w:rsidRPr="001F3424">
              <w:rPr>
                <w:rFonts w:ascii="Arial" w:eastAsia="Times New Roman" w:hAnsi="Arial" w:cs="Arial"/>
                <w:sz w:val="18"/>
                <w:szCs w:val="18"/>
                <w:lang w:eastAsia="sl-SI"/>
              </w:rPr>
              <w:t xml:space="preserve"> storit</w:t>
            </w:r>
            <w:r w:rsidR="00A4425F">
              <w:rPr>
                <w:rFonts w:ascii="Arial" w:eastAsia="Times New Roman" w:hAnsi="Arial" w:cs="Arial"/>
                <w:sz w:val="18"/>
                <w:szCs w:val="18"/>
                <w:lang w:eastAsia="sl-SI"/>
              </w:rPr>
              <w:t>vi</w:t>
            </w:r>
            <w:r w:rsidRPr="001F3424">
              <w:rPr>
                <w:rFonts w:ascii="Arial" w:eastAsia="Times New Roman" w:hAnsi="Arial" w:cs="Arial"/>
                <w:sz w:val="18"/>
                <w:szCs w:val="18"/>
                <w:lang w:eastAsia="sl-SI"/>
              </w:rPr>
              <w:t xml:space="preserve"> v funkciji vodje nadzora pri gradnji objekta, ki obsega primerljiva dela, kot so dela, ki bodo predmet nadzora, v vrednosti najmanj </w:t>
            </w:r>
            <w:r w:rsidR="00EE03D0">
              <w:rPr>
                <w:rFonts w:ascii="Arial" w:eastAsia="Times New Roman" w:hAnsi="Arial" w:cs="Arial"/>
                <w:sz w:val="18"/>
                <w:szCs w:val="18"/>
                <w:lang w:eastAsia="sl-SI"/>
              </w:rPr>
              <w:t>2</w:t>
            </w:r>
            <w:r w:rsidRPr="001F3424">
              <w:rPr>
                <w:rFonts w:ascii="Arial" w:eastAsia="Times New Roman" w:hAnsi="Arial" w:cs="Arial"/>
                <w:sz w:val="18"/>
                <w:szCs w:val="18"/>
                <w:lang w:eastAsia="sl-SI"/>
              </w:rPr>
              <w:t xml:space="preserve"> milijon</w:t>
            </w:r>
            <w:r w:rsidR="00EE03D0">
              <w:rPr>
                <w:rFonts w:ascii="Arial" w:eastAsia="Times New Roman" w:hAnsi="Arial" w:cs="Arial"/>
                <w:sz w:val="18"/>
                <w:szCs w:val="18"/>
                <w:lang w:eastAsia="sl-SI"/>
              </w:rPr>
              <w:t>a</w:t>
            </w:r>
            <w:r w:rsidRPr="001F3424">
              <w:rPr>
                <w:rFonts w:ascii="Arial" w:eastAsia="Times New Roman" w:hAnsi="Arial" w:cs="Arial"/>
                <w:sz w:val="18"/>
                <w:szCs w:val="18"/>
                <w:lang w:eastAsia="sl-SI"/>
              </w:rPr>
              <w:t xml:space="preserve"> EUR (brez DDV)</w:t>
            </w:r>
            <w:r w:rsidRPr="001F3424">
              <w:rPr>
                <w:rFonts w:ascii="Arial" w:eastAsia="Calibri" w:hAnsi="Arial" w:cs="Arial"/>
                <w:sz w:val="18"/>
                <w:szCs w:val="18"/>
              </w:rPr>
              <w:t>.</w:t>
            </w:r>
          </w:p>
          <w:p w14:paraId="3024CEB4" w14:textId="54557524" w:rsidR="002662C4" w:rsidRPr="001F3424" w:rsidRDefault="002662C4" w:rsidP="002D45B8">
            <w:pPr>
              <w:pStyle w:val="ListParagraph"/>
              <w:numPr>
                <w:ilvl w:val="0"/>
                <w:numId w:val="41"/>
              </w:numPr>
              <w:jc w:val="both"/>
              <w:rPr>
                <w:rFonts w:ascii="Arial" w:eastAsia="Times New Roman" w:hAnsi="Arial" w:cs="Arial"/>
                <w:sz w:val="18"/>
                <w:szCs w:val="18"/>
                <w:lang w:eastAsia="sl-SI"/>
              </w:rPr>
            </w:pPr>
            <w:r>
              <w:rPr>
                <w:rFonts w:ascii="Arial" w:hAnsi="Arial" w:cs="Arial"/>
                <w:color w:val="000000"/>
                <w:position w:val="-2"/>
                <w:sz w:val="18"/>
                <w:szCs w:val="18"/>
              </w:rPr>
              <w:t xml:space="preserve">Nominirani vodja nadzora ima v zadnjih petih (5) letih, šteto do dneva objave obvestila o tem naročilu na Portalu javnih naročil, vsaj eno (1) uspešno zaključeno storitev v funkciji vodje nadzora* pri gradnji objekta, ki </w:t>
            </w:r>
            <w:r w:rsidRPr="00FE2E6B">
              <w:rPr>
                <w:rFonts w:ascii="Arial" w:hAnsi="Arial" w:cs="Arial"/>
                <w:color w:val="000000"/>
                <w:position w:val="-2"/>
                <w:sz w:val="18"/>
                <w:szCs w:val="18"/>
              </w:rPr>
              <w:t>ki ima status spomenika lokalnega ali državnega pomena.</w:t>
            </w:r>
          </w:p>
        </w:tc>
      </w:tr>
      <w:tr w:rsidR="00F0556B" w:rsidRPr="001F3424" w14:paraId="2C9B5A61" w14:textId="77777777" w:rsidTr="00D236A4">
        <w:trPr>
          <w:trHeight w:val="397"/>
        </w:trPr>
        <w:tc>
          <w:tcPr>
            <w:tcW w:w="4105" w:type="dxa"/>
            <w:shd w:val="clear" w:color="auto" w:fill="D9D9D9" w:themeFill="background1" w:themeFillShade="D9"/>
            <w:vAlign w:val="center"/>
          </w:tcPr>
          <w:p w14:paraId="08E73BA2"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29E761B0" w14:textId="77777777" w:rsidR="00F0556B" w:rsidRPr="001F3424" w:rsidRDefault="00F0556B" w:rsidP="00D236A4">
            <w:pPr>
              <w:rPr>
                <w:rFonts w:ascii="Arial" w:hAnsi="Arial" w:cs="Arial"/>
              </w:rPr>
            </w:pPr>
          </w:p>
        </w:tc>
      </w:tr>
      <w:tr w:rsidR="00F0556B" w:rsidRPr="001F3424" w14:paraId="020C48A4" w14:textId="77777777" w:rsidTr="00D236A4">
        <w:trPr>
          <w:trHeight w:val="397"/>
        </w:trPr>
        <w:tc>
          <w:tcPr>
            <w:tcW w:w="4105" w:type="dxa"/>
            <w:shd w:val="clear" w:color="auto" w:fill="D9D9D9" w:themeFill="background1" w:themeFillShade="D9"/>
            <w:vAlign w:val="center"/>
          </w:tcPr>
          <w:p w14:paraId="5EE712FA" w14:textId="77777777" w:rsidR="00F0556B" w:rsidRPr="001F3424" w:rsidRDefault="00F0556B" w:rsidP="00D236A4">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61CFF58F" w14:textId="77777777" w:rsidR="00F0556B" w:rsidRPr="001F3424" w:rsidRDefault="00F0556B" w:rsidP="00D236A4">
            <w:pPr>
              <w:rPr>
                <w:rFonts w:ascii="Arial" w:hAnsi="Arial" w:cs="Arial"/>
              </w:rPr>
            </w:pPr>
          </w:p>
        </w:tc>
      </w:tr>
      <w:tr w:rsidR="00F0556B" w:rsidRPr="001F3424" w14:paraId="692DEE24" w14:textId="77777777" w:rsidTr="00D236A4">
        <w:trPr>
          <w:trHeight w:val="397"/>
        </w:trPr>
        <w:tc>
          <w:tcPr>
            <w:tcW w:w="4105" w:type="dxa"/>
            <w:shd w:val="clear" w:color="auto" w:fill="D9D9D9" w:themeFill="background1" w:themeFillShade="D9"/>
            <w:vAlign w:val="center"/>
          </w:tcPr>
          <w:p w14:paraId="2C4B7F51"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676001B2" w14:textId="77777777" w:rsidR="00F0556B" w:rsidRPr="001F3424" w:rsidRDefault="00F0556B" w:rsidP="00D236A4">
            <w:pPr>
              <w:rPr>
                <w:rFonts w:ascii="Arial" w:hAnsi="Arial" w:cs="Arial"/>
              </w:rPr>
            </w:pPr>
          </w:p>
        </w:tc>
      </w:tr>
      <w:tr w:rsidR="00F0556B" w:rsidRPr="001F3424" w14:paraId="2176F1EA" w14:textId="77777777" w:rsidTr="00D236A4">
        <w:trPr>
          <w:trHeight w:val="397"/>
        </w:trPr>
        <w:tc>
          <w:tcPr>
            <w:tcW w:w="4105" w:type="dxa"/>
            <w:shd w:val="clear" w:color="auto" w:fill="D9D9D9" w:themeFill="background1" w:themeFillShade="D9"/>
            <w:vAlign w:val="center"/>
          </w:tcPr>
          <w:p w14:paraId="2215CB2C"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392026A2" w14:textId="77777777" w:rsidR="00F0556B" w:rsidRPr="001F3424" w:rsidRDefault="00F0556B" w:rsidP="00D236A4">
            <w:pPr>
              <w:rPr>
                <w:rFonts w:ascii="Arial" w:hAnsi="Arial" w:cs="Arial"/>
              </w:rPr>
            </w:pPr>
          </w:p>
        </w:tc>
      </w:tr>
      <w:tr w:rsidR="00F0556B" w:rsidRPr="001F3424" w14:paraId="7DAEA5C6" w14:textId="77777777" w:rsidTr="00D236A4">
        <w:trPr>
          <w:trHeight w:val="397"/>
        </w:trPr>
        <w:tc>
          <w:tcPr>
            <w:tcW w:w="4105" w:type="dxa"/>
            <w:shd w:val="clear" w:color="auto" w:fill="D9D9D9" w:themeFill="background1" w:themeFillShade="D9"/>
            <w:vAlign w:val="center"/>
          </w:tcPr>
          <w:p w14:paraId="6B2B6869"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7B516C24" w14:textId="77777777" w:rsidR="00F0556B" w:rsidRPr="001F3424" w:rsidRDefault="00F0556B" w:rsidP="00D236A4">
            <w:pPr>
              <w:rPr>
                <w:rFonts w:ascii="Arial" w:hAnsi="Arial" w:cs="Arial"/>
              </w:rPr>
            </w:pPr>
          </w:p>
        </w:tc>
      </w:tr>
      <w:tr w:rsidR="00F0556B" w:rsidRPr="001F3424" w14:paraId="3B1AB7EF" w14:textId="77777777" w:rsidTr="00D236A4">
        <w:trPr>
          <w:trHeight w:val="397"/>
        </w:trPr>
        <w:tc>
          <w:tcPr>
            <w:tcW w:w="4105" w:type="dxa"/>
            <w:shd w:val="clear" w:color="auto" w:fill="D9D9D9" w:themeFill="background1" w:themeFillShade="D9"/>
            <w:vAlign w:val="center"/>
          </w:tcPr>
          <w:p w14:paraId="301A9125"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063F07CB" w14:textId="77777777" w:rsidR="00F0556B" w:rsidRPr="001F3424" w:rsidRDefault="00F0556B" w:rsidP="00D236A4">
            <w:pPr>
              <w:rPr>
                <w:rFonts w:ascii="Arial" w:hAnsi="Arial" w:cs="Arial"/>
              </w:rPr>
            </w:pPr>
          </w:p>
        </w:tc>
      </w:tr>
      <w:tr w:rsidR="002662C4" w:rsidRPr="001F3424" w14:paraId="1A4AC6FA" w14:textId="77777777" w:rsidTr="00D236A4">
        <w:trPr>
          <w:trHeight w:val="397"/>
        </w:trPr>
        <w:tc>
          <w:tcPr>
            <w:tcW w:w="4105" w:type="dxa"/>
            <w:shd w:val="clear" w:color="auto" w:fill="D9D9D9" w:themeFill="background1" w:themeFillShade="D9"/>
            <w:vAlign w:val="center"/>
          </w:tcPr>
          <w:p w14:paraId="3F954C13" w14:textId="43E16158" w:rsidR="002662C4" w:rsidRPr="001F3424" w:rsidRDefault="002662C4" w:rsidP="00D236A4">
            <w:pPr>
              <w:rPr>
                <w:rFonts w:ascii="Arial" w:eastAsia="Times New Roman" w:hAnsi="Arial" w:cs="Arial"/>
                <w:b/>
                <w:sz w:val="18"/>
                <w:szCs w:val="18"/>
              </w:rPr>
            </w:pPr>
            <w:r>
              <w:rPr>
                <w:rFonts w:ascii="Arial" w:eastAsia="Times New Roman" w:hAnsi="Arial" w:cs="Arial"/>
                <w:b/>
                <w:sz w:val="18"/>
                <w:szCs w:val="18"/>
              </w:rPr>
              <w:t>Objekt ima status spomenika državnega ali lokalnega pomena</w:t>
            </w:r>
          </w:p>
        </w:tc>
        <w:tc>
          <w:tcPr>
            <w:tcW w:w="4955" w:type="dxa"/>
            <w:vAlign w:val="center"/>
          </w:tcPr>
          <w:p w14:paraId="1C3E3B87" w14:textId="77777777" w:rsidR="002662C4" w:rsidRDefault="002662C4" w:rsidP="002662C4">
            <w:pPr>
              <w:jc w:val="center"/>
              <w:rPr>
                <w:rFonts w:ascii="Arial" w:hAnsi="Arial" w:cs="Arial"/>
                <w:position w:val="-2"/>
                <w:sz w:val="18"/>
                <w:szCs w:val="18"/>
                <w:shd w:val="clear" w:color="auto" w:fill="FFFFFF"/>
              </w:rPr>
            </w:pPr>
            <w:r>
              <w:rPr>
                <w:rFonts w:ascii="Arial" w:hAnsi="Arial" w:cs="Arial"/>
                <w:position w:val="-2"/>
                <w:sz w:val="18"/>
                <w:szCs w:val="18"/>
                <w:shd w:val="clear" w:color="auto" w:fill="FFFFFF"/>
              </w:rPr>
              <w:t>DA / NE</w:t>
            </w:r>
          </w:p>
          <w:p w14:paraId="5D943890" w14:textId="1A7E66E4" w:rsidR="002662C4" w:rsidRPr="001F3424" w:rsidRDefault="002662C4" w:rsidP="002662C4">
            <w:pPr>
              <w:rPr>
                <w:rFonts w:ascii="Arial" w:hAnsi="Arial" w:cs="Arial"/>
              </w:rPr>
            </w:pPr>
            <w:r>
              <w:rPr>
                <w:rFonts w:ascii="Arial" w:hAnsi="Arial" w:cs="Arial"/>
                <w:position w:val="-2"/>
                <w:sz w:val="18"/>
                <w:szCs w:val="18"/>
                <w:shd w:val="clear" w:color="auto" w:fill="FFFFFF"/>
              </w:rPr>
              <w:t>Objekt ima status spomenika _____________ pomena</w:t>
            </w:r>
          </w:p>
        </w:tc>
      </w:tr>
      <w:tr w:rsidR="00A4425F" w:rsidRPr="001F3424" w14:paraId="27376BD2" w14:textId="77777777" w:rsidTr="00D236A4">
        <w:trPr>
          <w:trHeight w:val="397"/>
        </w:trPr>
        <w:tc>
          <w:tcPr>
            <w:tcW w:w="4105" w:type="dxa"/>
            <w:shd w:val="clear" w:color="auto" w:fill="D9D9D9" w:themeFill="background1" w:themeFillShade="D9"/>
            <w:vAlign w:val="center"/>
          </w:tcPr>
          <w:p w14:paraId="0B0F26B7" w14:textId="77777777" w:rsidR="00A4425F" w:rsidRPr="001F3424" w:rsidRDefault="00A4425F" w:rsidP="00D236A4">
            <w:pPr>
              <w:rPr>
                <w:rFonts w:ascii="Arial" w:eastAsia="Times New Roman" w:hAnsi="Arial" w:cs="Arial"/>
                <w:b/>
                <w:sz w:val="18"/>
                <w:szCs w:val="18"/>
              </w:rPr>
            </w:pPr>
          </w:p>
        </w:tc>
        <w:tc>
          <w:tcPr>
            <w:tcW w:w="4955" w:type="dxa"/>
            <w:vAlign w:val="center"/>
          </w:tcPr>
          <w:p w14:paraId="5F4CFA9E" w14:textId="77777777" w:rsidR="00A4425F" w:rsidRPr="001F3424" w:rsidRDefault="00A4425F" w:rsidP="00D236A4">
            <w:pPr>
              <w:rPr>
                <w:rFonts w:ascii="Arial" w:hAnsi="Arial" w:cs="Arial"/>
              </w:rPr>
            </w:pPr>
          </w:p>
        </w:tc>
      </w:tr>
      <w:tr w:rsidR="00A4425F" w:rsidRPr="001F3424" w14:paraId="732E5413" w14:textId="77777777" w:rsidTr="001654F9">
        <w:trPr>
          <w:trHeight w:val="397"/>
        </w:trPr>
        <w:tc>
          <w:tcPr>
            <w:tcW w:w="4105" w:type="dxa"/>
            <w:shd w:val="clear" w:color="auto" w:fill="D9D9D9" w:themeFill="background1" w:themeFillShade="D9"/>
            <w:vAlign w:val="center"/>
          </w:tcPr>
          <w:p w14:paraId="14302AC3" w14:textId="77777777" w:rsidR="00A4425F" w:rsidRPr="001F3424" w:rsidRDefault="00A4425F" w:rsidP="001654F9">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16E53BA8" w14:textId="77777777" w:rsidR="00A4425F" w:rsidRPr="001F3424" w:rsidRDefault="00A4425F" w:rsidP="001654F9">
            <w:pPr>
              <w:rPr>
                <w:rFonts w:ascii="Arial" w:hAnsi="Arial" w:cs="Arial"/>
              </w:rPr>
            </w:pPr>
          </w:p>
        </w:tc>
      </w:tr>
      <w:tr w:rsidR="00A4425F" w:rsidRPr="001F3424" w14:paraId="2D8A5561" w14:textId="77777777" w:rsidTr="001654F9">
        <w:trPr>
          <w:trHeight w:val="397"/>
        </w:trPr>
        <w:tc>
          <w:tcPr>
            <w:tcW w:w="4105" w:type="dxa"/>
            <w:shd w:val="clear" w:color="auto" w:fill="D9D9D9" w:themeFill="background1" w:themeFillShade="D9"/>
            <w:vAlign w:val="center"/>
          </w:tcPr>
          <w:p w14:paraId="535C5802" w14:textId="77777777" w:rsidR="00A4425F" w:rsidRPr="001F3424" w:rsidRDefault="00A4425F" w:rsidP="001654F9">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18A92F5A" w14:textId="77777777" w:rsidR="00A4425F" w:rsidRPr="001F3424" w:rsidRDefault="00A4425F" w:rsidP="001654F9">
            <w:pPr>
              <w:rPr>
                <w:rFonts w:ascii="Arial" w:hAnsi="Arial" w:cs="Arial"/>
              </w:rPr>
            </w:pPr>
          </w:p>
        </w:tc>
      </w:tr>
      <w:tr w:rsidR="00A4425F" w:rsidRPr="001F3424" w14:paraId="4D0F0CBB" w14:textId="77777777" w:rsidTr="001654F9">
        <w:trPr>
          <w:trHeight w:val="397"/>
        </w:trPr>
        <w:tc>
          <w:tcPr>
            <w:tcW w:w="4105" w:type="dxa"/>
            <w:shd w:val="clear" w:color="auto" w:fill="D9D9D9" w:themeFill="background1" w:themeFillShade="D9"/>
            <w:vAlign w:val="center"/>
          </w:tcPr>
          <w:p w14:paraId="2EFA413B" w14:textId="77777777" w:rsidR="00A4425F" w:rsidRPr="001F3424" w:rsidRDefault="00A4425F" w:rsidP="001654F9">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51A549DA" w14:textId="77777777" w:rsidR="00A4425F" w:rsidRPr="001F3424" w:rsidRDefault="00A4425F" w:rsidP="001654F9">
            <w:pPr>
              <w:rPr>
                <w:rFonts w:ascii="Arial" w:hAnsi="Arial" w:cs="Arial"/>
              </w:rPr>
            </w:pPr>
          </w:p>
        </w:tc>
      </w:tr>
      <w:tr w:rsidR="00A4425F" w:rsidRPr="001F3424" w14:paraId="3F75BD13" w14:textId="77777777" w:rsidTr="001654F9">
        <w:trPr>
          <w:trHeight w:val="397"/>
        </w:trPr>
        <w:tc>
          <w:tcPr>
            <w:tcW w:w="4105" w:type="dxa"/>
            <w:shd w:val="clear" w:color="auto" w:fill="D9D9D9" w:themeFill="background1" w:themeFillShade="D9"/>
            <w:vAlign w:val="center"/>
          </w:tcPr>
          <w:p w14:paraId="55684849" w14:textId="77777777" w:rsidR="00A4425F" w:rsidRPr="001F3424" w:rsidRDefault="00A4425F" w:rsidP="001654F9">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1CA9F702" w14:textId="77777777" w:rsidR="00A4425F" w:rsidRPr="001F3424" w:rsidRDefault="00A4425F" w:rsidP="001654F9">
            <w:pPr>
              <w:rPr>
                <w:rFonts w:ascii="Arial" w:hAnsi="Arial" w:cs="Arial"/>
              </w:rPr>
            </w:pPr>
          </w:p>
        </w:tc>
      </w:tr>
      <w:tr w:rsidR="00A4425F" w:rsidRPr="001F3424" w14:paraId="1C0A58B0" w14:textId="77777777" w:rsidTr="001654F9">
        <w:trPr>
          <w:trHeight w:val="397"/>
        </w:trPr>
        <w:tc>
          <w:tcPr>
            <w:tcW w:w="4105" w:type="dxa"/>
            <w:shd w:val="clear" w:color="auto" w:fill="D9D9D9" w:themeFill="background1" w:themeFillShade="D9"/>
            <w:vAlign w:val="center"/>
          </w:tcPr>
          <w:p w14:paraId="22E36855" w14:textId="77777777" w:rsidR="00A4425F" w:rsidRPr="001F3424" w:rsidRDefault="00A4425F" w:rsidP="001654F9">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092643F9" w14:textId="77777777" w:rsidR="00A4425F" w:rsidRPr="001F3424" w:rsidRDefault="00A4425F" w:rsidP="001654F9">
            <w:pPr>
              <w:rPr>
                <w:rFonts w:ascii="Arial" w:hAnsi="Arial" w:cs="Arial"/>
              </w:rPr>
            </w:pPr>
          </w:p>
        </w:tc>
      </w:tr>
      <w:tr w:rsidR="00A4425F" w:rsidRPr="001F3424" w14:paraId="3D775430" w14:textId="77777777" w:rsidTr="001654F9">
        <w:trPr>
          <w:trHeight w:val="397"/>
        </w:trPr>
        <w:tc>
          <w:tcPr>
            <w:tcW w:w="4105" w:type="dxa"/>
            <w:shd w:val="clear" w:color="auto" w:fill="D9D9D9" w:themeFill="background1" w:themeFillShade="D9"/>
            <w:vAlign w:val="center"/>
          </w:tcPr>
          <w:p w14:paraId="53F91860" w14:textId="77777777" w:rsidR="00A4425F" w:rsidRPr="001F3424" w:rsidRDefault="00A4425F" w:rsidP="001654F9">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1628FCCF" w14:textId="77777777" w:rsidR="00A4425F" w:rsidRPr="001F3424" w:rsidRDefault="00A4425F" w:rsidP="001654F9">
            <w:pPr>
              <w:rPr>
                <w:rFonts w:ascii="Arial" w:hAnsi="Arial" w:cs="Arial"/>
              </w:rPr>
            </w:pPr>
          </w:p>
        </w:tc>
      </w:tr>
      <w:tr w:rsidR="002662C4" w:rsidRPr="001F3424" w14:paraId="4C4A8FE3" w14:textId="77777777" w:rsidTr="001654F9">
        <w:trPr>
          <w:trHeight w:val="397"/>
        </w:trPr>
        <w:tc>
          <w:tcPr>
            <w:tcW w:w="4105" w:type="dxa"/>
            <w:shd w:val="clear" w:color="auto" w:fill="D9D9D9" w:themeFill="background1" w:themeFillShade="D9"/>
            <w:vAlign w:val="center"/>
          </w:tcPr>
          <w:p w14:paraId="34DC3E1B" w14:textId="637EC457" w:rsidR="002662C4" w:rsidRPr="001F3424" w:rsidRDefault="002662C4" w:rsidP="001654F9">
            <w:pPr>
              <w:rPr>
                <w:rFonts w:ascii="Arial" w:eastAsia="Times New Roman" w:hAnsi="Arial" w:cs="Arial"/>
                <w:b/>
                <w:sz w:val="18"/>
                <w:szCs w:val="18"/>
              </w:rPr>
            </w:pPr>
            <w:r>
              <w:rPr>
                <w:rFonts w:ascii="Arial" w:eastAsia="Times New Roman" w:hAnsi="Arial" w:cs="Arial"/>
                <w:b/>
                <w:sz w:val="18"/>
                <w:szCs w:val="18"/>
              </w:rPr>
              <w:t>Objekt ima status spomenika državnega ali lokalnega pomena</w:t>
            </w:r>
          </w:p>
        </w:tc>
        <w:tc>
          <w:tcPr>
            <w:tcW w:w="4955" w:type="dxa"/>
            <w:vAlign w:val="center"/>
          </w:tcPr>
          <w:p w14:paraId="7E3DEFD2" w14:textId="77777777" w:rsidR="002662C4" w:rsidRDefault="002662C4" w:rsidP="002662C4">
            <w:pPr>
              <w:jc w:val="center"/>
              <w:rPr>
                <w:rFonts w:ascii="Arial" w:hAnsi="Arial" w:cs="Arial"/>
                <w:position w:val="-2"/>
                <w:sz w:val="18"/>
                <w:szCs w:val="18"/>
                <w:shd w:val="clear" w:color="auto" w:fill="FFFFFF"/>
              </w:rPr>
            </w:pPr>
            <w:r>
              <w:rPr>
                <w:rFonts w:ascii="Arial" w:hAnsi="Arial" w:cs="Arial"/>
                <w:position w:val="-2"/>
                <w:sz w:val="18"/>
                <w:szCs w:val="18"/>
                <w:shd w:val="clear" w:color="auto" w:fill="FFFFFF"/>
              </w:rPr>
              <w:t>DA / NE</w:t>
            </w:r>
          </w:p>
          <w:p w14:paraId="004759BE" w14:textId="292657EE" w:rsidR="002662C4" w:rsidRPr="001F3424" w:rsidRDefault="002662C4" w:rsidP="002662C4">
            <w:pPr>
              <w:rPr>
                <w:rFonts w:ascii="Arial" w:hAnsi="Arial" w:cs="Arial"/>
              </w:rPr>
            </w:pPr>
            <w:r>
              <w:rPr>
                <w:rFonts w:ascii="Arial" w:hAnsi="Arial" w:cs="Arial"/>
                <w:position w:val="-2"/>
                <w:sz w:val="18"/>
                <w:szCs w:val="18"/>
                <w:shd w:val="clear" w:color="auto" w:fill="FFFFFF"/>
              </w:rPr>
              <w:t>Objekt ima status spomenika _____________ pomena</w:t>
            </w:r>
          </w:p>
        </w:tc>
      </w:tr>
      <w:tr w:rsidR="00A4425F" w:rsidRPr="001F3424" w14:paraId="187494F4" w14:textId="77777777" w:rsidTr="00D236A4">
        <w:trPr>
          <w:trHeight w:val="397"/>
        </w:trPr>
        <w:tc>
          <w:tcPr>
            <w:tcW w:w="4105" w:type="dxa"/>
            <w:shd w:val="clear" w:color="auto" w:fill="D9D9D9" w:themeFill="background1" w:themeFillShade="D9"/>
            <w:vAlign w:val="center"/>
          </w:tcPr>
          <w:p w14:paraId="25E577C0" w14:textId="77777777" w:rsidR="00A4425F" w:rsidRPr="001F3424" w:rsidRDefault="00A4425F" w:rsidP="00D236A4">
            <w:pPr>
              <w:rPr>
                <w:rFonts w:ascii="Arial" w:eastAsia="Times New Roman" w:hAnsi="Arial" w:cs="Arial"/>
                <w:b/>
                <w:sz w:val="18"/>
                <w:szCs w:val="18"/>
              </w:rPr>
            </w:pPr>
          </w:p>
        </w:tc>
        <w:tc>
          <w:tcPr>
            <w:tcW w:w="4955" w:type="dxa"/>
            <w:vAlign w:val="center"/>
          </w:tcPr>
          <w:p w14:paraId="6F2FD112" w14:textId="77777777" w:rsidR="00A4425F" w:rsidRPr="001F3424" w:rsidRDefault="00A4425F" w:rsidP="00D236A4">
            <w:pPr>
              <w:rPr>
                <w:rFonts w:ascii="Arial" w:hAnsi="Arial" w:cs="Arial"/>
              </w:rPr>
            </w:pPr>
          </w:p>
        </w:tc>
      </w:tr>
      <w:tr w:rsidR="002662C4" w:rsidRPr="001F3424" w14:paraId="63494A3C" w14:textId="77777777" w:rsidTr="00D236A4">
        <w:trPr>
          <w:trHeight w:val="397"/>
        </w:trPr>
        <w:tc>
          <w:tcPr>
            <w:tcW w:w="4105" w:type="dxa"/>
            <w:shd w:val="clear" w:color="auto" w:fill="D9D9D9" w:themeFill="background1" w:themeFillShade="D9"/>
            <w:vAlign w:val="center"/>
          </w:tcPr>
          <w:p w14:paraId="1CF95BED" w14:textId="42D60CB3" w:rsidR="002662C4" w:rsidRPr="001F3424" w:rsidRDefault="002662C4" w:rsidP="002662C4">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25485749" w14:textId="77777777" w:rsidR="002662C4" w:rsidRPr="001F3424" w:rsidRDefault="002662C4" w:rsidP="002662C4">
            <w:pPr>
              <w:rPr>
                <w:rFonts w:ascii="Arial" w:hAnsi="Arial" w:cs="Arial"/>
              </w:rPr>
            </w:pPr>
          </w:p>
        </w:tc>
      </w:tr>
      <w:tr w:rsidR="002662C4" w:rsidRPr="001F3424" w14:paraId="0EB17ECA" w14:textId="77777777" w:rsidTr="00D236A4">
        <w:trPr>
          <w:trHeight w:val="397"/>
        </w:trPr>
        <w:tc>
          <w:tcPr>
            <w:tcW w:w="4105" w:type="dxa"/>
            <w:shd w:val="clear" w:color="auto" w:fill="D9D9D9" w:themeFill="background1" w:themeFillShade="D9"/>
            <w:vAlign w:val="center"/>
          </w:tcPr>
          <w:p w14:paraId="4EB6ACFF" w14:textId="28B1F6E3" w:rsidR="002662C4" w:rsidRPr="001F3424" w:rsidRDefault="002662C4" w:rsidP="002662C4">
            <w:pPr>
              <w:rPr>
                <w:rFonts w:ascii="Arial" w:eastAsia="Times New Roman" w:hAnsi="Arial" w:cs="Arial"/>
                <w:b/>
                <w:sz w:val="18"/>
                <w:szCs w:val="18"/>
              </w:rPr>
            </w:pPr>
            <w:r w:rsidRPr="001F3424">
              <w:rPr>
                <w:rFonts w:ascii="Arial" w:hAnsi="Arial" w:cs="Arial"/>
                <w:b/>
                <w:sz w:val="18"/>
                <w:szCs w:val="18"/>
              </w:rPr>
              <w:lastRenderedPageBreak/>
              <w:t>Kratek opis opravljenih storitev (iz opisa mora biti jasno razvidno izpolnjevanje pogojev)</w:t>
            </w:r>
          </w:p>
        </w:tc>
        <w:tc>
          <w:tcPr>
            <w:tcW w:w="4955" w:type="dxa"/>
            <w:vAlign w:val="center"/>
          </w:tcPr>
          <w:p w14:paraId="51178761" w14:textId="77777777" w:rsidR="002662C4" w:rsidRPr="001F3424" w:rsidRDefault="002662C4" w:rsidP="002662C4">
            <w:pPr>
              <w:rPr>
                <w:rFonts w:ascii="Arial" w:hAnsi="Arial" w:cs="Arial"/>
              </w:rPr>
            </w:pPr>
          </w:p>
        </w:tc>
      </w:tr>
      <w:tr w:rsidR="002662C4" w:rsidRPr="001F3424" w14:paraId="24DA442D" w14:textId="77777777" w:rsidTr="00D236A4">
        <w:trPr>
          <w:trHeight w:val="397"/>
        </w:trPr>
        <w:tc>
          <w:tcPr>
            <w:tcW w:w="4105" w:type="dxa"/>
            <w:shd w:val="clear" w:color="auto" w:fill="D9D9D9" w:themeFill="background1" w:themeFillShade="D9"/>
            <w:vAlign w:val="center"/>
          </w:tcPr>
          <w:p w14:paraId="2D8FB712" w14:textId="4E591D5C" w:rsidR="002662C4" w:rsidRPr="001F3424" w:rsidRDefault="002662C4" w:rsidP="002662C4">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7D6EF5D7" w14:textId="77777777" w:rsidR="002662C4" w:rsidRPr="001F3424" w:rsidRDefault="002662C4" w:rsidP="002662C4">
            <w:pPr>
              <w:rPr>
                <w:rFonts w:ascii="Arial" w:hAnsi="Arial" w:cs="Arial"/>
              </w:rPr>
            </w:pPr>
          </w:p>
        </w:tc>
      </w:tr>
      <w:tr w:rsidR="002662C4" w:rsidRPr="001F3424" w14:paraId="3B24B587" w14:textId="77777777" w:rsidTr="00D236A4">
        <w:trPr>
          <w:trHeight w:val="397"/>
        </w:trPr>
        <w:tc>
          <w:tcPr>
            <w:tcW w:w="4105" w:type="dxa"/>
            <w:shd w:val="clear" w:color="auto" w:fill="D9D9D9" w:themeFill="background1" w:themeFillShade="D9"/>
            <w:vAlign w:val="center"/>
          </w:tcPr>
          <w:p w14:paraId="4799DF35" w14:textId="4BC8236B" w:rsidR="002662C4" w:rsidRPr="001F3424" w:rsidRDefault="002662C4" w:rsidP="002662C4">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7514D462" w14:textId="77777777" w:rsidR="002662C4" w:rsidRPr="001F3424" w:rsidRDefault="002662C4" w:rsidP="002662C4">
            <w:pPr>
              <w:rPr>
                <w:rFonts w:ascii="Arial" w:hAnsi="Arial" w:cs="Arial"/>
              </w:rPr>
            </w:pPr>
          </w:p>
        </w:tc>
      </w:tr>
      <w:tr w:rsidR="002662C4" w:rsidRPr="001F3424" w14:paraId="31CAF211" w14:textId="77777777" w:rsidTr="00D236A4">
        <w:trPr>
          <w:trHeight w:val="397"/>
        </w:trPr>
        <w:tc>
          <w:tcPr>
            <w:tcW w:w="4105" w:type="dxa"/>
            <w:shd w:val="clear" w:color="auto" w:fill="D9D9D9" w:themeFill="background1" w:themeFillShade="D9"/>
            <w:vAlign w:val="center"/>
          </w:tcPr>
          <w:p w14:paraId="6E9C86C7" w14:textId="5803A745" w:rsidR="002662C4" w:rsidRPr="001F3424" w:rsidRDefault="002662C4" w:rsidP="002662C4">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05EB5FE8" w14:textId="77777777" w:rsidR="002662C4" w:rsidRPr="001F3424" w:rsidRDefault="002662C4" w:rsidP="002662C4">
            <w:pPr>
              <w:rPr>
                <w:rFonts w:ascii="Arial" w:hAnsi="Arial" w:cs="Arial"/>
              </w:rPr>
            </w:pPr>
          </w:p>
        </w:tc>
      </w:tr>
      <w:tr w:rsidR="002662C4" w:rsidRPr="001F3424" w14:paraId="69F24175" w14:textId="77777777" w:rsidTr="00D236A4">
        <w:trPr>
          <w:trHeight w:val="397"/>
        </w:trPr>
        <w:tc>
          <w:tcPr>
            <w:tcW w:w="4105" w:type="dxa"/>
            <w:shd w:val="clear" w:color="auto" w:fill="D9D9D9" w:themeFill="background1" w:themeFillShade="D9"/>
            <w:vAlign w:val="center"/>
          </w:tcPr>
          <w:p w14:paraId="2A5D59DF" w14:textId="1F34F562" w:rsidR="002662C4" w:rsidRPr="001F3424" w:rsidRDefault="002662C4" w:rsidP="002662C4">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5A4D7E47" w14:textId="77777777" w:rsidR="002662C4" w:rsidRPr="001F3424" w:rsidRDefault="002662C4" w:rsidP="002662C4">
            <w:pPr>
              <w:rPr>
                <w:rFonts w:ascii="Arial" w:hAnsi="Arial" w:cs="Arial"/>
              </w:rPr>
            </w:pPr>
          </w:p>
        </w:tc>
      </w:tr>
      <w:tr w:rsidR="002662C4" w:rsidRPr="001F3424" w14:paraId="38035240" w14:textId="77777777" w:rsidTr="00D236A4">
        <w:trPr>
          <w:trHeight w:val="397"/>
        </w:trPr>
        <w:tc>
          <w:tcPr>
            <w:tcW w:w="4105" w:type="dxa"/>
            <w:shd w:val="clear" w:color="auto" w:fill="D9D9D9" w:themeFill="background1" w:themeFillShade="D9"/>
            <w:vAlign w:val="center"/>
          </w:tcPr>
          <w:p w14:paraId="00B37A0E" w14:textId="727737AD" w:rsidR="002662C4" w:rsidRPr="001F3424" w:rsidRDefault="002662C4" w:rsidP="002662C4">
            <w:pPr>
              <w:rPr>
                <w:rFonts w:ascii="Arial" w:eastAsia="Times New Roman" w:hAnsi="Arial" w:cs="Arial"/>
                <w:b/>
                <w:sz w:val="18"/>
                <w:szCs w:val="18"/>
              </w:rPr>
            </w:pPr>
            <w:r>
              <w:rPr>
                <w:rFonts w:ascii="Arial" w:eastAsia="Times New Roman" w:hAnsi="Arial" w:cs="Arial"/>
                <w:b/>
                <w:sz w:val="18"/>
                <w:szCs w:val="18"/>
              </w:rPr>
              <w:t>Objekt ima status spomenika državnega ali lokalnega pomena</w:t>
            </w:r>
          </w:p>
        </w:tc>
        <w:tc>
          <w:tcPr>
            <w:tcW w:w="4955" w:type="dxa"/>
            <w:vAlign w:val="center"/>
          </w:tcPr>
          <w:p w14:paraId="3F081D0D" w14:textId="77777777" w:rsidR="002662C4" w:rsidRDefault="002662C4" w:rsidP="002662C4">
            <w:pPr>
              <w:jc w:val="center"/>
              <w:rPr>
                <w:rFonts w:ascii="Arial" w:hAnsi="Arial" w:cs="Arial"/>
                <w:position w:val="-2"/>
                <w:sz w:val="18"/>
                <w:szCs w:val="18"/>
                <w:shd w:val="clear" w:color="auto" w:fill="FFFFFF"/>
              </w:rPr>
            </w:pPr>
            <w:r>
              <w:rPr>
                <w:rFonts w:ascii="Arial" w:hAnsi="Arial" w:cs="Arial"/>
                <w:position w:val="-2"/>
                <w:sz w:val="18"/>
                <w:szCs w:val="18"/>
                <w:shd w:val="clear" w:color="auto" w:fill="FFFFFF"/>
              </w:rPr>
              <w:t>DA / NE</w:t>
            </w:r>
          </w:p>
          <w:p w14:paraId="005E2D7A" w14:textId="354F6286" w:rsidR="002662C4" w:rsidRPr="001F3424" w:rsidRDefault="002662C4" w:rsidP="002662C4">
            <w:pPr>
              <w:rPr>
                <w:rFonts w:ascii="Arial" w:hAnsi="Arial" w:cs="Arial"/>
              </w:rPr>
            </w:pPr>
            <w:r>
              <w:rPr>
                <w:rFonts w:ascii="Arial" w:hAnsi="Arial" w:cs="Arial"/>
                <w:position w:val="-2"/>
                <w:sz w:val="18"/>
                <w:szCs w:val="18"/>
                <w:shd w:val="clear" w:color="auto" w:fill="FFFFFF"/>
              </w:rPr>
              <w:t>Objekt ima status spomenika _____________ pomena</w:t>
            </w:r>
          </w:p>
        </w:tc>
      </w:tr>
    </w:tbl>
    <w:p w14:paraId="4B832065" w14:textId="77777777" w:rsidR="00F0556B" w:rsidRDefault="00F0556B" w:rsidP="00F0556B">
      <w:pPr>
        <w:tabs>
          <w:tab w:val="left" w:pos="1500"/>
        </w:tabs>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F0556B" w:rsidRPr="001F3424" w14:paraId="12341702" w14:textId="77777777" w:rsidTr="00D236A4">
        <w:tc>
          <w:tcPr>
            <w:tcW w:w="9060" w:type="dxa"/>
            <w:gridSpan w:val="2"/>
            <w:shd w:val="clear" w:color="auto" w:fill="D9D9D9"/>
            <w:vAlign w:val="center"/>
          </w:tcPr>
          <w:p w14:paraId="007E8EAC" w14:textId="77777777" w:rsidR="00F0556B" w:rsidRPr="001F3424" w:rsidRDefault="00F0556B" w:rsidP="00C5178F">
            <w:pPr>
              <w:pStyle w:val="ListParagraph"/>
              <w:numPr>
                <w:ilvl w:val="0"/>
                <w:numId w:val="46"/>
              </w:numPr>
              <w:jc w:val="center"/>
              <w:rPr>
                <w:rFonts w:ascii="Arial" w:hAnsi="Arial" w:cs="Arial"/>
                <w:sz w:val="18"/>
                <w:szCs w:val="18"/>
              </w:rPr>
            </w:pPr>
            <w:r>
              <w:rPr>
                <w:rFonts w:ascii="Arial" w:eastAsia="Times New Roman" w:hAnsi="Arial" w:cs="Arial"/>
                <w:b/>
                <w:sz w:val="18"/>
                <w:szCs w:val="18"/>
              </w:rPr>
              <w:t>Pooblaščeni inženir</w:t>
            </w:r>
            <w:r w:rsidRPr="001F3424">
              <w:rPr>
                <w:rFonts w:ascii="Arial" w:eastAsia="Times New Roman" w:hAnsi="Arial" w:cs="Arial"/>
                <w:b/>
                <w:sz w:val="18"/>
                <w:szCs w:val="18"/>
              </w:rPr>
              <w:t xml:space="preserve"> za področje gradnje</w:t>
            </w:r>
          </w:p>
        </w:tc>
      </w:tr>
      <w:tr w:rsidR="00F0556B" w:rsidRPr="001F3424" w14:paraId="452A6ABA" w14:textId="77777777" w:rsidTr="00D236A4">
        <w:trPr>
          <w:trHeight w:val="397"/>
        </w:trPr>
        <w:tc>
          <w:tcPr>
            <w:tcW w:w="4105" w:type="dxa"/>
            <w:shd w:val="clear" w:color="auto" w:fill="D9D9D9"/>
            <w:vAlign w:val="center"/>
          </w:tcPr>
          <w:p w14:paraId="736355E1"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44E2A03F" w14:textId="77777777" w:rsidR="00F0556B" w:rsidRPr="001F3424" w:rsidRDefault="00F0556B" w:rsidP="00D236A4">
            <w:pPr>
              <w:rPr>
                <w:rFonts w:ascii="Arial" w:hAnsi="Arial" w:cs="Arial"/>
              </w:rPr>
            </w:pPr>
          </w:p>
        </w:tc>
      </w:tr>
      <w:tr w:rsidR="00F0556B" w:rsidRPr="001F3424" w14:paraId="506D5B34" w14:textId="77777777" w:rsidTr="00D236A4">
        <w:trPr>
          <w:trHeight w:val="397"/>
        </w:trPr>
        <w:tc>
          <w:tcPr>
            <w:tcW w:w="4105" w:type="dxa"/>
            <w:shd w:val="clear" w:color="auto" w:fill="D9D9D9" w:themeFill="background1" w:themeFillShade="D9"/>
            <w:vAlign w:val="center"/>
          </w:tcPr>
          <w:p w14:paraId="074D333F" w14:textId="77777777" w:rsidR="00F0556B" w:rsidRPr="001F3424" w:rsidRDefault="00F0556B" w:rsidP="00D236A4">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37B3AAEA" w14:textId="77777777" w:rsidR="00F0556B" w:rsidRPr="001F3424" w:rsidRDefault="00F0556B" w:rsidP="00D236A4">
            <w:pPr>
              <w:rPr>
                <w:rFonts w:ascii="Arial" w:hAnsi="Arial" w:cs="Arial"/>
                <w:sz w:val="18"/>
                <w:szCs w:val="18"/>
              </w:rPr>
            </w:pPr>
            <w:r w:rsidRPr="001F3424">
              <w:rPr>
                <w:rFonts w:ascii="Arial" w:hAnsi="Arial" w:cs="Arial"/>
                <w:sz w:val="18"/>
                <w:szCs w:val="18"/>
              </w:rPr>
              <w:t>Stopnja: _________________</w:t>
            </w:r>
          </w:p>
          <w:p w14:paraId="02B0A13D" w14:textId="77777777" w:rsidR="00F0556B" w:rsidRPr="001F3424" w:rsidRDefault="00F0556B" w:rsidP="00D236A4">
            <w:pPr>
              <w:rPr>
                <w:rFonts w:ascii="Arial" w:hAnsi="Arial" w:cs="Arial"/>
                <w:sz w:val="18"/>
                <w:szCs w:val="18"/>
              </w:rPr>
            </w:pPr>
            <w:r w:rsidRPr="001F3424">
              <w:rPr>
                <w:rFonts w:ascii="Arial" w:hAnsi="Arial" w:cs="Arial"/>
                <w:sz w:val="18"/>
                <w:szCs w:val="18"/>
              </w:rPr>
              <w:t>Naziv fakultete, univerze: _______________</w:t>
            </w:r>
          </w:p>
          <w:p w14:paraId="4D26468D" w14:textId="77777777" w:rsidR="00F0556B" w:rsidRPr="001F3424" w:rsidRDefault="00F0556B" w:rsidP="00D236A4">
            <w:pPr>
              <w:rPr>
                <w:rFonts w:ascii="Arial" w:hAnsi="Arial" w:cs="Arial"/>
                <w:sz w:val="18"/>
                <w:szCs w:val="18"/>
              </w:rPr>
            </w:pPr>
            <w:r w:rsidRPr="001F3424">
              <w:rPr>
                <w:rFonts w:ascii="Arial" w:hAnsi="Arial" w:cs="Arial"/>
                <w:sz w:val="18"/>
                <w:szCs w:val="18"/>
              </w:rPr>
              <w:t>Smer izobrazbe: ______________________</w:t>
            </w:r>
          </w:p>
        </w:tc>
      </w:tr>
      <w:tr w:rsidR="00F0556B" w:rsidRPr="001F3424" w14:paraId="45A9E568" w14:textId="77777777" w:rsidTr="00D236A4">
        <w:trPr>
          <w:trHeight w:val="418"/>
        </w:trPr>
        <w:tc>
          <w:tcPr>
            <w:tcW w:w="4105" w:type="dxa"/>
            <w:shd w:val="clear" w:color="auto" w:fill="D9D9D9" w:themeFill="background1" w:themeFillShade="D9"/>
            <w:vAlign w:val="center"/>
          </w:tcPr>
          <w:p w14:paraId="0E50AB6A" w14:textId="77777777" w:rsidR="00F0556B" w:rsidRPr="001F3424" w:rsidRDefault="00F0556B" w:rsidP="00D236A4">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47CCCCF6" w14:textId="77777777" w:rsidR="00F0556B" w:rsidRPr="001F3424" w:rsidRDefault="00F0556B" w:rsidP="00D236A4">
            <w:pPr>
              <w:rPr>
                <w:rFonts w:ascii="Arial" w:hAnsi="Arial" w:cs="Arial"/>
                <w:position w:val="-2"/>
                <w:sz w:val="18"/>
                <w:szCs w:val="18"/>
              </w:rPr>
            </w:pPr>
          </w:p>
          <w:p w14:paraId="16DFCFD6" w14:textId="77777777" w:rsidR="00F0556B" w:rsidRPr="001F3424" w:rsidRDefault="00F0556B" w:rsidP="00D236A4">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23350FBF" w14:textId="77777777" w:rsidR="00F0556B" w:rsidRPr="001F3424" w:rsidRDefault="00F0556B" w:rsidP="00D236A4">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F0556B" w:rsidRPr="001F3424" w14:paraId="32B9A648" w14:textId="77777777" w:rsidTr="00D236A4">
        <w:trPr>
          <w:trHeight w:val="418"/>
        </w:trPr>
        <w:tc>
          <w:tcPr>
            <w:tcW w:w="4105" w:type="dxa"/>
            <w:shd w:val="clear" w:color="auto" w:fill="D9D9D9" w:themeFill="background1" w:themeFillShade="D9"/>
            <w:vAlign w:val="center"/>
          </w:tcPr>
          <w:p w14:paraId="21D2AA83" w14:textId="77777777" w:rsidR="00F0556B" w:rsidRPr="001F3424" w:rsidRDefault="00F0556B" w:rsidP="00D236A4">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29E4345D" w14:textId="77777777" w:rsidR="00F0556B" w:rsidRPr="001F3424" w:rsidRDefault="00F0556B" w:rsidP="00D236A4">
            <w:pPr>
              <w:rPr>
                <w:rFonts w:ascii="Arial" w:hAnsi="Arial" w:cs="Arial"/>
                <w:position w:val="-2"/>
                <w:sz w:val="18"/>
                <w:szCs w:val="18"/>
              </w:rPr>
            </w:pPr>
          </w:p>
        </w:tc>
      </w:tr>
      <w:tr w:rsidR="00F0556B" w:rsidRPr="001F3424" w14:paraId="3B1BEBDB" w14:textId="77777777" w:rsidTr="00D236A4">
        <w:trPr>
          <w:trHeight w:val="397"/>
        </w:trPr>
        <w:tc>
          <w:tcPr>
            <w:tcW w:w="4105" w:type="dxa"/>
            <w:shd w:val="clear" w:color="auto" w:fill="D9D9D9" w:themeFill="background1" w:themeFillShade="D9"/>
            <w:vAlign w:val="center"/>
          </w:tcPr>
          <w:p w14:paraId="172CF179"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Delovnopravno razmerje kadra z gospodarskim subjektom (zaposlitev, podjemna pogodba, drugo – opredeli)</w:t>
            </w:r>
          </w:p>
        </w:tc>
        <w:tc>
          <w:tcPr>
            <w:tcW w:w="4955" w:type="dxa"/>
            <w:vAlign w:val="center"/>
          </w:tcPr>
          <w:p w14:paraId="32387637" w14:textId="77777777" w:rsidR="00F0556B" w:rsidRPr="001F3424" w:rsidRDefault="00F0556B" w:rsidP="00D236A4">
            <w:pPr>
              <w:rPr>
                <w:rFonts w:ascii="Arial" w:hAnsi="Arial" w:cs="Arial"/>
              </w:rPr>
            </w:pPr>
          </w:p>
        </w:tc>
      </w:tr>
      <w:tr w:rsidR="00F0556B" w:rsidRPr="001F3424" w14:paraId="1A5D954D" w14:textId="77777777" w:rsidTr="00D236A4">
        <w:trPr>
          <w:trHeight w:val="397"/>
        </w:trPr>
        <w:tc>
          <w:tcPr>
            <w:tcW w:w="9060" w:type="dxa"/>
            <w:gridSpan w:val="2"/>
            <w:shd w:val="clear" w:color="auto" w:fill="D9D9D9" w:themeFill="background1" w:themeFillShade="D9"/>
            <w:vAlign w:val="center"/>
          </w:tcPr>
          <w:p w14:paraId="3933FC29" w14:textId="77777777" w:rsidR="00F0556B" w:rsidRPr="001F3424" w:rsidRDefault="00F0556B" w:rsidP="00D236A4">
            <w:pPr>
              <w:jc w:val="center"/>
              <w:rPr>
                <w:rFonts w:ascii="Arial" w:hAnsi="Arial" w:cs="Arial"/>
              </w:rPr>
            </w:pPr>
            <w:r w:rsidRPr="001F3424">
              <w:rPr>
                <w:rFonts w:ascii="Arial" w:hAnsi="Arial" w:cs="Arial"/>
                <w:b/>
                <w:sz w:val="18"/>
                <w:szCs w:val="18"/>
              </w:rPr>
              <w:t>Referenčna lista nominiranega kadra</w:t>
            </w:r>
          </w:p>
        </w:tc>
      </w:tr>
      <w:tr w:rsidR="00F0556B" w:rsidRPr="001F3424" w14:paraId="03BF9912" w14:textId="77777777" w:rsidTr="00D236A4">
        <w:trPr>
          <w:trHeight w:val="397"/>
        </w:trPr>
        <w:tc>
          <w:tcPr>
            <w:tcW w:w="9060" w:type="dxa"/>
            <w:gridSpan w:val="2"/>
            <w:shd w:val="clear" w:color="auto" w:fill="D9D9D9" w:themeFill="background1" w:themeFillShade="D9"/>
            <w:vAlign w:val="center"/>
          </w:tcPr>
          <w:p w14:paraId="13356DBD" w14:textId="2C5DCEE0" w:rsidR="00F0556B" w:rsidRPr="001F3424" w:rsidRDefault="00F0556B" w:rsidP="00D236A4">
            <w:pPr>
              <w:jc w:val="both"/>
              <w:rPr>
                <w:rFonts w:ascii="Arial" w:eastAsia="Times New Roman" w:hAnsi="Arial" w:cs="Arial"/>
                <w:sz w:val="18"/>
                <w:szCs w:val="18"/>
                <w:lang w:eastAsia="sl-SI"/>
              </w:rPr>
            </w:pPr>
            <w:r w:rsidRPr="00E52382">
              <w:rPr>
                <w:rFonts w:ascii="Arial" w:eastAsia="Times New Roman" w:hAnsi="Arial" w:cs="Arial"/>
                <w:sz w:val="18"/>
                <w:szCs w:val="18"/>
              </w:rPr>
              <w:t>Pooblaščeni inženir</w:t>
            </w:r>
            <w:r w:rsidRPr="001F3424">
              <w:rPr>
                <w:rFonts w:ascii="Arial" w:eastAsia="Times New Roman" w:hAnsi="Arial" w:cs="Arial"/>
                <w:sz w:val="18"/>
                <w:szCs w:val="18"/>
                <w:lang w:eastAsia="sl-SI"/>
              </w:rPr>
              <w:t xml:space="preserve"> za področje gradnje ima v zadnjih petih (5) letih, šteto </w:t>
            </w:r>
            <w:r>
              <w:rPr>
                <w:rFonts w:ascii="Arial" w:eastAsia="Times New Roman" w:hAnsi="Arial" w:cs="Arial"/>
                <w:sz w:val="18"/>
                <w:szCs w:val="18"/>
                <w:lang w:eastAsia="sl-SI"/>
              </w:rPr>
              <w:t xml:space="preserve">do </w:t>
            </w:r>
            <w:r w:rsidRPr="001F3424">
              <w:rPr>
                <w:rFonts w:ascii="Arial" w:eastAsia="Times New Roman" w:hAnsi="Arial" w:cs="Arial"/>
                <w:sz w:val="18"/>
                <w:szCs w:val="18"/>
                <w:lang w:eastAsia="sl-SI"/>
              </w:rPr>
              <w:t xml:space="preserve">dneva objave obvestila o tem naročilu na Portalu javnih naročil, vsaj </w:t>
            </w:r>
            <w:r w:rsidR="00FF247D">
              <w:rPr>
                <w:rFonts w:ascii="Arial" w:eastAsia="Times New Roman" w:hAnsi="Arial" w:cs="Arial"/>
                <w:sz w:val="18"/>
                <w:szCs w:val="18"/>
                <w:lang w:eastAsia="sl-SI"/>
              </w:rPr>
              <w:t>eno</w:t>
            </w:r>
            <w:r w:rsidRPr="001F3424">
              <w:rPr>
                <w:rFonts w:ascii="Arial" w:eastAsia="Times New Roman" w:hAnsi="Arial" w:cs="Arial"/>
                <w:sz w:val="18"/>
                <w:szCs w:val="18"/>
                <w:lang w:eastAsia="sl-SI"/>
              </w:rPr>
              <w:t xml:space="preserve"> (</w:t>
            </w:r>
            <w:r w:rsidR="00FF247D">
              <w:rPr>
                <w:rFonts w:ascii="Arial" w:eastAsia="Times New Roman" w:hAnsi="Arial" w:cs="Arial"/>
                <w:sz w:val="18"/>
                <w:szCs w:val="18"/>
                <w:lang w:eastAsia="sl-SI"/>
              </w:rPr>
              <w:t>1</w:t>
            </w:r>
            <w:r w:rsidRPr="001F3424">
              <w:rPr>
                <w:rFonts w:ascii="Arial" w:eastAsia="Times New Roman" w:hAnsi="Arial" w:cs="Arial"/>
                <w:sz w:val="18"/>
                <w:szCs w:val="18"/>
                <w:lang w:eastAsia="sl-SI"/>
              </w:rPr>
              <w:t>) uspešno zaključen</w:t>
            </w:r>
            <w:r w:rsidR="00FF247D">
              <w:rPr>
                <w:rFonts w:ascii="Arial" w:eastAsia="Times New Roman" w:hAnsi="Arial" w:cs="Arial"/>
                <w:sz w:val="18"/>
                <w:szCs w:val="18"/>
                <w:lang w:eastAsia="sl-SI"/>
              </w:rPr>
              <w:t>o</w:t>
            </w:r>
            <w:r w:rsidRPr="001F3424">
              <w:rPr>
                <w:rFonts w:ascii="Arial" w:eastAsia="Times New Roman" w:hAnsi="Arial" w:cs="Arial"/>
                <w:sz w:val="18"/>
                <w:szCs w:val="18"/>
                <w:lang w:eastAsia="sl-SI"/>
              </w:rPr>
              <w:t xml:space="preserve"> storit</w:t>
            </w:r>
            <w:r w:rsidR="00A4425F">
              <w:rPr>
                <w:rFonts w:ascii="Arial" w:eastAsia="Times New Roman" w:hAnsi="Arial" w:cs="Arial"/>
                <w:sz w:val="18"/>
                <w:szCs w:val="18"/>
                <w:lang w:eastAsia="sl-SI"/>
              </w:rPr>
              <w:t>v</w:t>
            </w:r>
            <w:r w:rsidR="00FF247D">
              <w:rPr>
                <w:rFonts w:ascii="Arial" w:eastAsia="Times New Roman" w:hAnsi="Arial" w:cs="Arial"/>
                <w:sz w:val="18"/>
                <w:szCs w:val="18"/>
                <w:lang w:eastAsia="sl-SI"/>
              </w:rPr>
              <w:t>ev</w:t>
            </w:r>
            <w:r w:rsidRPr="001F3424">
              <w:rPr>
                <w:rFonts w:ascii="Arial" w:eastAsia="Times New Roman" w:hAnsi="Arial" w:cs="Arial"/>
                <w:sz w:val="18"/>
                <w:szCs w:val="18"/>
                <w:lang w:eastAsia="sl-SI"/>
              </w:rPr>
              <w:t xml:space="preserve"> nadzora v vlogi nadzornika za gradnjo pri gradnji objekta, na objektu, katerega pogodbena vrednost izvedbe znaša najmanj </w:t>
            </w:r>
            <w:r w:rsidR="00EE03D0">
              <w:rPr>
                <w:rFonts w:ascii="Arial" w:eastAsia="Times New Roman" w:hAnsi="Arial" w:cs="Arial"/>
                <w:sz w:val="18"/>
                <w:szCs w:val="18"/>
                <w:lang w:eastAsia="sl-SI"/>
              </w:rPr>
              <w:t>2</w:t>
            </w:r>
            <w:r w:rsidRPr="001F3424">
              <w:rPr>
                <w:rFonts w:ascii="Arial" w:eastAsia="Times New Roman" w:hAnsi="Arial" w:cs="Arial"/>
                <w:sz w:val="18"/>
                <w:szCs w:val="18"/>
                <w:lang w:eastAsia="sl-SI"/>
              </w:rPr>
              <w:t xml:space="preserve"> milijon</w:t>
            </w:r>
            <w:r w:rsidR="00EE03D0">
              <w:rPr>
                <w:rFonts w:ascii="Arial" w:eastAsia="Times New Roman" w:hAnsi="Arial" w:cs="Arial"/>
                <w:sz w:val="18"/>
                <w:szCs w:val="18"/>
                <w:lang w:eastAsia="sl-SI"/>
              </w:rPr>
              <w:t>a</w:t>
            </w:r>
            <w:r w:rsidRPr="001F3424">
              <w:rPr>
                <w:rFonts w:ascii="Arial" w:eastAsia="Times New Roman" w:hAnsi="Arial" w:cs="Arial"/>
                <w:sz w:val="18"/>
                <w:szCs w:val="18"/>
                <w:lang w:eastAsia="sl-SI"/>
              </w:rPr>
              <w:t xml:space="preserve"> EUR (brez DDV)</w:t>
            </w:r>
            <w:r w:rsidRPr="001F3424">
              <w:rPr>
                <w:rFonts w:ascii="Arial" w:eastAsia="Calibri" w:hAnsi="Arial" w:cs="Arial"/>
                <w:sz w:val="18"/>
                <w:szCs w:val="18"/>
              </w:rPr>
              <w:t>.</w:t>
            </w:r>
          </w:p>
        </w:tc>
      </w:tr>
      <w:tr w:rsidR="00F0556B" w:rsidRPr="001F3424" w14:paraId="5FF24EDC" w14:textId="77777777" w:rsidTr="00D236A4">
        <w:trPr>
          <w:trHeight w:val="397"/>
        </w:trPr>
        <w:tc>
          <w:tcPr>
            <w:tcW w:w="4105" w:type="dxa"/>
            <w:shd w:val="clear" w:color="auto" w:fill="D9D9D9" w:themeFill="background1" w:themeFillShade="D9"/>
            <w:vAlign w:val="center"/>
          </w:tcPr>
          <w:p w14:paraId="685FFDDC"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459AD536" w14:textId="77777777" w:rsidR="00F0556B" w:rsidRPr="001F3424" w:rsidRDefault="00F0556B" w:rsidP="00D236A4">
            <w:pPr>
              <w:rPr>
                <w:rFonts w:ascii="Arial" w:hAnsi="Arial" w:cs="Arial"/>
              </w:rPr>
            </w:pPr>
          </w:p>
        </w:tc>
      </w:tr>
      <w:tr w:rsidR="00F0556B" w:rsidRPr="001F3424" w14:paraId="5A74363A" w14:textId="77777777" w:rsidTr="00D236A4">
        <w:trPr>
          <w:trHeight w:val="397"/>
        </w:trPr>
        <w:tc>
          <w:tcPr>
            <w:tcW w:w="4105" w:type="dxa"/>
            <w:shd w:val="clear" w:color="auto" w:fill="D9D9D9" w:themeFill="background1" w:themeFillShade="D9"/>
            <w:vAlign w:val="center"/>
          </w:tcPr>
          <w:p w14:paraId="6DC82A62" w14:textId="77777777" w:rsidR="00F0556B" w:rsidRPr="001F3424" w:rsidRDefault="00F0556B" w:rsidP="00D236A4">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330ED0FD" w14:textId="77777777" w:rsidR="00F0556B" w:rsidRPr="001F3424" w:rsidRDefault="00F0556B" w:rsidP="00D236A4">
            <w:pPr>
              <w:rPr>
                <w:rFonts w:ascii="Arial" w:hAnsi="Arial" w:cs="Arial"/>
              </w:rPr>
            </w:pPr>
          </w:p>
        </w:tc>
      </w:tr>
      <w:tr w:rsidR="00F0556B" w:rsidRPr="001F3424" w14:paraId="6FAD6E75" w14:textId="77777777" w:rsidTr="00D236A4">
        <w:trPr>
          <w:trHeight w:val="397"/>
        </w:trPr>
        <w:tc>
          <w:tcPr>
            <w:tcW w:w="4105" w:type="dxa"/>
            <w:shd w:val="clear" w:color="auto" w:fill="D9D9D9" w:themeFill="background1" w:themeFillShade="D9"/>
            <w:vAlign w:val="center"/>
          </w:tcPr>
          <w:p w14:paraId="37513161"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40E015B4" w14:textId="77777777" w:rsidR="00F0556B" w:rsidRPr="001F3424" w:rsidRDefault="00F0556B" w:rsidP="00D236A4">
            <w:pPr>
              <w:rPr>
                <w:rFonts w:ascii="Arial" w:hAnsi="Arial" w:cs="Arial"/>
              </w:rPr>
            </w:pPr>
          </w:p>
        </w:tc>
      </w:tr>
      <w:tr w:rsidR="00F0556B" w:rsidRPr="001F3424" w14:paraId="1A0E5916" w14:textId="77777777" w:rsidTr="00D236A4">
        <w:trPr>
          <w:trHeight w:val="397"/>
        </w:trPr>
        <w:tc>
          <w:tcPr>
            <w:tcW w:w="4105" w:type="dxa"/>
            <w:shd w:val="clear" w:color="auto" w:fill="D9D9D9" w:themeFill="background1" w:themeFillShade="D9"/>
            <w:vAlign w:val="center"/>
          </w:tcPr>
          <w:p w14:paraId="6B737710"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47AB84B1" w14:textId="77777777" w:rsidR="00F0556B" w:rsidRPr="001F3424" w:rsidRDefault="00F0556B" w:rsidP="00D236A4">
            <w:pPr>
              <w:rPr>
                <w:rFonts w:ascii="Arial" w:hAnsi="Arial" w:cs="Arial"/>
              </w:rPr>
            </w:pPr>
          </w:p>
        </w:tc>
      </w:tr>
      <w:tr w:rsidR="00F0556B" w:rsidRPr="001F3424" w14:paraId="6D89ADAF" w14:textId="77777777" w:rsidTr="00D236A4">
        <w:trPr>
          <w:trHeight w:val="397"/>
        </w:trPr>
        <w:tc>
          <w:tcPr>
            <w:tcW w:w="4105" w:type="dxa"/>
            <w:shd w:val="clear" w:color="auto" w:fill="D9D9D9" w:themeFill="background1" w:themeFillShade="D9"/>
            <w:vAlign w:val="center"/>
          </w:tcPr>
          <w:p w14:paraId="337C7237"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lastRenderedPageBreak/>
              <w:t>Vrednost projekta v EUR (brez DDV)</w:t>
            </w:r>
          </w:p>
        </w:tc>
        <w:tc>
          <w:tcPr>
            <w:tcW w:w="4955" w:type="dxa"/>
            <w:vAlign w:val="center"/>
          </w:tcPr>
          <w:p w14:paraId="48367DEC" w14:textId="77777777" w:rsidR="00F0556B" w:rsidRPr="001F3424" w:rsidRDefault="00F0556B" w:rsidP="00D236A4">
            <w:pPr>
              <w:rPr>
                <w:rFonts w:ascii="Arial" w:hAnsi="Arial" w:cs="Arial"/>
              </w:rPr>
            </w:pPr>
          </w:p>
        </w:tc>
      </w:tr>
      <w:tr w:rsidR="00F0556B" w:rsidRPr="001F3424" w14:paraId="7DA6E9D3" w14:textId="77777777" w:rsidTr="00D236A4">
        <w:trPr>
          <w:trHeight w:val="397"/>
        </w:trPr>
        <w:tc>
          <w:tcPr>
            <w:tcW w:w="4105" w:type="dxa"/>
            <w:shd w:val="clear" w:color="auto" w:fill="D9D9D9" w:themeFill="background1" w:themeFillShade="D9"/>
            <w:vAlign w:val="center"/>
          </w:tcPr>
          <w:p w14:paraId="55D90271"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013F8A3D" w14:textId="77777777" w:rsidR="00F0556B" w:rsidRPr="001F3424" w:rsidRDefault="00F0556B" w:rsidP="00D236A4">
            <w:pPr>
              <w:rPr>
                <w:rFonts w:ascii="Arial" w:hAnsi="Arial" w:cs="Arial"/>
              </w:rPr>
            </w:pPr>
          </w:p>
        </w:tc>
      </w:tr>
    </w:tbl>
    <w:p w14:paraId="07652F2E" w14:textId="77777777" w:rsidR="00F0556B" w:rsidRDefault="00F0556B" w:rsidP="00F0556B">
      <w:pPr>
        <w:tabs>
          <w:tab w:val="left" w:pos="1500"/>
        </w:tabs>
        <w:rPr>
          <w:rFonts w:ascii="Arial" w:hAnsi="Arial" w:cs="Arial"/>
          <w:sz w:val="18"/>
          <w:szCs w:val="18"/>
        </w:rPr>
      </w:pPr>
    </w:p>
    <w:p w14:paraId="4FCFA98A" w14:textId="77777777" w:rsidR="005D2F45" w:rsidRPr="001F3424" w:rsidRDefault="005D2F45" w:rsidP="00F0556B">
      <w:pPr>
        <w:tabs>
          <w:tab w:val="left" w:pos="1500"/>
        </w:tabs>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F0556B" w:rsidRPr="001F3424" w14:paraId="00074BF9" w14:textId="77777777" w:rsidTr="00D236A4">
        <w:tc>
          <w:tcPr>
            <w:tcW w:w="9060" w:type="dxa"/>
            <w:gridSpan w:val="2"/>
            <w:shd w:val="clear" w:color="auto" w:fill="D9D9D9"/>
            <w:vAlign w:val="center"/>
          </w:tcPr>
          <w:p w14:paraId="6CA7E4F4" w14:textId="77777777" w:rsidR="00F0556B" w:rsidRPr="001F3424" w:rsidRDefault="00F0556B" w:rsidP="00C5178F">
            <w:pPr>
              <w:pStyle w:val="ListParagraph"/>
              <w:numPr>
                <w:ilvl w:val="0"/>
                <w:numId w:val="46"/>
              </w:numPr>
              <w:jc w:val="center"/>
              <w:rPr>
                <w:rFonts w:ascii="Arial" w:hAnsi="Arial" w:cs="Arial"/>
                <w:sz w:val="18"/>
                <w:szCs w:val="18"/>
              </w:rPr>
            </w:pPr>
            <w:r w:rsidRPr="00E52382">
              <w:rPr>
                <w:rFonts w:ascii="Arial" w:eastAsia="Times New Roman" w:hAnsi="Arial" w:cs="Arial"/>
                <w:b/>
                <w:sz w:val="18"/>
                <w:szCs w:val="18"/>
              </w:rPr>
              <w:t>Pooblaščeni inženir</w:t>
            </w:r>
            <w:r w:rsidRPr="001F3424">
              <w:rPr>
                <w:rFonts w:ascii="Arial" w:eastAsia="Times New Roman" w:hAnsi="Arial" w:cs="Arial"/>
                <w:sz w:val="18"/>
                <w:szCs w:val="18"/>
                <w:lang w:eastAsia="sl-SI"/>
              </w:rPr>
              <w:t xml:space="preserve"> </w:t>
            </w:r>
            <w:r w:rsidRPr="001F3424">
              <w:rPr>
                <w:rFonts w:ascii="Arial" w:eastAsia="Times New Roman" w:hAnsi="Arial" w:cs="Arial"/>
                <w:b/>
                <w:sz w:val="18"/>
                <w:szCs w:val="18"/>
              </w:rPr>
              <w:t>za področje strojne opreme in strojnih instalacij</w:t>
            </w:r>
          </w:p>
        </w:tc>
      </w:tr>
      <w:tr w:rsidR="00F0556B" w:rsidRPr="001F3424" w14:paraId="02716808" w14:textId="77777777" w:rsidTr="00D236A4">
        <w:trPr>
          <w:trHeight w:val="397"/>
        </w:trPr>
        <w:tc>
          <w:tcPr>
            <w:tcW w:w="4105" w:type="dxa"/>
            <w:shd w:val="clear" w:color="auto" w:fill="D9D9D9"/>
            <w:vAlign w:val="center"/>
          </w:tcPr>
          <w:p w14:paraId="32FA2F27"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42EFBEA4" w14:textId="77777777" w:rsidR="00F0556B" w:rsidRPr="001F3424" w:rsidRDefault="00F0556B" w:rsidP="00D236A4">
            <w:pPr>
              <w:rPr>
                <w:rFonts w:ascii="Arial" w:hAnsi="Arial" w:cs="Arial"/>
              </w:rPr>
            </w:pPr>
          </w:p>
        </w:tc>
      </w:tr>
      <w:tr w:rsidR="00F0556B" w:rsidRPr="001F3424" w14:paraId="5099A5B8" w14:textId="77777777" w:rsidTr="00D236A4">
        <w:trPr>
          <w:trHeight w:val="397"/>
        </w:trPr>
        <w:tc>
          <w:tcPr>
            <w:tcW w:w="4105" w:type="dxa"/>
            <w:shd w:val="clear" w:color="auto" w:fill="D9D9D9" w:themeFill="background1" w:themeFillShade="D9"/>
            <w:vAlign w:val="center"/>
          </w:tcPr>
          <w:p w14:paraId="53B0B533" w14:textId="77777777" w:rsidR="00F0556B" w:rsidRPr="001F3424" w:rsidRDefault="00F0556B" w:rsidP="00D236A4">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3D244B82" w14:textId="77777777" w:rsidR="00F0556B" w:rsidRPr="001F3424" w:rsidRDefault="00F0556B" w:rsidP="00D236A4">
            <w:pPr>
              <w:rPr>
                <w:rFonts w:ascii="Arial" w:hAnsi="Arial" w:cs="Arial"/>
                <w:sz w:val="18"/>
                <w:szCs w:val="18"/>
              </w:rPr>
            </w:pPr>
            <w:r w:rsidRPr="001F3424">
              <w:rPr>
                <w:rFonts w:ascii="Arial" w:hAnsi="Arial" w:cs="Arial"/>
                <w:sz w:val="18"/>
                <w:szCs w:val="18"/>
              </w:rPr>
              <w:t>Stopnja: _________________</w:t>
            </w:r>
          </w:p>
          <w:p w14:paraId="34718CE0" w14:textId="77777777" w:rsidR="00F0556B" w:rsidRPr="001F3424" w:rsidRDefault="00F0556B" w:rsidP="00D236A4">
            <w:pPr>
              <w:rPr>
                <w:rFonts w:ascii="Arial" w:hAnsi="Arial" w:cs="Arial"/>
                <w:sz w:val="18"/>
                <w:szCs w:val="18"/>
              </w:rPr>
            </w:pPr>
            <w:r w:rsidRPr="001F3424">
              <w:rPr>
                <w:rFonts w:ascii="Arial" w:hAnsi="Arial" w:cs="Arial"/>
                <w:sz w:val="18"/>
                <w:szCs w:val="18"/>
              </w:rPr>
              <w:t>Naziv fakultete, univerze: _______________</w:t>
            </w:r>
          </w:p>
          <w:p w14:paraId="03362E44" w14:textId="77777777" w:rsidR="00F0556B" w:rsidRPr="001F3424" w:rsidRDefault="00F0556B" w:rsidP="00D236A4">
            <w:pPr>
              <w:rPr>
                <w:rFonts w:ascii="Arial" w:hAnsi="Arial" w:cs="Arial"/>
                <w:sz w:val="18"/>
                <w:szCs w:val="18"/>
              </w:rPr>
            </w:pPr>
            <w:r w:rsidRPr="001F3424">
              <w:rPr>
                <w:rFonts w:ascii="Arial" w:hAnsi="Arial" w:cs="Arial"/>
                <w:sz w:val="18"/>
                <w:szCs w:val="18"/>
              </w:rPr>
              <w:t>Smer izobrazbe: ______________________</w:t>
            </w:r>
          </w:p>
        </w:tc>
      </w:tr>
      <w:tr w:rsidR="00F0556B" w:rsidRPr="001F3424" w14:paraId="4415E76F" w14:textId="77777777" w:rsidTr="00D236A4">
        <w:trPr>
          <w:trHeight w:val="418"/>
        </w:trPr>
        <w:tc>
          <w:tcPr>
            <w:tcW w:w="4105" w:type="dxa"/>
            <w:shd w:val="clear" w:color="auto" w:fill="D9D9D9" w:themeFill="background1" w:themeFillShade="D9"/>
            <w:vAlign w:val="center"/>
          </w:tcPr>
          <w:p w14:paraId="31775478" w14:textId="77777777" w:rsidR="00F0556B" w:rsidRPr="001F3424" w:rsidRDefault="00F0556B" w:rsidP="00D236A4">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49F05B28" w14:textId="77777777" w:rsidR="00F0556B" w:rsidRPr="001F3424" w:rsidRDefault="00F0556B" w:rsidP="00D236A4">
            <w:pPr>
              <w:rPr>
                <w:rFonts w:ascii="Arial" w:hAnsi="Arial" w:cs="Arial"/>
                <w:position w:val="-2"/>
                <w:sz w:val="18"/>
                <w:szCs w:val="18"/>
              </w:rPr>
            </w:pPr>
          </w:p>
          <w:p w14:paraId="24E5E606" w14:textId="77777777" w:rsidR="00F0556B" w:rsidRPr="001F3424" w:rsidRDefault="00F0556B" w:rsidP="00D236A4">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22B63B83" w14:textId="77777777" w:rsidR="00F0556B" w:rsidRPr="001F3424" w:rsidRDefault="00F0556B" w:rsidP="00D236A4">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F0556B" w:rsidRPr="001F3424" w14:paraId="267E37A4" w14:textId="77777777" w:rsidTr="00D236A4">
        <w:trPr>
          <w:trHeight w:val="418"/>
        </w:trPr>
        <w:tc>
          <w:tcPr>
            <w:tcW w:w="4105" w:type="dxa"/>
            <w:shd w:val="clear" w:color="auto" w:fill="D9D9D9" w:themeFill="background1" w:themeFillShade="D9"/>
            <w:vAlign w:val="center"/>
          </w:tcPr>
          <w:p w14:paraId="175C54CF" w14:textId="77777777" w:rsidR="00F0556B" w:rsidRPr="001F3424" w:rsidRDefault="00F0556B" w:rsidP="00D236A4">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4C2E479D" w14:textId="77777777" w:rsidR="00F0556B" w:rsidRPr="001F3424" w:rsidRDefault="00F0556B" w:rsidP="00D236A4">
            <w:pPr>
              <w:rPr>
                <w:rFonts w:ascii="Arial" w:hAnsi="Arial" w:cs="Arial"/>
                <w:position w:val="-2"/>
                <w:sz w:val="18"/>
                <w:szCs w:val="18"/>
              </w:rPr>
            </w:pPr>
          </w:p>
        </w:tc>
      </w:tr>
      <w:tr w:rsidR="00F0556B" w:rsidRPr="001F3424" w14:paraId="585846CF" w14:textId="77777777" w:rsidTr="00D236A4">
        <w:trPr>
          <w:trHeight w:val="397"/>
        </w:trPr>
        <w:tc>
          <w:tcPr>
            <w:tcW w:w="4105" w:type="dxa"/>
            <w:shd w:val="clear" w:color="auto" w:fill="D9D9D9" w:themeFill="background1" w:themeFillShade="D9"/>
            <w:vAlign w:val="center"/>
          </w:tcPr>
          <w:p w14:paraId="53294DBE"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Delovnopravno razmerje kadra z gospodarskim subjektom (zaposlitev, podjemna pogodba, drugo – opredeli)</w:t>
            </w:r>
          </w:p>
        </w:tc>
        <w:tc>
          <w:tcPr>
            <w:tcW w:w="4955" w:type="dxa"/>
            <w:vAlign w:val="center"/>
          </w:tcPr>
          <w:p w14:paraId="72985095" w14:textId="77777777" w:rsidR="00F0556B" w:rsidRPr="001F3424" w:rsidRDefault="00F0556B" w:rsidP="00D236A4">
            <w:pPr>
              <w:rPr>
                <w:rFonts w:ascii="Arial" w:hAnsi="Arial" w:cs="Arial"/>
              </w:rPr>
            </w:pPr>
          </w:p>
        </w:tc>
      </w:tr>
      <w:tr w:rsidR="00F0556B" w:rsidRPr="001F3424" w14:paraId="415CFB90" w14:textId="77777777" w:rsidTr="00D236A4">
        <w:trPr>
          <w:trHeight w:val="397"/>
        </w:trPr>
        <w:tc>
          <w:tcPr>
            <w:tcW w:w="9060" w:type="dxa"/>
            <w:gridSpan w:val="2"/>
            <w:shd w:val="clear" w:color="auto" w:fill="D9D9D9" w:themeFill="background1" w:themeFillShade="D9"/>
            <w:vAlign w:val="center"/>
          </w:tcPr>
          <w:p w14:paraId="4DA15594" w14:textId="77777777" w:rsidR="00F0556B" w:rsidRPr="001F3424" w:rsidRDefault="00F0556B" w:rsidP="00D236A4">
            <w:pPr>
              <w:jc w:val="center"/>
              <w:rPr>
                <w:rFonts w:ascii="Arial" w:hAnsi="Arial" w:cs="Arial"/>
              </w:rPr>
            </w:pPr>
            <w:r w:rsidRPr="001F3424">
              <w:rPr>
                <w:rFonts w:ascii="Arial" w:hAnsi="Arial" w:cs="Arial"/>
                <w:b/>
                <w:sz w:val="18"/>
                <w:szCs w:val="18"/>
              </w:rPr>
              <w:t>Referenčna lista nominiranega kadra</w:t>
            </w:r>
          </w:p>
        </w:tc>
      </w:tr>
      <w:tr w:rsidR="00F0556B" w:rsidRPr="001F3424" w14:paraId="4DBD43E9" w14:textId="77777777" w:rsidTr="00D236A4">
        <w:trPr>
          <w:trHeight w:val="397"/>
        </w:trPr>
        <w:tc>
          <w:tcPr>
            <w:tcW w:w="9060" w:type="dxa"/>
            <w:gridSpan w:val="2"/>
            <w:shd w:val="clear" w:color="auto" w:fill="D9D9D9" w:themeFill="background1" w:themeFillShade="D9"/>
            <w:vAlign w:val="center"/>
          </w:tcPr>
          <w:p w14:paraId="7155A9C9" w14:textId="77777777" w:rsidR="00F0556B" w:rsidRPr="00526062" w:rsidRDefault="00F0556B" w:rsidP="00526062">
            <w:pPr>
              <w:pStyle w:val="ListParagraph"/>
              <w:numPr>
                <w:ilvl w:val="0"/>
                <w:numId w:val="72"/>
              </w:numPr>
              <w:jc w:val="both"/>
              <w:rPr>
                <w:rFonts w:ascii="Arial" w:hAnsi="Arial" w:cs="Arial"/>
                <w:b/>
                <w:sz w:val="18"/>
                <w:szCs w:val="18"/>
              </w:rPr>
            </w:pPr>
            <w:r w:rsidRPr="00526062">
              <w:rPr>
                <w:rFonts w:ascii="Arial" w:eastAsia="Times New Roman" w:hAnsi="Arial" w:cs="Arial"/>
                <w:sz w:val="18"/>
                <w:szCs w:val="18"/>
              </w:rPr>
              <w:t>Pooblaščeni inženir</w:t>
            </w:r>
            <w:r w:rsidRPr="00526062">
              <w:rPr>
                <w:rFonts w:ascii="Arial" w:eastAsia="Times New Roman" w:hAnsi="Arial" w:cs="Arial"/>
                <w:sz w:val="18"/>
                <w:szCs w:val="18"/>
                <w:lang w:eastAsia="sl-SI"/>
              </w:rPr>
              <w:t xml:space="preserve"> za </w:t>
            </w:r>
            <w:r w:rsidRPr="00526062">
              <w:rPr>
                <w:rFonts w:ascii="Arial" w:eastAsia="Times New Roman" w:hAnsi="Arial" w:cs="Arial"/>
                <w:sz w:val="18"/>
                <w:szCs w:val="18"/>
              </w:rPr>
              <w:t>področje strojne opreme in strojnih instalacij</w:t>
            </w:r>
            <w:r w:rsidRPr="00526062">
              <w:rPr>
                <w:rFonts w:ascii="Arial" w:eastAsia="Times New Roman" w:hAnsi="Arial" w:cs="Arial"/>
                <w:sz w:val="18"/>
                <w:szCs w:val="18"/>
                <w:lang w:eastAsia="sl-SI"/>
              </w:rPr>
              <w:t xml:space="preserve"> ima v zadnjih petih (5) letih, šteto do dneva objave obvestila o tem naročilu na Portalu javnih naročil, vsaj eno (1) uspešno zaključeno storitev nadzora v vlogi nadzornika za strojnoinstalacijska dela pri gradnji objekta, v vrednosti najmanj 500.000,00 EUR (brez DDV)</w:t>
            </w:r>
          </w:p>
          <w:p w14:paraId="272B9343" w14:textId="0E748C10" w:rsidR="00526062" w:rsidRPr="00526062" w:rsidRDefault="00526062" w:rsidP="00526062">
            <w:pPr>
              <w:pStyle w:val="ListParagraph"/>
              <w:numPr>
                <w:ilvl w:val="0"/>
                <w:numId w:val="72"/>
              </w:numPr>
              <w:jc w:val="both"/>
              <w:rPr>
                <w:rFonts w:ascii="Arial" w:hAnsi="Arial" w:cs="Arial"/>
                <w:b/>
                <w:sz w:val="18"/>
                <w:szCs w:val="18"/>
              </w:rPr>
            </w:pPr>
            <w:r w:rsidRPr="00526062">
              <w:rPr>
                <w:rFonts w:ascii="Arial" w:eastAsia="Times New Roman" w:hAnsi="Arial" w:cs="Arial"/>
                <w:sz w:val="18"/>
                <w:szCs w:val="18"/>
              </w:rPr>
              <w:t>Pooblaščeni inženir</w:t>
            </w:r>
            <w:r w:rsidRPr="00526062">
              <w:rPr>
                <w:rFonts w:ascii="Arial" w:eastAsia="Times New Roman" w:hAnsi="Arial" w:cs="Arial"/>
                <w:sz w:val="18"/>
                <w:szCs w:val="18"/>
                <w:lang w:eastAsia="sl-SI"/>
              </w:rPr>
              <w:t xml:space="preserve"> za </w:t>
            </w:r>
            <w:r w:rsidRPr="00526062">
              <w:rPr>
                <w:rFonts w:ascii="Arial" w:eastAsia="Times New Roman" w:hAnsi="Arial" w:cs="Arial"/>
                <w:sz w:val="18"/>
                <w:szCs w:val="18"/>
              </w:rPr>
              <w:t>področje strojne opreme in strojnih instalacij</w:t>
            </w:r>
            <w:r w:rsidRPr="00526062">
              <w:rPr>
                <w:rFonts w:ascii="Arial" w:eastAsia="Times New Roman" w:hAnsi="Arial" w:cs="Arial"/>
                <w:sz w:val="18"/>
                <w:szCs w:val="18"/>
                <w:lang w:eastAsia="sl-SI"/>
              </w:rPr>
              <w:t xml:space="preserve"> ima v zadnjih petih (5) letih, šteto do dneva objave obvestila o tem naročilu na Portalu javnih naročil, vsaj eno (1) uspešno zaključeno storitev nadzora v vlogi nadzornika za strojnoinstalacijska dela na tehnologiji kuhinje v objektu po klasifikaciji CC-SI 1 </w:t>
            </w:r>
            <w:r w:rsidR="00EE03D0">
              <w:rPr>
                <w:rFonts w:ascii="Arial" w:eastAsia="Times New Roman" w:hAnsi="Arial" w:cs="Arial"/>
                <w:sz w:val="18"/>
                <w:szCs w:val="18"/>
                <w:lang w:eastAsia="sl-SI"/>
              </w:rPr>
              <w:t>Stavbe</w:t>
            </w:r>
            <w:r w:rsidRPr="00526062">
              <w:rPr>
                <w:rFonts w:ascii="Arial" w:eastAsia="Times New Roman" w:hAnsi="Arial" w:cs="Arial"/>
                <w:sz w:val="18"/>
                <w:szCs w:val="18"/>
                <w:lang w:eastAsia="sl-SI"/>
              </w:rPr>
              <w:t>, v vrednosti izvedenih del najmanj 200.000,00 EUR (brez DDV).</w:t>
            </w:r>
          </w:p>
        </w:tc>
      </w:tr>
      <w:tr w:rsidR="00F0556B" w:rsidRPr="001F3424" w14:paraId="1C9B3FD5" w14:textId="77777777" w:rsidTr="00D236A4">
        <w:trPr>
          <w:trHeight w:val="397"/>
        </w:trPr>
        <w:tc>
          <w:tcPr>
            <w:tcW w:w="4105" w:type="dxa"/>
            <w:shd w:val="clear" w:color="auto" w:fill="D9D9D9" w:themeFill="background1" w:themeFillShade="D9"/>
            <w:vAlign w:val="center"/>
          </w:tcPr>
          <w:p w14:paraId="70E321ED"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54996A99" w14:textId="77777777" w:rsidR="00F0556B" w:rsidRPr="001F3424" w:rsidRDefault="00F0556B" w:rsidP="00D236A4">
            <w:pPr>
              <w:rPr>
                <w:rFonts w:ascii="Arial" w:hAnsi="Arial" w:cs="Arial"/>
              </w:rPr>
            </w:pPr>
          </w:p>
        </w:tc>
      </w:tr>
      <w:tr w:rsidR="00F0556B" w:rsidRPr="001F3424" w14:paraId="246DF0C2" w14:textId="77777777" w:rsidTr="00D236A4">
        <w:trPr>
          <w:trHeight w:val="397"/>
        </w:trPr>
        <w:tc>
          <w:tcPr>
            <w:tcW w:w="4105" w:type="dxa"/>
            <w:shd w:val="clear" w:color="auto" w:fill="D9D9D9" w:themeFill="background1" w:themeFillShade="D9"/>
            <w:vAlign w:val="center"/>
          </w:tcPr>
          <w:p w14:paraId="0AEC9677" w14:textId="77777777" w:rsidR="00F0556B" w:rsidRPr="001F3424" w:rsidRDefault="00F0556B" w:rsidP="00D236A4">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3154FCAB" w14:textId="77777777" w:rsidR="00F0556B" w:rsidRPr="001F3424" w:rsidRDefault="00F0556B" w:rsidP="00D236A4">
            <w:pPr>
              <w:rPr>
                <w:rFonts w:ascii="Arial" w:hAnsi="Arial" w:cs="Arial"/>
              </w:rPr>
            </w:pPr>
          </w:p>
        </w:tc>
      </w:tr>
      <w:tr w:rsidR="00F0556B" w:rsidRPr="001F3424" w14:paraId="4D60E005" w14:textId="77777777" w:rsidTr="00D236A4">
        <w:trPr>
          <w:trHeight w:val="397"/>
        </w:trPr>
        <w:tc>
          <w:tcPr>
            <w:tcW w:w="4105" w:type="dxa"/>
            <w:shd w:val="clear" w:color="auto" w:fill="D9D9D9" w:themeFill="background1" w:themeFillShade="D9"/>
            <w:vAlign w:val="center"/>
          </w:tcPr>
          <w:p w14:paraId="28BA04A4"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0350C9F8" w14:textId="77777777" w:rsidR="00F0556B" w:rsidRPr="001F3424" w:rsidRDefault="00F0556B" w:rsidP="00D236A4">
            <w:pPr>
              <w:rPr>
                <w:rFonts w:ascii="Arial" w:hAnsi="Arial" w:cs="Arial"/>
              </w:rPr>
            </w:pPr>
          </w:p>
        </w:tc>
      </w:tr>
      <w:tr w:rsidR="00F0556B" w:rsidRPr="001F3424" w14:paraId="33B989DB" w14:textId="77777777" w:rsidTr="00D236A4">
        <w:trPr>
          <w:trHeight w:val="397"/>
        </w:trPr>
        <w:tc>
          <w:tcPr>
            <w:tcW w:w="4105" w:type="dxa"/>
            <w:shd w:val="clear" w:color="auto" w:fill="D9D9D9" w:themeFill="background1" w:themeFillShade="D9"/>
            <w:vAlign w:val="center"/>
          </w:tcPr>
          <w:p w14:paraId="187F111D"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5DC0423A" w14:textId="77777777" w:rsidR="00F0556B" w:rsidRPr="001F3424" w:rsidRDefault="00F0556B" w:rsidP="00D236A4">
            <w:pPr>
              <w:rPr>
                <w:rFonts w:ascii="Arial" w:hAnsi="Arial" w:cs="Arial"/>
              </w:rPr>
            </w:pPr>
          </w:p>
        </w:tc>
      </w:tr>
      <w:tr w:rsidR="00F0556B" w:rsidRPr="001F3424" w14:paraId="1A5A899C" w14:textId="77777777" w:rsidTr="00D236A4">
        <w:trPr>
          <w:trHeight w:val="397"/>
        </w:trPr>
        <w:tc>
          <w:tcPr>
            <w:tcW w:w="4105" w:type="dxa"/>
            <w:shd w:val="clear" w:color="auto" w:fill="D9D9D9" w:themeFill="background1" w:themeFillShade="D9"/>
            <w:vAlign w:val="center"/>
          </w:tcPr>
          <w:p w14:paraId="6FEA67C7"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0E9C399A" w14:textId="77777777" w:rsidR="00F0556B" w:rsidRPr="001F3424" w:rsidRDefault="00F0556B" w:rsidP="00D236A4">
            <w:pPr>
              <w:rPr>
                <w:rFonts w:ascii="Arial" w:hAnsi="Arial" w:cs="Arial"/>
              </w:rPr>
            </w:pPr>
          </w:p>
        </w:tc>
      </w:tr>
      <w:tr w:rsidR="00526062" w:rsidRPr="001F3424" w14:paraId="755A74AC" w14:textId="77777777" w:rsidTr="00D236A4">
        <w:trPr>
          <w:trHeight w:val="397"/>
        </w:trPr>
        <w:tc>
          <w:tcPr>
            <w:tcW w:w="4105" w:type="dxa"/>
            <w:shd w:val="clear" w:color="auto" w:fill="D9D9D9" w:themeFill="background1" w:themeFillShade="D9"/>
            <w:vAlign w:val="center"/>
          </w:tcPr>
          <w:p w14:paraId="3C4E1B9A" w14:textId="6F265AA3" w:rsidR="00526062" w:rsidRPr="001F3424" w:rsidRDefault="00526062" w:rsidP="00D236A4">
            <w:pPr>
              <w:rPr>
                <w:rFonts w:ascii="Arial" w:eastAsia="Times New Roman" w:hAnsi="Arial" w:cs="Arial"/>
                <w:b/>
                <w:sz w:val="18"/>
                <w:szCs w:val="18"/>
              </w:rPr>
            </w:pPr>
            <w:r>
              <w:rPr>
                <w:rFonts w:ascii="Arial" w:eastAsia="Times New Roman" w:hAnsi="Arial" w:cs="Arial"/>
                <w:b/>
                <w:sz w:val="18"/>
                <w:szCs w:val="18"/>
              </w:rPr>
              <w:t>Vrednost strojnoinstalacijskih del v EUR (brez DDV)</w:t>
            </w:r>
          </w:p>
        </w:tc>
        <w:tc>
          <w:tcPr>
            <w:tcW w:w="4955" w:type="dxa"/>
            <w:vAlign w:val="center"/>
          </w:tcPr>
          <w:p w14:paraId="1B85C16F" w14:textId="77777777" w:rsidR="00526062" w:rsidRPr="001F3424" w:rsidRDefault="00526062" w:rsidP="00D236A4">
            <w:pPr>
              <w:rPr>
                <w:rFonts w:ascii="Arial" w:hAnsi="Arial" w:cs="Arial"/>
              </w:rPr>
            </w:pPr>
          </w:p>
        </w:tc>
      </w:tr>
      <w:tr w:rsidR="00F0556B" w:rsidRPr="001F3424" w14:paraId="6CA12D65" w14:textId="77777777" w:rsidTr="00D236A4">
        <w:trPr>
          <w:trHeight w:val="397"/>
        </w:trPr>
        <w:tc>
          <w:tcPr>
            <w:tcW w:w="4105" w:type="dxa"/>
            <w:shd w:val="clear" w:color="auto" w:fill="D9D9D9" w:themeFill="background1" w:themeFillShade="D9"/>
            <w:vAlign w:val="center"/>
          </w:tcPr>
          <w:p w14:paraId="1E5DF626"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lastRenderedPageBreak/>
              <w:t>Datum pridobitve uporabnega dovoljenja</w:t>
            </w:r>
          </w:p>
        </w:tc>
        <w:tc>
          <w:tcPr>
            <w:tcW w:w="4955" w:type="dxa"/>
            <w:vAlign w:val="center"/>
          </w:tcPr>
          <w:p w14:paraId="15B8C66E" w14:textId="77777777" w:rsidR="00F0556B" w:rsidRPr="001F3424" w:rsidRDefault="00F0556B" w:rsidP="00D236A4">
            <w:pPr>
              <w:rPr>
                <w:rFonts w:ascii="Arial" w:hAnsi="Arial" w:cs="Arial"/>
              </w:rPr>
            </w:pPr>
          </w:p>
        </w:tc>
      </w:tr>
      <w:tr w:rsidR="00526062" w:rsidRPr="001F3424" w14:paraId="37EA09A4" w14:textId="77777777" w:rsidTr="00D236A4">
        <w:trPr>
          <w:trHeight w:val="397"/>
        </w:trPr>
        <w:tc>
          <w:tcPr>
            <w:tcW w:w="4105" w:type="dxa"/>
            <w:shd w:val="clear" w:color="auto" w:fill="D9D9D9" w:themeFill="background1" w:themeFillShade="D9"/>
            <w:vAlign w:val="center"/>
          </w:tcPr>
          <w:p w14:paraId="645B93A9" w14:textId="77777777" w:rsidR="00526062" w:rsidRPr="001F3424" w:rsidRDefault="00526062" w:rsidP="00D236A4">
            <w:pPr>
              <w:rPr>
                <w:rFonts w:ascii="Arial" w:eastAsia="Times New Roman" w:hAnsi="Arial" w:cs="Arial"/>
                <w:b/>
                <w:sz w:val="18"/>
                <w:szCs w:val="18"/>
              </w:rPr>
            </w:pPr>
          </w:p>
        </w:tc>
        <w:tc>
          <w:tcPr>
            <w:tcW w:w="4955" w:type="dxa"/>
            <w:vAlign w:val="center"/>
          </w:tcPr>
          <w:p w14:paraId="283C99EE" w14:textId="77777777" w:rsidR="00526062" w:rsidRPr="001F3424" w:rsidRDefault="00526062" w:rsidP="00D236A4">
            <w:pPr>
              <w:rPr>
                <w:rFonts w:ascii="Arial" w:hAnsi="Arial" w:cs="Arial"/>
              </w:rPr>
            </w:pPr>
          </w:p>
        </w:tc>
      </w:tr>
      <w:tr w:rsidR="00526062" w:rsidRPr="001F3424" w14:paraId="2F862DB7" w14:textId="77777777" w:rsidTr="00D236A4">
        <w:trPr>
          <w:trHeight w:val="397"/>
        </w:trPr>
        <w:tc>
          <w:tcPr>
            <w:tcW w:w="4105" w:type="dxa"/>
            <w:shd w:val="clear" w:color="auto" w:fill="D9D9D9" w:themeFill="background1" w:themeFillShade="D9"/>
            <w:vAlign w:val="center"/>
          </w:tcPr>
          <w:p w14:paraId="16AD67BB" w14:textId="568885D5" w:rsidR="00526062" w:rsidRPr="001F3424" w:rsidRDefault="00526062" w:rsidP="00526062">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15711D85" w14:textId="77777777" w:rsidR="00526062" w:rsidRPr="001F3424" w:rsidRDefault="00526062" w:rsidP="00526062">
            <w:pPr>
              <w:rPr>
                <w:rFonts w:ascii="Arial" w:hAnsi="Arial" w:cs="Arial"/>
              </w:rPr>
            </w:pPr>
          </w:p>
        </w:tc>
      </w:tr>
      <w:tr w:rsidR="00526062" w:rsidRPr="001F3424" w14:paraId="7BB4B56C" w14:textId="77777777" w:rsidTr="00D236A4">
        <w:trPr>
          <w:trHeight w:val="397"/>
        </w:trPr>
        <w:tc>
          <w:tcPr>
            <w:tcW w:w="4105" w:type="dxa"/>
            <w:shd w:val="clear" w:color="auto" w:fill="D9D9D9" w:themeFill="background1" w:themeFillShade="D9"/>
            <w:vAlign w:val="center"/>
          </w:tcPr>
          <w:p w14:paraId="2F183EDF" w14:textId="4E8332D7" w:rsidR="00526062" w:rsidRPr="001F3424" w:rsidRDefault="00526062" w:rsidP="00526062">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5030D052" w14:textId="77777777" w:rsidR="00526062" w:rsidRPr="001F3424" w:rsidRDefault="00526062" w:rsidP="00526062">
            <w:pPr>
              <w:rPr>
                <w:rFonts w:ascii="Arial" w:hAnsi="Arial" w:cs="Arial"/>
              </w:rPr>
            </w:pPr>
          </w:p>
        </w:tc>
      </w:tr>
      <w:tr w:rsidR="00526062" w:rsidRPr="001F3424" w14:paraId="0E9B6B9E" w14:textId="77777777" w:rsidTr="00D236A4">
        <w:trPr>
          <w:trHeight w:val="397"/>
        </w:trPr>
        <w:tc>
          <w:tcPr>
            <w:tcW w:w="4105" w:type="dxa"/>
            <w:shd w:val="clear" w:color="auto" w:fill="D9D9D9" w:themeFill="background1" w:themeFillShade="D9"/>
            <w:vAlign w:val="center"/>
          </w:tcPr>
          <w:p w14:paraId="0C4E1565" w14:textId="1A42429E" w:rsidR="00526062" w:rsidRPr="001F3424" w:rsidRDefault="00526062" w:rsidP="00526062">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2A976F73" w14:textId="77777777" w:rsidR="00526062" w:rsidRPr="001F3424" w:rsidRDefault="00526062" w:rsidP="00526062">
            <w:pPr>
              <w:rPr>
                <w:rFonts w:ascii="Arial" w:hAnsi="Arial" w:cs="Arial"/>
              </w:rPr>
            </w:pPr>
          </w:p>
        </w:tc>
      </w:tr>
      <w:tr w:rsidR="00526062" w:rsidRPr="001F3424" w14:paraId="0BF4E9E5" w14:textId="77777777" w:rsidTr="00D236A4">
        <w:trPr>
          <w:trHeight w:val="397"/>
        </w:trPr>
        <w:tc>
          <w:tcPr>
            <w:tcW w:w="4105" w:type="dxa"/>
            <w:shd w:val="clear" w:color="auto" w:fill="D9D9D9" w:themeFill="background1" w:themeFillShade="D9"/>
            <w:vAlign w:val="center"/>
          </w:tcPr>
          <w:p w14:paraId="066525C5" w14:textId="7B025913" w:rsidR="00526062" w:rsidRPr="001F3424" w:rsidRDefault="00526062" w:rsidP="00526062">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7166B32E" w14:textId="77777777" w:rsidR="00526062" w:rsidRPr="001F3424" w:rsidRDefault="00526062" w:rsidP="00526062">
            <w:pPr>
              <w:rPr>
                <w:rFonts w:ascii="Arial" w:hAnsi="Arial" w:cs="Arial"/>
              </w:rPr>
            </w:pPr>
          </w:p>
        </w:tc>
      </w:tr>
      <w:tr w:rsidR="00526062" w:rsidRPr="001F3424" w14:paraId="77147DC9" w14:textId="77777777" w:rsidTr="00D236A4">
        <w:trPr>
          <w:trHeight w:val="397"/>
        </w:trPr>
        <w:tc>
          <w:tcPr>
            <w:tcW w:w="4105" w:type="dxa"/>
            <w:shd w:val="clear" w:color="auto" w:fill="D9D9D9" w:themeFill="background1" w:themeFillShade="D9"/>
            <w:vAlign w:val="center"/>
          </w:tcPr>
          <w:p w14:paraId="5114447B" w14:textId="24201827" w:rsidR="00526062" w:rsidRPr="001F3424" w:rsidRDefault="00526062" w:rsidP="00526062">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11940870" w14:textId="77777777" w:rsidR="00526062" w:rsidRPr="001F3424" w:rsidRDefault="00526062" w:rsidP="00526062">
            <w:pPr>
              <w:rPr>
                <w:rFonts w:ascii="Arial" w:hAnsi="Arial" w:cs="Arial"/>
              </w:rPr>
            </w:pPr>
          </w:p>
        </w:tc>
      </w:tr>
      <w:tr w:rsidR="00526062" w:rsidRPr="001F3424" w14:paraId="33A9D815" w14:textId="77777777" w:rsidTr="00D236A4">
        <w:trPr>
          <w:trHeight w:val="397"/>
        </w:trPr>
        <w:tc>
          <w:tcPr>
            <w:tcW w:w="4105" w:type="dxa"/>
            <w:shd w:val="clear" w:color="auto" w:fill="D9D9D9" w:themeFill="background1" w:themeFillShade="D9"/>
            <w:vAlign w:val="center"/>
          </w:tcPr>
          <w:p w14:paraId="3140F835" w14:textId="4DF751A6" w:rsidR="00526062" w:rsidRPr="001F3424" w:rsidRDefault="00526062" w:rsidP="00526062">
            <w:pPr>
              <w:rPr>
                <w:rFonts w:ascii="Arial" w:eastAsia="Times New Roman" w:hAnsi="Arial" w:cs="Arial"/>
                <w:b/>
                <w:sz w:val="18"/>
                <w:szCs w:val="18"/>
              </w:rPr>
            </w:pPr>
            <w:r>
              <w:rPr>
                <w:rFonts w:ascii="Arial" w:eastAsia="Times New Roman" w:hAnsi="Arial" w:cs="Arial"/>
                <w:b/>
                <w:sz w:val="18"/>
                <w:szCs w:val="18"/>
              </w:rPr>
              <w:t>Vrednost strojnoinstalacijskih del v EUR (brez DDV)</w:t>
            </w:r>
          </w:p>
        </w:tc>
        <w:tc>
          <w:tcPr>
            <w:tcW w:w="4955" w:type="dxa"/>
            <w:vAlign w:val="center"/>
          </w:tcPr>
          <w:p w14:paraId="247EE87D" w14:textId="77777777" w:rsidR="00526062" w:rsidRPr="001F3424" w:rsidRDefault="00526062" w:rsidP="00526062">
            <w:pPr>
              <w:rPr>
                <w:rFonts w:ascii="Arial" w:hAnsi="Arial" w:cs="Arial"/>
              </w:rPr>
            </w:pPr>
          </w:p>
        </w:tc>
      </w:tr>
      <w:tr w:rsidR="00526062" w:rsidRPr="001F3424" w14:paraId="0C8CD84B" w14:textId="77777777" w:rsidTr="00D236A4">
        <w:trPr>
          <w:trHeight w:val="397"/>
        </w:trPr>
        <w:tc>
          <w:tcPr>
            <w:tcW w:w="4105" w:type="dxa"/>
            <w:shd w:val="clear" w:color="auto" w:fill="D9D9D9" w:themeFill="background1" w:themeFillShade="D9"/>
            <w:vAlign w:val="center"/>
          </w:tcPr>
          <w:p w14:paraId="5F2BE179" w14:textId="2BB63CDA" w:rsidR="00526062" w:rsidRPr="001F3424" w:rsidRDefault="00526062" w:rsidP="00526062">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3175BAD2" w14:textId="77777777" w:rsidR="00526062" w:rsidRPr="001F3424" w:rsidRDefault="00526062" w:rsidP="00526062">
            <w:pPr>
              <w:rPr>
                <w:rFonts w:ascii="Arial" w:hAnsi="Arial" w:cs="Arial"/>
              </w:rPr>
            </w:pPr>
          </w:p>
        </w:tc>
      </w:tr>
    </w:tbl>
    <w:p w14:paraId="7E5767CF" w14:textId="77777777" w:rsidR="00F0556B" w:rsidRDefault="00F0556B" w:rsidP="00F0556B">
      <w:pPr>
        <w:spacing w:after="120"/>
        <w:rPr>
          <w:rFonts w:ascii="Arial" w:hAnsi="Arial" w:cs="Arial"/>
        </w:rPr>
      </w:pPr>
    </w:p>
    <w:p w14:paraId="7A367498" w14:textId="77777777" w:rsidR="005D2F45" w:rsidRPr="001F3424" w:rsidRDefault="005D2F45" w:rsidP="00F0556B">
      <w:pPr>
        <w:spacing w:after="12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F0556B" w:rsidRPr="001F3424" w14:paraId="7AD1E290" w14:textId="77777777" w:rsidTr="00D236A4">
        <w:tc>
          <w:tcPr>
            <w:tcW w:w="9060" w:type="dxa"/>
            <w:gridSpan w:val="2"/>
            <w:shd w:val="clear" w:color="auto" w:fill="D9D9D9"/>
            <w:vAlign w:val="center"/>
          </w:tcPr>
          <w:p w14:paraId="1623E9ED" w14:textId="77777777" w:rsidR="00F0556B" w:rsidRPr="001F3424" w:rsidRDefault="00F0556B" w:rsidP="00C5178F">
            <w:pPr>
              <w:pStyle w:val="ListParagraph"/>
              <w:numPr>
                <w:ilvl w:val="0"/>
                <w:numId w:val="46"/>
              </w:numPr>
              <w:jc w:val="center"/>
              <w:rPr>
                <w:rFonts w:ascii="Arial" w:hAnsi="Arial" w:cs="Arial"/>
                <w:sz w:val="18"/>
                <w:szCs w:val="18"/>
              </w:rPr>
            </w:pPr>
            <w:r w:rsidRPr="00E52382">
              <w:rPr>
                <w:rFonts w:ascii="Arial" w:eastAsia="Times New Roman" w:hAnsi="Arial" w:cs="Arial"/>
                <w:b/>
                <w:sz w:val="18"/>
                <w:szCs w:val="18"/>
              </w:rPr>
              <w:t>Pooblaščeni inženir</w:t>
            </w:r>
            <w:r w:rsidRPr="001F3424">
              <w:rPr>
                <w:rFonts w:ascii="Arial" w:eastAsia="Times New Roman" w:hAnsi="Arial" w:cs="Arial"/>
                <w:b/>
                <w:sz w:val="18"/>
                <w:szCs w:val="18"/>
              </w:rPr>
              <w:t xml:space="preserve"> za področje elektro instalacij</w:t>
            </w:r>
          </w:p>
        </w:tc>
      </w:tr>
      <w:tr w:rsidR="00F0556B" w:rsidRPr="001F3424" w14:paraId="69A1326F" w14:textId="77777777" w:rsidTr="00D236A4">
        <w:trPr>
          <w:trHeight w:val="397"/>
        </w:trPr>
        <w:tc>
          <w:tcPr>
            <w:tcW w:w="4105" w:type="dxa"/>
            <w:shd w:val="clear" w:color="auto" w:fill="D9D9D9"/>
            <w:vAlign w:val="center"/>
          </w:tcPr>
          <w:p w14:paraId="60EDBABA"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1B215AB3" w14:textId="77777777" w:rsidR="00F0556B" w:rsidRPr="001F3424" w:rsidRDefault="00F0556B" w:rsidP="00D236A4">
            <w:pPr>
              <w:rPr>
                <w:rFonts w:ascii="Arial" w:hAnsi="Arial" w:cs="Arial"/>
              </w:rPr>
            </w:pPr>
          </w:p>
        </w:tc>
      </w:tr>
      <w:tr w:rsidR="00F0556B" w:rsidRPr="001F3424" w14:paraId="4D6ED528" w14:textId="77777777" w:rsidTr="00D236A4">
        <w:trPr>
          <w:trHeight w:val="397"/>
        </w:trPr>
        <w:tc>
          <w:tcPr>
            <w:tcW w:w="4105" w:type="dxa"/>
            <w:shd w:val="clear" w:color="auto" w:fill="D9D9D9" w:themeFill="background1" w:themeFillShade="D9"/>
            <w:vAlign w:val="center"/>
          </w:tcPr>
          <w:p w14:paraId="6818A902" w14:textId="77777777" w:rsidR="00F0556B" w:rsidRPr="001F3424" w:rsidRDefault="00F0556B" w:rsidP="00D236A4">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1518A605" w14:textId="77777777" w:rsidR="00F0556B" w:rsidRPr="001F3424" w:rsidRDefault="00F0556B" w:rsidP="00D236A4">
            <w:pPr>
              <w:rPr>
                <w:rFonts w:ascii="Arial" w:hAnsi="Arial" w:cs="Arial"/>
                <w:sz w:val="18"/>
                <w:szCs w:val="18"/>
              </w:rPr>
            </w:pPr>
            <w:r w:rsidRPr="001F3424">
              <w:rPr>
                <w:rFonts w:ascii="Arial" w:hAnsi="Arial" w:cs="Arial"/>
                <w:sz w:val="18"/>
                <w:szCs w:val="18"/>
              </w:rPr>
              <w:t>Stopnja: _________________</w:t>
            </w:r>
          </w:p>
          <w:p w14:paraId="6DA5BDB1" w14:textId="77777777" w:rsidR="00F0556B" w:rsidRPr="001F3424" w:rsidRDefault="00F0556B" w:rsidP="00D236A4">
            <w:pPr>
              <w:rPr>
                <w:rFonts w:ascii="Arial" w:hAnsi="Arial" w:cs="Arial"/>
                <w:sz w:val="18"/>
                <w:szCs w:val="18"/>
              </w:rPr>
            </w:pPr>
            <w:r w:rsidRPr="001F3424">
              <w:rPr>
                <w:rFonts w:ascii="Arial" w:hAnsi="Arial" w:cs="Arial"/>
                <w:sz w:val="18"/>
                <w:szCs w:val="18"/>
              </w:rPr>
              <w:t>Naziv fakultete, univerze: _______________</w:t>
            </w:r>
          </w:p>
          <w:p w14:paraId="0A6B3221" w14:textId="77777777" w:rsidR="00F0556B" w:rsidRPr="001F3424" w:rsidRDefault="00F0556B" w:rsidP="00D236A4">
            <w:pPr>
              <w:rPr>
                <w:rFonts w:ascii="Arial" w:hAnsi="Arial" w:cs="Arial"/>
                <w:sz w:val="18"/>
                <w:szCs w:val="18"/>
              </w:rPr>
            </w:pPr>
            <w:r w:rsidRPr="001F3424">
              <w:rPr>
                <w:rFonts w:ascii="Arial" w:hAnsi="Arial" w:cs="Arial"/>
                <w:sz w:val="18"/>
                <w:szCs w:val="18"/>
              </w:rPr>
              <w:t>Smer izobrazbe: ______________________</w:t>
            </w:r>
          </w:p>
        </w:tc>
      </w:tr>
      <w:tr w:rsidR="00F0556B" w:rsidRPr="001F3424" w14:paraId="258B4724" w14:textId="77777777" w:rsidTr="00D236A4">
        <w:trPr>
          <w:trHeight w:val="418"/>
        </w:trPr>
        <w:tc>
          <w:tcPr>
            <w:tcW w:w="4105" w:type="dxa"/>
            <w:shd w:val="clear" w:color="auto" w:fill="D9D9D9" w:themeFill="background1" w:themeFillShade="D9"/>
            <w:vAlign w:val="center"/>
          </w:tcPr>
          <w:p w14:paraId="2FF45013" w14:textId="77777777" w:rsidR="00F0556B" w:rsidRPr="001F3424" w:rsidRDefault="00F0556B" w:rsidP="00D236A4">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4AB0BBFF" w14:textId="77777777" w:rsidR="00F0556B" w:rsidRPr="001F3424" w:rsidRDefault="00F0556B" w:rsidP="00D236A4">
            <w:pPr>
              <w:rPr>
                <w:rFonts w:ascii="Arial" w:hAnsi="Arial" w:cs="Arial"/>
                <w:position w:val="-2"/>
                <w:sz w:val="18"/>
                <w:szCs w:val="18"/>
              </w:rPr>
            </w:pPr>
          </w:p>
          <w:p w14:paraId="79291055" w14:textId="77777777" w:rsidR="00F0556B" w:rsidRPr="001F3424" w:rsidRDefault="00F0556B" w:rsidP="00D236A4">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37647FE5" w14:textId="77777777" w:rsidR="00F0556B" w:rsidRPr="001F3424" w:rsidRDefault="00F0556B" w:rsidP="00D236A4">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F0556B" w:rsidRPr="001F3424" w14:paraId="68072F2D" w14:textId="77777777" w:rsidTr="00D236A4">
        <w:trPr>
          <w:trHeight w:val="418"/>
        </w:trPr>
        <w:tc>
          <w:tcPr>
            <w:tcW w:w="4105" w:type="dxa"/>
            <w:shd w:val="clear" w:color="auto" w:fill="D9D9D9" w:themeFill="background1" w:themeFillShade="D9"/>
            <w:vAlign w:val="center"/>
          </w:tcPr>
          <w:p w14:paraId="6B34E679" w14:textId="77777777" w:rsidR="00F0556B" w:rsidRPr="001F3424" w:rsidRDefault="00F0556B" w:rsidP="00D236A4">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677AAB36" w14:textId="77777777" w:rsidR="00F0556B" w:rsidRPr="001F3424" w:rsidRDefault="00F0556B" w:rsidP="00D236A4">
            <w:pPr>
              <w:rPr>
                <w:rFonts w:ascii="Arial" w:hAnsi="Arial" w:cs="Arial"/>
                <w:position w:val="-2"/>
                <w:sz w:val="18"/>
                <w:szCs w:val="18"/>
              </w:rPr>
            </w:pPr>
          </w:p>
        </w:tc>
      </w:tr>
      <w:tr w:rsidR="00F0556B" w:rsidRPr="001F3424" w14:paraId="37D36918" w14:textId="77777777" w:rsidTr="00D236A4">
        <w:trPr>
          <w:trHeight w:val="397"/>
        </w:trPr>
        <w:tc>
          <w:tcPr>
            <w:tcW w:w="4105" w:type="dxa"/>
            <w:shd w:val="clear" w:color="auto" w:fill="D9D9D9" w:themeFill="background1" w:themeFillShade="D9"/>
            <w:vAlign w:val="center"/>
          </w:tcPr>
          <w:p w14:paraId="76A9B526"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Delovnopravno razmerje kadra z gospodarskim subjektom (zaposlitev, podjemna pogodba, drugo – opredeli)</w:t>
            </w:r>
          </w:p>
        </w:tc>
        <w:tc>
          <w:tcPr>
            <w:tcW w:w="4955" w:type="dxa"/>
            <w:vAlign w:val="center"/>
          </w:tcPr>
          <w:p w14:paraId="679770E8" w14:textId="77777777" w:rsidR="00F0556B" w:rsidRPr="001F3424" w:rsidRDefault="00F0556B" w:rsidP="00D236A4">
            <w:pPr>
              <w:rPr>
                <w:rFonts w:ascii="Arial" w:hAnsi="Arial" w:cs="Arial"/>
              </w:rPr>
            </w:pPr>
          </w:p>
        </w:tc>
      </w:tr>
      <w:tr w:rsidR="00F0556B" w:rsidRPr="001F3424" w14:paraId="228FAEDB" w14:textId="77777777" w:rsidTr="00D236A4">
        <w:trPr>
          <w:trHeight w:val="397"/>
        </w:trPr>
        <w:tc>
          <w:tcPr>
            <w:tcW w:w="9060" w:type="dxa"/>
            <w:gridSpan w:val="2"/>
            <w:shd w:val="clear" w:color="auto" w:fill="D9D9D9" w:themeFill="background1" w:themeFillShade="D9"/>
            <w:vAlign w:val="center"/>
          </w:tcPr>
          <w:p w14:paraId="44739E60" w14:textId="77777777" w:rsidR="00F0556B" w:rsidRPr="001F3424" w:rsidRDefault="00F0556B" w:rsidP="00D236A4">
            <w:pPr>
              <w:jc w:val="center"/>
              <w:rPr>
                <w:rFonts w:ascii="Arial" w:hAnsi="Arial" w:cs="Arial"/>
                <w:b/>
                <w:sz w:val="18"/>
                <w:szCs w:val="18"/>
              </w:rPr>
            </w:pPr>
            <w:r w:rsidRPr="001F3424">
              <w:rPr>
                <w:rFonts w:ascii="Arial" w:hAnsi="Arial" w:cs="Arial"/>
                <w:b/>
                <w:sz w:val="18"/>
                <w:szCs w:val="18"/>
              </w:rPr>
              <w:t>Referenčna lista nominiranega kadra</w:t>
            </w:r>
          </w:p>
        </w:tc>
      </w:tr>
      <w:tr w:rsidR="00F0556B" w:rsidRPr="001F3424" w14:paraId="45D46BD8" w14:textId="77777777" w:rsidTr="00D236A4">
        <w:trPr>
          <w:trHeight w:val="397"/>
        </w:trPr>
        <w:tc>
          <w:tcPr>
            <w:tcW w:w="9060" w:type="dxa"/>
            <w:gridSpan w:val="2"/>
            <w:shd w:val="clear" w:color="auto" w:fill="D9D9D9" w:themeFill="background1" w:themeFillShade="D9"/>
            <w:vAlign w:val="center"/>
          </w:tcPr>
          <w:p w14:paraId="7D33C333" w14:textId="77777777" w:rsidR="00F0556B" w:rsidRPr="001F3424" w:rsidRDefault="00F0556B" w:rsidP="00D236A4">
            <w:pPr>
              <w:jc w:val="both"/>
              <w:rPr>
                <w:rFonts w:ascii="Arial" w:eastAsia="Times New Roman" w:hAnsi="Arial" w:cs="Arial"/>
                <w:sz w:val="18"/>
                <w:szCs w:val="18"/>
                <w:lang w:eastAsia="sl-SI"/>
              </w:rPr>
            </w:pPr>
            <w:r w:rsidRPr="00E52382">
              <w:rPr>
                <w:rFonts w:ascii="Arial" w:eastAsia="Times New Roman" w:hAnsi="Arial" w:cs="Arial"/>
                <w:sz w:val="18"/>
                <w:szCs w:val="18"/>
              </w:rPr>
              <w:t>Pooblaščeni inženir</w:t>
            </w:r>
            <w:r w:rsidRPr="001F3424">
              <w:rPr>
                <w:rFonts w:ascii="Arial" w:eastAsia="Times New Roman" w:hAnsi="Arial" w:cs="Arial"/>
                <w:sz w:val="18"/>
                <w:szCs w:val="18"/>
                <w:lang w:eastAsia="sl-SI"/>
              </w:rPr>
              <w:t xml:space="preserve"> za</w:t>
            </w:r>
            <w:r w:rsidRPr="001F3424">
              <w:rPr>
                <w:rFonts w:ascii="Arial" w:eastAsia="Times New Roman" w:hAnsi="Arial" w:cs="Arial"/>
                <w:sz w:val="18"/>
                <w:szCs w:val="18"/>
              </w:rPr>
              <w:t xml:space="preserve"> področje elektro instalacij</w:t>
            </w:r>
            <w:r w:rsidRPr="001F3424">
              <w:rPr>
                <w:rFonts w:ascii="Arial" w:eastAsia="Times New Roman" w:hAnsi="Arial" w:cs="Arial"/>
                <w:sz w:val="18"/>
                <w:szCs w:val="18"/>
                <w:lang w:eastAsia="sl-SI"/>
              </w:rPr>
              <w:t xml:space="preserve"> ima v zadnjih petih (5) letih, šteto </w:t>
            </w:r>
            <w:r>
              <w:rPr>
                <w:rFonts w:ascii="Arial" w:eastAsia="Times New Roman" w:hAnsi="Arial" w:cs="Arial"/>
                <w:sz w:val="18"/>
                <w:szCs w:val="18"/>
                <w:lang w:eastAsia="sl-SI"/>
              </w:rPr>
              <w:t>do</w:t>
            </w:r>
            <w:r w:rsidRPr="001F3424">
              <w:rPr>
                <w:rFonts w:ascii="Arial" w:eastAsia="Times New Roman" w:hAnsi="Arial" w:cs="Arial"/>
                <w:sz w:val="18"/>
                <w:szCs w:val="18"/>
                <w:lang w:eastAsia="sl-SI"/>
              </w:rPr>
              <w:t xml:space="preserve"> dneva objave obvestila o tem naročilu na Portalu javnih naročil, vsaj eno (1) uspešno zaključeno storitev nadzora v vlogi nadzornika za področje elektroinstalacijskih del pri gradnji objekta, v vrednosti najmanj 500.000,00 EUR (brez DDV)</w:t>
            </w:r>
            <w:r w:rsidRPr="001F3424">
              <w:rPr>
                <w:rFonts w:ascii="Arial" w:eastAsia="Calibri" w:hAnsi="Arial" w:cs="Arial"/>
                <w:sz w:val="18"/>
                <w:szCs w:val="18"/>
              </w:rPr>
              <w:t>.</w:t>
            </w:r>
          </w:p>
        </w:tc>
      </w:tr>
      <w:tr w:rsidR="00F0556B" w:rsidRPr="001F3424" w14:paraId="2632BD29" w14:textId="77777777" w:rsidTr="00D236A4">
        <w:trPr>
          <w:trHeight w:val="397"/>
        </w:trPr>
        <w:tc>
          <w:tcPr>
            <w:tcW w:w="4105" w:type="dxa"/>
            <w:shd w:val="clear" w:color="auto" w:fill="D9D9D9" w:themeFill="background1" w:themeFillShade="D9"/>
            <w:vAlign w:val="center"/>
          </w:tcPr>
          <w:p w14:paraId="013A221A"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2E3AF0C0" w14:textId="77777777" w:rsidR="00F0556B" w:rsidRPr="001F3424" w:rsidRDefault="00F0556B" w:rsidP="00D236A4">
            <w:pPr>
              <w:rPr>
                <w:rFonts w:ascii="Arial" w:hAnsi="Arial" w:cs="Arial"/>
                <w:sz w:val="18"/>
                <w:szCs w:val="18"/>
              </w:rPr>
            </w:pPr>
          </w:p>
        </w:tc>
      </w:tr>
      <w:tr w:rsidR="00F0556B" w:rsidRPr="001F3424" w14:paraId="68B1ADE2" w14:textId="77777777" w:rsidTr="00D236A4">
        <w:trPr>
          <w:trHeight w:val="397"/>
        </w:trPr>
        <w:tc>
          <w:tcPr>
            <w:tcW w:w="4105" w:type="dxa"/>
            <w:shd w:val="clear" w:color="auto" w:fill="D9D9D9" w:themeFill="background1" w:themeFillShade="D9"/>
            <w:vAlign w:val="center"/>
          </w:tcPr>
          <w:p w14:paraId="038F90D9" w14:textId="77777777" w:rsidR="00F0556B" w:rsidRPr="001F3424" w:rsidRDefault="00F0556B" w:rsidP="00D236A4">
            <w:pPr>
              <w:rPr>
                <w:rFonts w:ascii="Arial" w:eastAsia="Times New Roman" w:hAnsi="Arial" w:cs="Arial"/>
                <w:b/>
                <w:sz w:val="18"/>
                <w:szCs w:val="18"/>
              </w:rPr>
            </w:pPr>
            <w:r w:rsidRPr="001F3424">
              <w:rPr>
                <w:rFonts w:ascii="Arial" w:hAnsi="Arial" w:cs="Arial"/>
                <w:b/>
                <w:sz w:val="18"/>
                <w:szCs w:val="18"/>
              </w:rPr>
              <w:lastRenderedPageBreak/>
              <w:t>Kratek opis opravljenih storitev (iz opisa mora biti jasno razvidno izpolnjevanje pogojev)</w:t>
            </w:r>
          </w:p>
        </w:tc>
        <w:tc>
          <w:tcPr>
            <w:tcW w:w="4955" w:type="dxa"/>
            <w:vAlign w:val="center"/>
          </w:tcPr>
          <w:p w14:paraId="35B4807B" w14:textId="77777777" w:rsidR="00F0556B" w:rsidRPr="001F3424" w:rsidRDefault="00F0556B" w:rsidP="00D236A4">
            <w:pPr>
              <w:rPr>
                <w:rFonts w:ascii="Arial" w:hAnsi="Arial" w:cs="Arial"/>
                <w:sz w:val="18"/>
                <w:szCs w:val="18"/>
              </w:rPr>
            </w:pPr>
          </w:p>
        </w:tc>
      </w:tr>
      <w:tr w:rsidR="00F0556B" w:rsidRPr="001F3424" w14:paraId="49244130" w14:textId="77777777" w:rsidTr="00D236A4">
        <w:trPr>
          <w:trHeight w:val="397"/>
        </w:trPr>
        <w:tc>
          <w:tcPr>
            <w:tcW w:w="4105" w:type="dxa"/>
            <w:shd w:val="clear" w:color="auto" w:fill="D9D9D9" w:themeFill="background1" w:themeFillShade="D9"/>
            <w:vAlign w:val="center"/>
          </w:tcPr>
          <w:p w14:paraId="0368AC4B"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61A67004" w14:textId="77777777" w:rsidR="00F0556B" w:rsidRPr="001F3424" w:rsidRDefault="00F0556B" w:rsidP="00D236A4">
            <w:pPr>
              <w:rPr>
                <w:rFonts w:ascii="Arial" w:hAnsi="Arial" w:cs="Arial"/>
                <w:sz w:val="18"/>
                <w:szCs w:val="18"/>
              </w:rPr>
            </w:pPr>
          </w:p>
        </w:tc>
      </w:tr>
      <w:tr w:rsidR="00F0556B" w:rsidRPr="001F3424" w14:paraId="3E3684F8" w14:textId="77777777" w:rsidTr="00D236A4">
        <w:trPr>
          <w:trHeight w:val="397"/>
        </w:trPr>
        <w:tc>
          <w:tcPr>
            <w:tcW w:w="4105" w:type="dxa"/>
            <w:shd w:val="clear" w:color="auto" w:fill="D9D9D9" w:themeFill="background1" w:themeFillShade="D9"/>
            <w:vAlign w:val="center"/>
          </w:tcPr>
          <w:p w14:paraId="0EE5B252"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1CF6AC23" w14:textId="77777777" w:rsidR="00F0556B" w:rsidRPr="001F3424" w:rsidRDefault="00F0556B" w:rsidP="00D236A4">
            <w:pPr>
              <w:rPr>
                <w:rFonts w:ascii="Arial" w:hAnsi="Arial" w:cs="Arial"/>
                <w:sz w:val="18"/>
                <w:szCs w:val="18"/>
              </w:rPr>
            </w:pPr>
          </w:p>
        </w:tc>
      </w:tr>
      <w:tr w:rsidR="00F0556B" w:rsidRPr="001F3424" w14:paraId="1C55E833" w14:textId="77777777" w:rsidTr="00D236A4">
        <w:trPr>
          <w:trHeight w:val="397"/>
        </w:trPr>
        <w:tc>
          <w:tcPr>
            <w:tcW w:w="4105" w:type="dxa"/>
            <w:shd w:val="clear" w:color="auto" w:fill="D9D9D9" w:themeFill="background1" w:themeFillShade="D9"/>
            <w:vAlign w:val="center"/>
          </w:tcPr>
          <w:p w14:paraId="4C97F828"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7D17FD1B" w14:textId="77777777" w:rsidR="00F0556B" w:rsidRPr="001F3424" w:rsidRDefault="00F0556B" w:rsidP="00D236A4">
            <w:pPr>
              <w:rPr>
                <w:rFonts w:ascii="Arial" w:hAnsi="Arial" w:cs="Arial"/>
                <w:sz w:val="18"/>
                <w:szCs w:val="18"/>
              </w:rPr>
            </w:pPr>
          </w:p>
        </w:tc>
      </w:tr>
      <w:tr w:rsidR="00526062" w:rsidRPr="001F3424" w14:paraId="78E70BB8" w14:textId="77777777" w:rsidTr="00D236A4">
        <w:trPr>
          <w:trHeight w:val="397"/>
        </w:trPr>
        <w:tc>
          <w:tcPr>
            <w:tcW w:w="4105" w:type="dxa"/>
            <w:shd w:val="clear" w:color="auto" w:fill="D9D9D9" w:themeFill="background1" w:themeFillShade="D9"/>
            <w:vAlign w:val="center"/>
          </w:tcPr>
          <w:p w14:paraId="5029CAB8" w14:textId="3D2A4D77" w:rsidR="00526062" w:rsidRPr="001F3424" w:rsidRDefault="00526062" w:rsidP="00D236A4">
            <w:pPr>
              <w:rPr>
                <w:rFonts w:ascii="Arial" w:eastAsia="Times New Roman" w:hAnsi="Arial" w:cs="Arial"/>
                <w:b/>
                <w:sz w:val="18"/>
                <w:szCs w:val="18"/>
              </w:rPr>
            </w:pPr>
            <w:r>
              <w:rPr>
                <w:rFonts w:ascii="Arial" w:eastAsia="Times New Roman" w:hAnsi="Arial" w:cs="Arial"/>
                <w:b/>
                <w:sz w:val="18"/>
                <w:szCs w:val="18"/>
              </w:rPr>
              <w:t>Vrednost elektroinstalacijskih del v EUR (brez DDV)</w:t>
            </w:r>
          </w:p>
        </w:tc>
        <w:tc>
          <w:tcPr>
            <w:tcW w:w="4955" w:type="dxa"/>
            <w:vAlign w:val="center"/>
          </w:tcPr>
          <w:p w14:paraId="6E52C89C" w14:textId="77777777" w:rsidR="00526062" w:rsidRPr="001F3424" w:rsidRDefault="00526062" w:rsidP="00D236A4">
            <w:pPr>
              <w:rPr>
                <w:rFonts w:ascii="Arial" w:hAnsi="Arial" w:cs="Arial"/>
                <w:sz w:val="18"/>
                <w:szCs w:val="18"/>
              </w:rPr>
            </w:pPr>
          </w:p>
        </w:tc>
      </w:tr>
      <w:tr w:rsidR="00F0556B" w:rsidRPr="001F3424" w14:paraId="6CC4C9FC" w14:textId="77777777" w:rsidTr="00D236A4">
        <w:trPr>
          <w:trHeight w:val="397"/>
        </w:trPr>
        <w:tc>
          <w:tcPr>
            <w:tcW w:w="4105" w:type="dxa"/>
            <w:shd w:val="clear" w:color="auto" w:fill="D9D9D9" w:themeFill="background1" w:themeFillShade="D9"/>
            <w:vAlign w:val="center"/>
          </w:tcPr>
          <w:p w14:paraId="26B9BBE1"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3E6967ED" w14:textId="77777777" w:rsidR="00F0556B" w:rsidRPr="001F3424" w:rsidRDefault="00F0556B" w:rsidP="00D236A4">
            <w:pPr>
              <w:rPr>
                <w:rFonts w:ascii="Arial" w:hAnsi="Arial" w:cs="Arial"/>
                <w:sz w:val="18"/>
                <w:szCs w:val="18"/>
              </w:rPr>
            </w:pPr>
          </w:p>
        </w:tc>
      </w:tr>
    </w:tbl>
    <w:p w14:paraId="5485AF0C" w14:textId="77777777" w:rsidR="00F0556B" w:rsidRDefault="00F0556B" w:rsidP="00F0556B">
      <w:pPr>
        <w:spacing w:before="225" w:after="225" w:line="240" w:lineRule="auto"/>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F0556B" w:rsidRPr="001F3424" w14:paraId="3EFD0B20" w14:textId="77777777" w:rsidTr="00D236A4">
        <w:tc>
          <w:tcPr>
            <w:tcW w:w="9060" w:type="dxa"/>
            <w:gridSpan w:val="2"/>
            <w:shd w:val="clear" w:color="auto" w:fill="D9D9D9"/>
            <w:vAlign w:val="center"/>
          </w:tcPr>
          <w:p w14:paraId="27994BC8" w14:textId="77777777" w:rsidR="00F0556B" w:rsidRPr="001F3424" w:rsidRDefault="00F0556B" w:rsidP="00D236A4">
            <w:pPr>
              <w:pStyle w:val="ListParagraph"/>
              <w:jc w:val="center"/>
              <w:rPr>
                <w:rFonts w:ascii="Arial" w:hAnsi="Arial" w:cs="Arial"/>
                <w:sz w:val="18"/>
                <w:szCs w:val="18"/>
              </w:rPr>
            </w:pPr>
            <w:r>
              <w:rPr>
                <w:rFonts w:ascii="Arial" w:eastAsia="Times New Roman" w:hAnsi="Arial" w:cs="Arial"/>
                <w:b/>
                <w:sz w:val="18"/>
                <w:szCs w:val="18"/>
              </w:rPr>
              <w:t>5. Koordinator za varnost in zdravje pri delu</w:t>
            </w:r>
          </w:p>
        </w:tc>
      </w:tr>
      <w:tr w:rsidR="00F0556B" w:rsidRPr="001F3424" w14:paraId="0E2029D9" w14:textId="77777777" w:rsidTr="00D236A4">
        <w:trPr>
          <w:trHeight w:val="397"/>
        </w:trPr>
        <w:tc>
          <w:tcPr>
            <w:tcW w:w="4105" w:type="dxa"/>
            <w:shd w:val="clear" w:color="auto" w:fill="D9D9D9"/>
            <w:vAlign w:val="center"/>
          </w:tcPr>
          <w:p w14:paraId="0CA0B1CE"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0BD1E3E3" w14:textId="77777777" w:rsidR="00F0556B" w:rsidRPr="001F3424" w:rsidRDefault="00F0556B" w:rsidP="00D236A4">
            <w:pPr>
              <w:rPr>
                <w:rFonts w:ascii="Arial" w:hAnsi="Arial" w:cs="Arial"/>
              </w:rPr>
            </w:pPr>
          </w:p>
        </w:tc>
      </w:tr>
      <w:tr w:rsidR="00F0556B" w:rsidRPr="001F3424" w14:paraId="74B718C6" w14:textId="77777777" w:rsidTr="00D236A4">
        <w:trPr>
          <w:trHeight w:val="397"/>
        </w:trPr>
        <w:tc>
          <w:tcPr>
            <w:tcW w:w="4105" w:type="dxa"/>
            <w:shd w:val="clear" w:color="auto" w:fill="D9D9D9" w:themeFill="background1" w:themeFillShade="D9"/>
            <w:vAlign w:val="center"/>
          </w:tcPr>
          <w:p w14:paraId="02F22E05" w14:textId="77777777" w:rsidR="00F0556B" w:rsidRPr="001F3424" w:rsidRDefault="00F0556B" w:rsidP="00D236A4">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1FDC3489" w14:textId="77777777" w:rsidR="00F0556B" w:rsidRPr="001F3424" w:rsidRDefault="00F0556B" w:rsidP="00D236A4">
            <w:pPr>
              <w:rPr>
                <w:rFonts w:ascii="Arial" w:hAnsi="Arial" w:cs="Arial"/>
                <w:sz w:val="18"/>
                <w:szCs w:val="18"/>
              </w:rPr>
            </w:pPr>
            <w:r w:rsidRPr="001F3424">
              <w:rPr>
                <w:rFonts w:ascii="Arial" w:hAnsi="Arial" w:cs="Arial"/>
                <w:sz w:val="18"/>
                <w:szCs w:val="18"/>
              </w:rPr>
              <w:t>Stopnja: _________________</w:t>
            </w:r>
          </w:p>
          <w:p w14:paraId="5DD82085" w14:textId="77777777" w:rsidR="00F0556B" w:rsidRPr="001F3424" w:rsidRDefault="00F0556B" w:rsidP="00D236A4">
            <w:pPr>
              <w:rPr>
                <w:rFonts w:ascii="Arial" w:hAnsi="Arial" w:cs="Arial"/>
                <w:sz w:val="18"/>
                <w:szCs w:val="18"/>
              </w:rPr>
            </w:pPr>
            <w:r w:rsidRPr="001F3424">
              <w:rPr>
                <w:rFonts w:ascii="Arial" w:hAnsi="Arial" w:cs="Arial"/>
                <w:sz w:val="18"/>
                <w:szCs w:val="18"/>
              </w:rPr>
              <w:t>Naziv fakultete, univerze: _______________</w:t>
            </w:r>
          </w:p>
          <w:p w14:paraId="47647A5D" w14:textId="77777777" w:rsidR="00F0556B" w:rsidRPr="001F3424" w:rsidRDefault="00F0556B" w:rsidP="00D236A4">
            <w:pPr>
              <w:rPr>
                <w:rFonts w:ascii="Arial" w:hAnsi="Arial" w:cs="Arial"/>
                <w:sz w:val="18"/>
                <w:szCs w:val="18"/>
              </w:rPr>
            </w:pPr>
            <w:r w:rsidRPr="001F3424">
              <w:rPr>
                <w:rFonts w:ascii="Arial" w:hAnsi="Arial" w:cs="Arial"/>
                <w:sz w:val="18"/>
                <w:szCs w:val="18"/>
              </w:rPr>
              <w:t>Smer izobrazbe: ______________________</w:t>
            </w:r>
          </w:p>
        </w:tc>
      </w:tr>
      <w:tr w:rsidR="00F0556B" w:rsidRPr="001F3424" w14:paraId="72E1DE04" w14:textId="77777777" w:rsidTr="00D236A4">
        <w:trPr>
          <w:trHeight w:val="397"/>
        </w:trPr>
        <w:tc>
          <w:tcPr>
            <w:tcW w:w="4105" w:type="dxa"/>
            <w:shd w:val="clear" w:color="auto" w:fill="D9D9D9" w:themeFill="background1" w:themeFillShade="D9"/>
            <w:vAlign w:val="center"/>
          </w:tcPr>
          <w:p w14:paraId="2F3E5FB6" w14:textId="77777777" w:rsidR="00F0556B" w:rsidRPr="001F3424" w:rsidRDefault="00F0556B" w:rsidP="00D236A4">
            <w:pPr>
              <w:rPr>
                <w:rFonts w:ascii="Arial" w:hAnsi="Arial" w:cs="Arial"/>
                <w:b/>
                <w:sz w:val="18"/>
                <w:szCs w:val="18"/>
              </w:rPr>
            </w:pPr>
            <w:r>
              <w:rPr>
                <w:rFonts w:ascii="Arial" w:hAnsi="Arial" w:cs="Arial"/>
                <w:b/>
                <w:sz w:val="18"/>
                <w:szCs w:val="18"/>
              </w:rPr>
              <w:t>Št. let delovnih izkušenj pri projektiranju ali izvajanju gradbenih del</w:t>
            </w:r>
          </w:p>
        </w:tc>
        <w:tc>
          <w:tcPr>
            <w:tcW w:w="4955" w:type="dxa"/>
            <w:vAlign w:val="center"/>
          </w:tcPr>
          <w:p w14:paraId="06EAA5A8" w14:textId="77777777" w:rsidR="00F0556B" w:rsidRPr="001F3424" w:rsidRDefault="00F0556B" w:rsidP="00D236A4">
            <w:pPr>
              <w:rPr>
                <w:rFonts w:ascii="Arial" w:hAnsi="Arial" w:cs="Arial"/>
                <w:sz w:val="18"/>
                <w:szCs w:val="18"/>
              </w:rPr>
            </w:pPr>
          </w:p>
        </w:tc>
      </w:tr>
      <w:tr w:rsidR="00F0556B" w:rsidRPr="001F3424" w14:paraId="286E9058" w14:textId="77777777" w:rsidTr="00D236A4">
        <w:trPr>
          <w:trHeight w:val="418"/>
        </w:trPr>
        <w:tc>
          <w:tcPr>
            <w:tcW w:w="4105" w:type="dxa"/>
            <w:shd w:val="clear" w:color="auto" w:fill="D9D9D9" w:themeFill="background1" w:themeFillShade="D9"/>
            <w:vAlign w:val="center"/>
          </w:tcPr>
          <w:p w14:paraId="5E0F444D" w14:textId="77777777" w:rsidR="00F0556B" w:rsidRPr="00552C84" w:rsidRDefault="00F0556B" w:rsidP="00D236A4">
            <w:pPr>
              <w:rPr>
                <w:rFonts w:ascii="Arial" w:eastAsia="Times New Roman" w:hAnsi="Arial" w:cs="Arial"/>
                <w:b/>
                <w:sz w:val="18"/>
                <w:szCs w:val="18"/>
              </w:rPr>
            </w:pPr>
            <w:r>
              <w:rPr>
                <w:rFonts w:ascii="Arial" w:hAnsi="Arial" w:cs="Arial"/>
                <w:b/>
                <w:sz w:val="18"/>
                <w:szCs w:val="18"/>
              </w:rPr>
              <w:t>Opravljen strokovni izp</w:t>
            </w:r>
            <w:r w:rsidRPr="005760DC">
              <w:rPr>
                <w:rFonts w:ascii="Arial" w:hAnsi="Arial" w:cs="Arial"/>
                <w:b/>
                <w:sz w:val="18"/>
                <w:szCs w:val="18"/>
              </w:rPr>
              <w:t>it</w:t>
            </w:r>
            <w:r>
              <w:rPr>
                <w:rFonts w:ascii="Arial" w:hAnsi="Arial" w:cs="Arial"/>
                <w:b/>
                <w:sz w:val="18"/>
                <w:szCs w:val="18"/>
              </w:rPr>
              <w:t xml:space="preserve"> iz</w:t>
            </w:r>
            <w:r w:rsidRPr="005760DC">
              <w:rPr>
                <w:rFonts w:ascii="Arial" w:hAnsi="Arial" w:cs="Arial"/>
                <w:b/>
                <w:sz w:val="18"/>
                <w:szCs w:val="18"/>
              </w:rPr>
              <w:t xml:space="preserve"> varnost</w:t>
            </w:r>
            <w:r>
              <w:rPr>
                <w:rFonts w:ascii="Arial" w:hAnsi="Arial" w:cs="Arial"/>
                <w:b/>
                <w:sz w:val="18"/>
                <w:szCs w:val="18"/>
              </w:rPr>
              <w:t>i</w:t>
            </w:r>
            <w:r w:rsidRPr="005760DC">
              <w:rPr>
                <w:rFonts w:ascii="Arial" w:hAnsi="Arial" w:cs="Arial"/>
                <w:b/>
                <w:sz w:val="18"/>
                <w:szCs w:val="18"/>
              </w:rPr>
              <w:t xml:space="preserve"> in zdravj</w:t>
            </w:r>
            <w:r>
              <w:rPr>
                <w:rFonts w:ascii="Arial" w:hAnsi="Arial" w:cs="Arial"/>
                <w:b/>
                <w:sz w:val="18"/>
                <w:szCs w:val="18"/>
              </w:rPr>
              <w:t>a</w:t>
            </w:r>
            <w:r w:rsidRPr="005760DC">
              <w:rPr>
                <w:rFonts w:ascii="Arial" w:hAnsi="Arial" w:cs="Arial"/>
                <w:b/>
                <w:sz w:val="18"/>
                <w:szCs w:val="18"/>
              </w:rPr>
              <w:t xml:space="preserve"> pri delu</w:t>
            </w:r>
            <w:r>
              <w:rPr>
                <w:rFonts w:ascii="Arial" w:hAnsi="Arial" w:cs="Arial"/>
                <w:b/>
                <w:sz w:val="18"/>
                <w:szCs w:val="18"/>
              </w:rPr>
              <w:t xml:space="preserve"> in</w:t>
            </w:r>
            <w:r w:rsidRPr="00552C84">
              <w:rPr>
                <w:rFonts w:ascii="Arial" w:hAnsi="Arial" w:cs="Arial"/>
                <w:b/>
                <w:sz w:val="18"/>
                <w:szCs w:val="18"/>
              </w:rPr>
              <w:t xml:space="preserve"> usposabljanje po programu za koordinatorje za varnost in zdravje pri delu</w:t>
            </w:r>
          </w:p>
        </w:tc>
        <w:tc>
          <w:tcPr>
            <w:tcW w:w="4955" w:type="dxa"/>
            <w:vAlign w:val="center"/>
          </w:tcPr>
          <w:p w14:paraId="0ABC19C3" w14:textId="77777777" w:rsidR="00F0556B" w:rsidRPr="001F3424" w:rsidRDefault="00F0556B" w:rsidP="00D236A4">
            <w:pPr>
              <w:rPr>
                <w:rFonts w:ascii="Arial" w:hAnsi="Arial" w:cs="Arial"/>
                <w:position w:val="-2"/>
                <w:sz w:val="18"/>
                <w:szCs w:val="18"/>
              </w:rPr>
            </w:pPr>
          </w:p>
          <w:p w14:paraId="6D3514DF" w14:textId="77777777" w:rsidR="00F0556B" w:rsidRPr="001F3424" w:rsidRDefault="00F0556B" w:rsidP="00D236A4">
            <w:pPr>
              <w:rPr>
                <w:rFonts w:ascii="Arial" w:hAnsi="Arial" w:cs="Arial"/>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tc>
      </w:tr>
      <w:tr w:rsidR="00F0556B" w:rsidRPr="001F3424" w14:paraId="3703F607" w14:textId="77777777" w:rsidTr="00D236A4">
        <w:trPr>
          <w:trHeight w:val="418"/>
        </w:trPr>
        <w:tc>
          <w:tcPr>
            <w:tcW w:w="4105" w:type="dxa"/>
            <w:shd w:val="clear" w:color="auto" w:fill="D9D9D9" w:themeFill="background1" w:themeFillShade="D9"/>
            <w:vAlign w:val="center"/>
          </w:tcPr>
          <w:p w14:paraId="34A45803" w14:textId="77777777" w:rsidR="00F0556B" w:rsidRPr="001F3424" w:rsidRDefault="00F0556B" w:rsidP="00D236A4">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1FD12EFA" w14:textId="77777777" w:rsidR="00F0556B" w:rsidRPr="001F3424" w:rsidRDefault="00F0556B" w:rsidP="00D236A4">
            <w:pPr>
              <w:rPr>
                <w:rFonts w:ascii="Arial" w:hAnsi="Arial" w:cs="Arial"/>
                <w:position w:val="-2"/>
                <w:sz w:val="18"/>
                <w:szCs w:val="18"/>
              </w:rPr>
            </w:pPr>
          </w:p>
        </w:tc>
      </w:tr>
      <w:tr w:rsidR="00F0556B" w:rsidRPr="001F3424" w14:paraId="1B92D7E4" w14:textId="77777777" w:rsidTr="00D236A4">
        <w:trPr>
          <w:trHeight w:val="397"/>
        </w:trPr>
        <w:tc>
          <w:tcPr>
            <w:tcW w:w="4105" w:type="dxa"/>
            <w:shd w:val="clear" w:color="auto" w:fill="D9D9D9" w:themeFill="background1" w:themeFillShade="D9"/>
            <w:vAlign w:val="center"/>
          </w:tcPr>
          <w:p w14:paraId="2E022FC7" w14:textId="77777777" w:rsidR="00F0556B" w:rsidRPr="001F3424" w:rsidRDefault="00F0556B" w:rsidP="00D236A4">
            <w:pPr>
              <w:rPr>
                <w:rFonts w:ascii="Arial" w:eastAsia="Times New Roman" w:hAnsi="Arial" w:cs="Arial"/>
                <w:b/>
                <w:sz w:val="18"/>
                <w:szCs w:val="18"/>
              </w:rPr>
            </w:pPr>
            <w:r w:rsidRPr="001F3424">
              <w:rPr>
                <w:rFonts w:ascii="Arial" w:eastAsia="Times New Roman" w:hAnsi="Arial" w:cs="Arial"/>
                <w:b/>
                <w:sz w:val="18"/>
                <w:szCs w:val="18"/>
              </w:rPr>
              <w:t>Delovnopravno razmerje kadra z gospodarskim subjektom (zaposlitev, podjemna pogodba, drugo – opredeli)</w:t>
            </w:r>
          </w:p>
        </w:tc>
        <w:tc>
          <w:tcPr>
            <w:tcW w:w="4955" w:type="dxa"/>
            <w:vAlign w:val="center"/>
          </w:tcPr>
          <w:p w14:paraId="24EFB8D7" w14:textId="77777777" w:rsidR="00F0556B" w:rsidRPr="001F3424" w:rsidRDefault="00F0556B" w:rsidP="00D236A4">
            <w:pPr>
              <w:rPr>
                <w:rFonts w:ascii="Arial" w:hAnsi="Arial" w:cs="Arial"/>
              </w:rPr>
            </w:pPr>
          </w:p>
        </w:tc>
      </w:tr>
    </w:tbl>
    <w:p w14:paraId="6B70F9C0" w14:textId="0C19384C" w:rsidR="00F0556B" w:rsidRDefault="00F0556B" w:rsidP="00F0556B">
      <w:pPr>
        <w:spacing w:before="225" w:after="225" w:line="240" w:lineRule="auto"/>
        <w:jc w:val="both"/>
        <w:rPr>
          <w:rFonts w:ascii="Arial" w:hAnsi="Arial" w:cs="Arial"/>
          <w:sz w:val="18"/>
          <w:szCs w:val="18"/>
        </w:rPr>
      </w:pPr>
    </w:p>
    <w:p w14:paraId="3E916126" w14:textId="6A48C8B7" w:rsidR="00061A06" w:rsidRDefault="00061A06" w:rsidP="00F0556B">
      <w:pPr>
        <w:spacing w:before="225" w:after="225" w:line="240" w:lineRule="auto"/>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061A06" w:rsidRPr="001F3424" w14:paraId="65A55F06" w14:textId="77777777" w:rsidTr="007975F9">
        <w:tc>
          <w:tcPr>
            <w:tcW w:w="9060" w:type="dxa"/>
            <w:gridSpan w:val="2"/>
            <w:shd w:val="clear" w:color="auto" w:fill="D9D9D9"/>
            <w:vAlign w:val="center"/>
          </w:tcPr>
          <w:p w14:paraId="5F7D5150" w14:textId="1A2CBE73" w:rsidR="00061A06" w:rsidRPr="00061A06" w:rsidRDefault="00061A06" w:rsidP="00061A06">
            <w:pPr>
              <w:jc w:val="center"/>
              <w:rPr>
                <w:rFonts w:ascii="Arial" w:hAnsi="Arial" w:cs="Arial"/>
                <w:sz w:val="18"/>
                <w:szCs w:val="18"/>
              </w:rPr>
            </w:pPr>
            <w:r>
              <w:rPr>
                <w:rFonts w:ascii="Arial" w:eastAsia="Times New Roman" w:hAnsi="Arial" w:cs="Arial"/>
                <w:b/>
                <w:sz w:val="18"/>
                <w:szCs w:val="18"/>
              </w:rPr>
              <w:t xml:space="preserve">6. </w:t>
            </w:r>
            <w:r w:rsidRPr="00061A06">
              <w:rPr>
                <w:rFonts w:ascii="Arial" w:eastAsia="Times New Roman" w:hAnsi="Arial" w:cs="Arial"/>
                <w:b/>
                <w:sz w:val="18"/>
                <w:szCs w:val="18"/>
              </w:rPr>
              <w:t>Odgovorna oseba za izvajanje nalog po BIM</w:t>
            </w:r>
          </w:p>
        </w:tc>
      </w:tr>
      <w:tr w:rsidR="00061A06" w:rsidRPr="001F3424" w14:paraId="64C27083" w14:textId="77777777" w:rsidTr="007975F9">
        <w:trPr>
          <w:trHeight w:val="397"/>
        </w:trPr>
        <w:tc>
          <w:tcPr>
            <w:tcW w:w="4105" w:type="dxa"/>
            <w:shd w:val="clear" w:color="auto" w:fill="D9D9D9"/>
            <w:vAlign w:val="center"/>
          </w:tcPr>
          <w:p w14:paraId="143B57C7" w14:textId="77777777" w:rsidR="00061A06" w:rsidRPr="001F3424" w:rsidRDefault="00061A06" w:rsidP="007975F9">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43A324AA" w14:textId="77777777" w:rsidR="00061A06" w:rsidRPr="001F3424" w:rsidRDefault="00061A06" w:rsidP="007975F9">
            <w:pPr>
              <w:rPr>
                <w:rFonts w:ascii="Arial" w:hAnsi="Arial" w:cs="Arial"/>
              </w:rPr>
            </w:pPr>
          </w:p>
        </w:tc>
      </w:tr>
      <w:tr w:rsidR="00061A06" w:rsidRPr="001F3424" w14:paraId="53F15384" w14:textId="77777777" w:rsidTr="007975F9">
        <w:trPr>
          <w:trHeight w:val="397"/>
        </w:trPr>
        <w:tc>
          <w:tcPr>
            <w:tcW w:w="4105" w:type="dxa"/>
            <w:shd w:val="clear" w:color="auto" w:fill="D9D9D9" w:themeFill="background1" w:themeFillShade="D9"/>
            <w:vAlign w:val="center"/>
          </w:tcPr>
          <w:p w14:paraId="12633ADE" w14:textId="77777777" w:rsidR="00061A06" w:rsidRPr="001F3424" w:rsidRDefault="00061A06" w:rsidP="007975F9">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03D611FF" w14:textId="77777777" w:rsidR="00061A06" w:rsidRPr="001F3424" w:rsidRDefault="00061A06" w:rsidP="007975F9">
            <w:pPr>
              <w:rPr>
                <w:rFonts w:ascii="Arial" w:hAnsi="Arial" w:cs="Arial"/>
                <w:sz w:val="18"/>
                <w:szCs w:val="18"/>
              </w:rPr>
            </w:pPr>
            <w:r w:rsidRPr="001F3424">
              <w:rPr>
                <w:rFonts w:ascii="Arial" w:hAnsi="Arial" w:cs="Arial"/>
                <w:sz w:val="18"/>
                <w:szCs w:val="18"/>
              </w:rPr>
              <w:t>Stopnja: _________________</w:t>
            </w:r>
          </w:p>
          <w:p w14:paraId="467D11B8" w14:textId="77777777" w:rsidR="00061A06" w:rsidRPr="001F3424" w:rsidRDefault="00061A06" w:rsidP="007975F9">
            <w:pPr>
              <w:rPr>
                <w:rFonts w:ascii="Arial" w:hAnsi="Arial" w:cs="Arial"/>
                <w:sz w:val="18"/>
                <w:szCs w:val="18"/>
              </w:rPr>
            </w:pPr>
            <w:r w:rsidRPr="001F3424">
              <w:rPr>
                <w:rFonts w:ascii="Arial" w:hAnsi="Arial" w:cs="Arial"/>
                <w:sz w:val="18"/>
                <w:szCs w:val="18"/>
              </w:rPr>
              <w:t>Naziv fakultete, univerze: _______________</w:t>
            </w:r>
          </w:p>
          <w:p w14:paraId="471D8E85" w14:textId="77777777" w:rsidR="00061A06" w:rsidRPr="001F3424" w:rsidRDefault="00061A06" w:rsidP="007975F9">
            <w:pPr>
              <w:rPr>
                <w:rFonts w:ascii="Arial" w:hAnsi="Arial" w:cs="Arial"/>
                <w:sz w:val="18"/>
                <w:szCs w:val="18"/>
              </w:rPr>
            </w:pPr>
            <w:r w:rsidRPr="001F3424">
              <w:rPr>
                <w:rFonts w:ascii="Arial" w:hAnsi="Arial" w:cs="Arial"/>
                <w:sz w:val="18"/>
                <w:szCs w:val="18"/>
              </w:rPr>
              <w:t>Smer izobrazbe: ______________________</w:t>
            </w:r>
          </w:p>
        </w:tc>
      </w:tr>
      <w:tr w:rsidR="00061A06" w:rsidRPr="001F3424" w14:paraId="41B2CD36" w14:textId="77777777" w:rsidTr="007975F9">
        <w:trPr>
          <w:trHeight w:val="418"/>
        </w:trPr>
        <w:tc>
          <w:tcPr>
            <w:tcW w:w="4105" w:type="dxa"/>
            <w:shd w:val="clear" w:color="auto" w:fill="D9D9D9" w:themeFill="background1" w:themeFillShade="D9"/>
            <w:vAlign w:val="center"/>
          </w:tcPr>
          <w:p w14:paraId="6C1DC891" w14:textId="77777777" w:rsidR="00061A06" w:rsidRPr="001F3424" w:rsidRDefault="00061A06" w:rsidP="007975F9">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4DA445CE" w14:textId="77777777" w:rsidR="00061A06" w:rsidRPr="001F3424" w:rsidRDefault="00061A06" w:rsidP="007975F9">
            <w:pPr>
              <w:rPr>
                <w:rFonts w:ascii="Arial" w:hAnsi="Arial" w:cs="Arial"/>
                <w:position w:val="-2"/>
                <w:sz w:val="18"/>
                <w:szCs w:val="18"/>
              </w:rPr>
            </w:pPr>
          </w:p>
          <w:p w14:paraId="3216D5AA" w14:textId="77777777" w:rsidR="00061A06" w:rsidRPr="001F3424" w:rsidRDefault="00061A06" w:rsidP="007975F9">
            <w:pPr>
              <w:rPr>
                <w:rFonts w:ascii="Arial" w:hAnsi="Arial" w:cs="Arial"/>
                <w:position w:val="-2"/>
                <w:sz w:val="18"/>
                <w:szCs w:val="18"/>
              </w:rPr>
            </w:pPr>
            <w:r w:rsidRPr="001F3424">
              <w:rPr>
                <w:rFonts w:ascii="Arial" w:hAnsi="Arial" w:cs="Arial"/>
                <w:position w:val="-2"/>
                <w:sz w:val="18"/>
                <w:szCs w:val="18"/>
              </w:rPr>
              <w:lastRenderedPageBreak/>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CB7464">
              <w:rPr>
                <w:rFonts w:ascii="Arial" w:hAnsi="Arial" w:cs="Arial"/>
              </w:rPr>
            </w:r>
            <w:r w:rsidR="00CB7464">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310FAED4" w14:textId="77777777" w:rsidR="00061A06" w:rsidRPr="001F3424" w:rsidRDefault="00061A06" w:rsidP="007975F9">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061A06" w:rsidRPr="001F3424" w14:paraId="73572F4A" w14:textId="77777777" w:rsidTr="007975F9">
        <w:trPr>
          <w:trHeight w:val="418"/>
        </w:trPr>
        <w:tc>
          <w:tcPr>
            <w:tcW w:w="4105" w:type="dxa"/>
            <w:shd w:val="clear" w:color="auto" w:fill="D9D9D9" w:themeFill="background1" w:themeFillShade="D9"/>
            <w:vAlign w:val="center"/>
          </w:tcPr>
          <w:p w14:paraId="390F8732" w14:textId="7852D66F" w:rsidR="00061A06" w:rsidRPr="00061A06" w:rsidRDefault="00061A06" w:rsidP="007975F9">
            <w:pPr>
              <w:rPr>
                <w:rFonts w:ascii="Arial" w:hAnsi="Arial" w:cs="Arial"/>
                <w:b/>
                <w:position w:val="-2"/>
                <w:sz w:val="18"/>
                <w:szCs w:val="18"/>
              </w:rPr>
            </w:pPr>
            <w:r w:rsidRPr="001F3424">
              <w:rPr>
                <w:rFonts w:ascii="Arial" w:hAnsi="Arial" w:cs="Arial"/>
                <w:b/>
                <w:position w:val="-2"/>
                <w:sz w:val="18"/>
                <w:szCs w:val="18"/>
              </w:rPr>
              <w:lastRenderedPageBreak/>
              <w:t xml:space="preserve">Leta delovne dobe </w:t>
            </w:r>
          </w:p>
        </w:tc>
        <w:tc>
          <w:tcPr>
            <w:tcW w:w="4955" w:type="dxa"/>
            <w:vAlign w:val="center"/>
          </w:tcPr>
          <w:p w14:paraId="23C262DB" w14:textId="77777777" w:rsidR="00061A06" w:rsidRPr="001F3424" w:rsidRDefault="00061A06" w:rsidP="007975F9">
            <w:pPr>
              <w:rPr>
                <w:rFonts w:ascii="Arial" w:hAnsi="Arial" w:cs="Arial"/>
                <w:position w:val="-2"/>
                <w:sz w:val="18"/>
                <w:szCs w:val="18"/>
              </w:rPr>
            </w:pPr>
            <w:r w:rsidRPr="001F3424">
              <w:rPr>
                <w:rFonts w:ascii="Arial" w:hAnsi="Arial" w:cs="Arial"/>
                <w:position w:val="-2"/>
                <w:sz w:val="18"/>
                <w:szCs w:val="18"/>
                <w:u w:val="single"/>
              </w:rPr>
              <w:t xml:space="preserve">__________ </w:t>
            </w:r>
            <w:r w:rsidRPr="001F3424">
              <w:rPr>
                <w:rFonts w:ascii="Arial" w:hAnsi="Arial" w:cs="Arial"/>
                <w:position w:val="-2"/>
                <w:sz w:val="18"/>
                <w:szCs w:val="18"/>
              </w:rPr>
              <w:t xml:space="preserve"> let*</w:t>
            </w:r>
          </w:p>
        </w:tc>
      </w:tr>
      <w:tr w:rsidR="00061A06" w:rsidRPr="001F3424" w14:paraId="733DBAB8" w14:textId="77777777" w:rsidTr="007975F9">
        <w:trPr>
          <w:trHeight w:val="418"/>
        </w:trPr>
        <w:tc>
          <w:tcPr>
            <w:tcW w:w="4105" w:type="dxa"/>
            <w:shd w:val="clear" w:color="auto" w:fill="D9D9D9" w:themeFill="background1" w:themeFillShade="D9"/>
            <w:vAlign w:val="center"/>
          </w:tcPr>
          <w:p w14:paraId="72BE31E0" w14:textId="77777777" w:rsidR="00061A06" w:rsidRPr="001F3424" w:rsidRDefault="00061A06" w:rsidP="007975F9">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058C524B" w14:textId="77777777" w:rsidR="00061A06" w:rsidRPr="001F3424" w:rsidRDefault="00061A06" w:rsidP="007975F9">
            <w:pPr>
              <w:rPr>
                <w:rFonts w:ascii="Arial" w:hAnsi="Arial" w:cs="Arial"/>
                <w:position w:val="-2"/>
                <w:sz w:val="18"/>
                <w:szCs w:val="18"/>
              </w:rPr>
            </w:pPr>
          </w:p>
        </w:tc>
      </w:tr>
      <w:tr w:rsidR="00061A06" w:rsidRPr="001F3424" w14:paraId="62C328F4" w14:textId="77777777" w:rsidTr="007975F9">
        <w:trPr>
          <w:trHeight w:val="397"/>
        </w:trPr>
        <w:tc>
          <w:tcPr>
            <w:tcW w:w="4105" w:type="dxa"/>
            <w:shd w:val="clear" w:color="auto" w:fill="D9D9D9" w:themeFill="background1" w:themeFillShade="D9"/>
            <w:vAlign w:val="center"/>
          </w:tcPr>
          <w:p w14:paraId="22311CE2" w14:textId="77777777" w:rsidR="00061A06" w:rsidRPr="001F3424" w:rsidRDefault="00061A06" w:rsidP="007975F9">
            <w:pPr>
              <w:rPr>
                <w:rFonts w:ascii="Arial" w:eastAsia="Times New Roman" w:hAnsi="Arial" w:cs="Arial"/>
                <w:b/>
                <w:sz w:val="18"/>
                <w:szCs w:val="18"/>
              </w:rPr>
            </w:pPr>
            <w:r w:rsidRPr="001F3424">
              <w:rPr>
                <w:rFonts w:ascii="Arial" w:eastAsia="Times New Roman" w:hAnsi="Arial" w:cs="Arial"/>
                <w:b/>
                <w:sz w:val="18"/>
                <w:szCs w:val="18"/>
              </w:rPr>
              <w:t>Delovnopravno razmerje kadra z gospodarskim subjektom (zaposlitev, podjemna pogodba, drugo – opredeli)</w:t>
            </w:r>
          </w:p>
        </w:tc>
        <w:tc>
          <w:tcPr>
            <w:tcW w:w="4955" w:type="dxa"/>
            <w:vAlign w:val="center"/>
          </w:tcPr>
          <w:p w14:paraId="512DBD47" w14:textId="77777777" w:rsidR="00061A06" w:rsidRPr="001F3424" w:rsidRDefault="00061A06" w:rsidP="007975F9">
            <w:pPr>
              <w:rPr>
                <w:rFonts w:ascii="Arial" w:hAnsi="Arial" w:cs="Arial"/>
              </w:rPr>
            </w:pPr>
          </w:p>
        </w:tc>
      </w:tr>
      <w:tr w:rsidR="00061A06" w:rsidRPr="001F3424" w14:paraId="4BF84EAE" w14:textId="77777777" w:rsidTr="007975F9">
        <w:trPr>
          <w:trHeight w:val="397"/>
        </w:trPr>
        <w:tc>
          <w:tcPr>
            <w:tcW w:w="9060" w:type="dxa"/>
            <w:gridSpan w:val="2"/>
            <w:shd w:val="clear" w:color="auto" w:fill="D9D9D9" w:themeFill="background1" w:themeFillShade="D9"/>
            <w:vAlign w:val="center"/>
          </w:tcPr>
          <w:p w14:paraId="74070283" w14:textId="77777777" w:rsidR="00061A06" w:rsidRPr="001F3424" w:rsidRDefault="00061A06" w:rsidP="007975F9">
            <w:pPr>
              <w:jc w:val="center"/>
              <w:rPr>
                <w:rFonts w:ascii="Arial" w:hAnsi="Arial" w:cs="Arial"/>
              </w:rPr>
            </w:pPr>
            <w:r w:rsidRPr="001F3424">
              <w:rPr>
                <w:rFonts w:ascii="Arial" w:hAnsi="Arial" w:cs="Arial"/>
                <w:b/>
                <w:sz w:val="18"/>
                <w:szCs w:val="18"/>
              </w:rPr>
              <w:t>Referenčna lista nominiranega kadra</w:t>
            </w:r>
          </w:p>
        </w:tc>
      </w:tr>
      <w:tr w:rsidR="00061A06" w:rsidRPr="001F3424" w14:paraId="44E3CB15" w14:textId="77777777" w:rsidTr="007975F9">
        <w:trPr>
          <w:trHeight w:val="397"/>
        </w:trPr>
        <w:tc>
          <w:tcPr>
            <w:tcW w:w="9060" w:type="dxa"/>
            <w:gridSpan w:val="2"/>
            <w:shd w:val="clear" w:color="auto" w:fill="D9D9D9" w:themeFill="background1" w:themeFillShade="D9"/>
            <w:vAlign w:val="center"/>
          </w:tcPr>
          <w:p w14:paraId="6A6CDB95" w14:textId="77777777" w:rsidR="00061A06" w:rsidRDefault="00061A06" w:rsidP="00061A0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Nominirani kader usposobljenost izkazuje s sodelovanjem pri najmanj enem istovrstnem projektu izvajanju nalog po BIM.</w:t>
            </w:r>
          </w:p>
          <w:p w14:paraId="6D30E248" w14:textId="06A943BD" w:rsidR="00061A06" w:rsidRDefault="00061A06" w:rsidP="00061A06">
            <w:pPr>
              <w:spacing w:before="135" w:after="135"/>
              <w:jc w:val="both"/>
              <w:textAlignment w:val="center"/>
              <w:rPr>
                <w:rFonts w:ascii="Arial" w:hAnsi="Arial" w:cs="Arial"/>
                <w:sz w:val="18"/>
                <w:szCs w:val="18"/>
              </w:rPr>
            </w:pPr>
            <w:r w:rsidRPr="006260AC">
              <w:rPr>
                <w:rFonts w:ascii="Arial" w:hAnsi="Arial" w:cs="Arial"/>
                <w:sz w:val="18"/>
                <w:szCs w:val="18"/>
              </w:rPr>
              <w:t xml:space="preserve">Kot istovrsten projekt se šteje </w:t>
            </w:r>
            <w:r>
              <w:rPr>
                <w:rFonts w:ascii="Arial" w:hAnsi="Arial" w:cs="Arial"/>
                <w:sz w:val="18"/>
                <w:szCs w:val="18"/>
              </w:rPr>
              <w:t xml:space="preserve">projekt izvedbe storitev nadzora z izvajanjem nalog po BIM, ki ga je nominirani kader izvedel v zadnjih petih (5) letih od datuma objave tega javnega naročila na Portalu javnih naročil na objektu in katerega vrednost izgradnje (ali obnove, rekonstrukcije, sanacije ipd.) je bila najmanj </w:t>
            </w:r>
            <w:r w:rsidR="00EE03D0">
              <w:rPr>
                <w:rFonts w:ascii="Arial" w:hAnsi="Arial" w:cs="Arial"/>
                <w:sz w:val="18"/>
                <w:szCs w:val="18"/>
              </w:rPr>
              <w:t>2</w:t>
            </w:r>
            <w:r>
              <w:rPr>
                <w:rFonts w:ascii="Arial" w:hAnsi="Arial" w:cs="Arial"/>
                <w:sz w:val="18"/>
                <w:szCs w:val="18"/>
              </w:rPr>
              <w:t>.000.000,00 EUR z DDV.</w:t>
            </w:r>
          </w:p>
          <w:p w14:paraId="0765C75D" w14:textId="77777777" w:rsidR="00061A06" w:rsidRDefault="00061A06" w:rsidP="00061A06">
            <w:pPr>
              <w:spacing w:before="135" w:after="135"/>
              <w:jc w:val="both"/>
              <w:textAlignment w:val="center"/>
              <w:rPr>
                <w:rFonts w:ascii="Arial" w:hAnsi="Arial" w:cs="Arial"/>
                <w:sz w:val="18"/>
                <w:szCs w:val="18"/>
              </w:rPr>
            </w:pPr>
            <w:r>
              <w:rPr>
                <w:rFonts w:ascii="Arial" w:hAnsi="Arial" w:cs="Arial"/>
                <w:sz w:val="18"/>
                <w:szCs w:val="18"/>
              </w:rPr>
              <w:t>Da je mogoče šteti, da so bile izvajane naloge po BIM, je moral nominirani kader v okviru referenčnega projekta izvajati najmanj sledeče storitve:</w:t>
            </w:r>
          </w:p>
          <w:p w14:paraId="669E0124" w14:textId="77777777" w:rsidR="00061A06" w:rsidRDefault="00061A06" w:rsidP="00061A06">
            <w:pPr>
              <w:pStyle w:val="ListParagraph"/>
              <w:numPr>
                <w:ilvl w:val="0"/>
                <w:numId w:val="41"/>
              </w:numPr>
              <w:spacing w:before="135" w:after="135" w:line="240" w:lineRule="auto"/>
              <w:jc w:val="both"/>
              <w:textAlignment w:val="center"/>
              <w:rPr>
                <w:rFonts w:ascii="Arial" w:hAnsi="Arial" w:cs="Arial"/>
                <w:sz w:val="18"/>
                <w:szCs w:val="18"/>
              </w:rPr>
            </w:pPr>
            <w:r>
              <w:rPr>
                <w:rFonts w:ascii="Arial" w:hAnsi="Arial" w:cs="Arial"/>
                <w:sz w:val="18"/>
                <w:szCs w:val="18"/>
              </w:rPr>
              <w:t>u</w:t>
            </w:r>
            <w:r w:rsidRPr="006260AC">
              <w:rPr>
                <w:rFonts w:ascii="Arial" w:hAnsi="Arial" w:cs="Arial"/>
                <w:sz w:val="18"/>
                <w:szCs w:val="18"/>
              </w:rPr>
              <w:t>pravljanje skupnega okolja za izmenjavo podatkov (CDE - Common Data Environment)</w:t>
            </w:r>
            <w:r>
              <w:rPr>
                <w:rFonts w:ascii="Arial" w:hAnsi="Arial" w:cs="Arial"/>
                <w:sz w:val="18"/>
                <w:szCs w:val="18"/>
              </w:rPr>
              <w:t>,</w:t>
            </w:r>
          </w:p>
          <w:p w14:paraId="569EB16C" w14:textId="77777777" w:rsidR="00061A06" w:rsidRDefault="00061A06" w:rsidP="00061A06">
            <w:pPr>
              <w:pStyle w:val="ListParagraph"/>
              <w:numPr>
                <w:ilvl w:val="0"/>
                <w:numId w:val="41"/>
              </w:numPr>
              <w:spacing w:before="135" w:after="135" w:line="240" w:lineRule="auto"/>
              <w:jc w:val="both"/>
              <w:textAlignment w:val="center"/>
              <w:rPr>
                <w:rFonts w:ascii="Arial" w:hAnsi="Arial" w:cs="Arial"/>
                <w:sz w:val="18"/>
                <w:szCs w:val="18"/>
              </w:rPr>
            </w:pPr>
            <w:r>
              <w:rPr>
                <w:rFonts w:ascii="Arial" w:hAnsi="Arial" w:cs="Arial"/>
                <w:sz w:val="18"/>
                <w:szCs w:val="18"/>
              </w:rPr>
              <w:t>u</w:t>
            </w:r>
            <w:r w:rsidRPr="006260AC">
              <w:rPr>
                <w:rFonts w:ascii="Arial" w:hAnsi="Arial" w:cs="Arial"/>
                <w:sz w:val="18"/>
                <w:szCs w:val="18"/>
              </w:rPr>
              <w:t>pravljanje projektnih informacij</w:t>
            </w:r>
            <w:r>
              <w:rPr>
                <w:rFonts w:ascii="Arial" w:hAnsi="Arial" w:cs="Arial"/>
                <w:sz w:val="18"/>
                <w:szCs w:val="18"/>
              </w:rPr>
              <w:t xml:space="preserve"> in</w:t>
            </w:r>
          </w:p>
          <w:p w14:paraId="68EC1B64" w14:textId="210952EE" w:rsidR="00061A06" w:rsidRPr="001F3424" w:rsidRDefault="00061A06" w:rsidP="00061A06">
            <w:pPr>
              <w:pStyle w:val="ListParagraph"/>
              <w:numPr>
                <w:ilvl w:val="0"/>
                <w:numId w:val="41"/>
              </w:numPr>
              <w:jc w:val="both"/>
              <w:rPr>
                <w:rFonts w:ascii="Arial" w:eastAsia="Times New Roman" w:hAnsi="Arial" w:cs="Arial"/>
                <w:sz w:val="18"/>
                <w:szCs w:val="18"/>
                <w:lang w:eastAsia="sl-SI"/>
              </w:rPr>
            </w:pPr>
            <w:r>
              <w:rPr>
                <w:rFonts w:ascii="Arial" w:hAnsi="Arial" w:cs="Arial"/>
                <w:sz w:val="18"/>
                <w:szCs w:val="18"/>
              </w:rPr>
              <w:t>koordinacija in sodelovanje z vsemi udeleženimi v zvezi z izvajanjem nalog po BIM</w:t>
            </w:r>
          </w:p>
        </w:tc>
      </w:tr>
      <w:tr w:rsidR="00061A06" w:rsidRPr="001F3424" w14:paraId="32F0941E" w14:textId="77777777" w:rsidTr="007975F9">
        <w:trPr>
          <w:trHeight w:val="397"/>
        </w:trPr>
        <w:tc>
          <w:tcPr>
            <w:tcW w:w="4105" w:type="dxa"/>
            <w:shd w:val="clear" w:color="auto" w:fill="D9D9D9" w:themeFill="background1" w:themeFillShade="D9"/>
            <w:vAlign w:val="center"/>
          </w:tcPr>
          <w:p w14:paraId="71F2B2DA" w14:textId="77777777" w:rsidR="00061A06" w:rsidRPr="001F3424" w:rsidRDefault="00061A06" w:rsidP="007975F9">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06C44751" w14:textId="77777777" w:rsidR="00061A06" w:rsidRPr="001F3424" w:rsidRDefault="00061A06" w:rsidP="007975F9">
            <w:pPr>
              <w:rPr>
                <w:rFonts w:ascii="Arial" w:hAnsi="Arial" w:cs="Arial"/>
              </w:rPr>
            </w:pPr>
          </w:p>
        </w:tc>
      </w:tr>
      <w:tr w:rsidR="00061A06" w:rsidRPr="001F3424" w14:paraId="39E837CE" w14:textId="77777777" w:rsidTr="007975F9">
        <w:trPr>
          <w:trHeight w:val="397"/>
        </w:trPr>
        <w:tc>
          <w:tcPr>
            <w:tcW w:w="4105" w:type="dxa"/>
            <w:shd w:val="clear" w:color="auto" w:fill="D9D9D9" w:themeFill="background1" w:themeFillShade="D9"/>
            <w:vAlign w:val="center"/>
          </w:tcPr>
          <w:p w14:paraId="526F0463" w14:textId="77777777" w:rsidR="00061A06" w:rsidRPr="001F3424" w:rsidRDefault="00061A06" w:rsidP="007975F9">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08081A5E" w14:textId="77777777" w:rsidR="00061A06" w:rsidRPr="001F3424" w:rsidRDefault="00061A06" w:rsidP="007975F9">
            <w:pPr>
              <w:rPr>
                <w:rFonts w:ascii="Arial" w:hAnsi="Arial" w:cs="Arial"/>
              </w:rPr>
            </w:pPr>
          </w:p>
        </w:tc>
      </w:tr>
      <w:tr w:rsidR="00061A06" w:rsidRPr="001F3424" w14:paraId="78F092FD" w14:textId="77777777" w:rsidTr="007975F9">
        <w:trPr>
          <w:trHeight w:val="397"/>
        </w:trPr>
        <w:tc>
          <w:tcPr>
            <w:tcW w:w="4105" w:type="dxa"/>
            <w:shd w:val="clear" w:color="auto" w:fill="D9D9D9" w:themeFill="background1" w:themeFillShade="D9"/>
            <w:vAlign w:val="center"/>
          </w:tcPr>
          <w:p w14:paraId="48DF7481" w14:textId="77777777" w:rsidR="00061A06" w:rsidRPr="001F3424" w:rsidRDefault="00061A06" w:rsidP="007975F9">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3F8553E7" w14:textId="77777777" w:rsidR="00061A06" w:rsidRPr="001F3424" w:rsidRDefault="00061A06" w:rsidP="007975F9">
            <w:pPr>
              <w:rPr>
                <w:rFonts w:ascii="Arial" w:hAnsi="Arial" w:cs="Arial"/>
              </w:rPr>
            </w:pPr>
          </w:p>
        </w:tc>
      </w:tr>
      <w:tr w:rsidR="00061A06" w:rsidRPr="001F3424" w14:paraId="1B03956E" w14:textId="77777777" w:rsidTr="007975F9">
        <w:trPr>
          <w:trHeight w:val="397"/>
        </w:trPr>
        <w:tc>
          <w:tcPr>
            <w:tcW w:w="4105" w:type="dxa"/>
            <w:shd w:val="clear" w:color="auto" w:fill="D9D9D9" w:themeFill="background1" w:themeFillShade="D9"/>
            <w:vAlign w:val="center"/>
          </w:tcPr>
          <w:p w14:paraId="4043FE74" w14:textId="546A3036" w:rsidR="00061A06" w:rsidRPr="001F3424" w:rsidRDefault="00061A06" w:rsidP="007975F9">
            <w:pPr>
              <w:rPr>
                <w:rFonts w:ascii="Arial" w:eastAsia="Times New Roman" w:hAnsi="Arial" w:cs="Arial"/>
                <w:b/>
                <w:sz w:val="18"/>
                <w:szCs w:val="18"/>
              </w:rPr>
            </w:pPr>
            <w:r w:rsidRPr="001F3424">
              <w:rPr>
                <w:rFonts w:ascii="Arial" w:eastAsia="Times New Roman" w:hAnsi="Arial" w:cs="Arial"/>
                <w:b/>
                <w:sz w:val="18"/>
                <w:szCs w:val="18"/>
              </w:rPr>
              <w:t>Vrednost projekta</w:t>
            </w:r>
            <w:r>
              <w:rPr>
                <w:rFonts w:ascii="Arial" w:eastAsia="Times New Roman" w:hAnsi="Arial" w:cs="Arial"/>
                <w:b/>
                <w:sz w:val="18"/>
                <w:szCs w:val="18"/>
              </w:rPr>
              <w:t xml:space="preserve"> (gradnje)</w:t>
            </w:r>
            <w:r w:rsidRPr="001F3424">
              <w:rPr>
                <w:rFonts w:ascii="Arial" w:eastAsia="Times New Roman" w:hAnsi="Arial" w:cs="Arial"/>
                <w:b/>
                <w:sz w:val="18"/>
                <w:szCs w:val="18"/>
              </w:rPr>
              <w:t xml:space="preserve"> v EUR (brez DDV)</w:t>
            </w:r>
          </w:p>
        </w:tc>
        <w:tc>
          <w:tcPr>
            <w:tcW w:w="4955" w:type="dxa"/>
            <w:vAlign w:val="center"/>
          </w:tcPr>
          <w:p w14:paraId="0B857C70" w14:textId="77777777" w:rsidR="00061A06" w:rsidRPr="001F3424" w:rsidRDefault="00061A06" w:rsidP="007975F9">
            <w:pPr>
              <w:rPr>
                <w:rFonts w:ascii="Arial" w:hAnsi="Arial" w:cs="Arial"/>
              </w:rPr>
            </w:pPr>
          </w:p>
        </w:tc>
      </w:tr>
      <w:tr w:rsidR="00061A06" w:rsidRPr="001F3424" w14:paraId="75032179" w14:textId="77777777" w:rsidTr="007975F9">
        <w:trPr>
          <w:trHeight w:val="397"/>
        </w:trPr>
        <w:tc>
          <w:tcPr>
            <w:tcW w:w="4105" w:type="dxa"/>
            <w:shd w:val="clear" w:color="auto" w:fill="D9D9D9" w:themeFill="background1" w:themeFillShade="D9"/>
            <w:vAlign w:val="center"/>
          </w:tcPr>
          <w:p w14:paraId="4FC31BA9" w14:textId="77777777" w:rsidR="00061A06" w:rsidRPr="001F3424" w:rsidRDefault="00061A06" w:rsidP="007975F9">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0B090B4C" w14:textId="77777777" w:rsidR="00061A06" w:rsidRPr="001F3424" w:rsidRDefault="00061A06" w:rsidP="007975F9">
            <w:pPr>
              <w:rPr>
                <w:rFonts w:ascii="Arial" w:hAnsi="Arial" w:cs="Arial"/>
              </w:rPr>
            </w:pPr>
          </w:p>
        </w:tc>
      </w:tr>
      <w:tr w:rsidR="00061A06" w:rsidRPr="001F3424" w14:paraId="3628E0ED" w14:textId="77777777" w:rsidTr="007975F9">
        <w:trPr>
          <w:trHeight w:val="397"/>
        </w:trPr>
        <w:tc>
          <w:tcPr>
            <w:tcW w:w="4105" w:type="dxa"/>
            <w:shd w:val="clear" w:color="auto" w:fill="D9D9D9" w:themeFill="background1" w:themeFillShade="D9"/>
            <w:vAlign w:val="center"/>
          </w:tcPr>
          <w:p w14:paraId="687F7B40" w14:textId="77777777" w:rsidR="00061A06" w:rsidRPr="001F3424" w:rsidRDefault="00061A06" w:rsidP="007975F9">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7DA821E2" w14:textId="77777777" w:rsidR="00061A06" w:rsidRPr="001F3424" w:rsidRDefault="00061A06" w:rsidP="007975F9">
            <w:pPr>
              <w:rPr>
                <w:rFonts w:ascii="Arial" w:hAnsi="Arial" w:cs="Arial"/>
              </w:rPr>
            </w:pPr>
          </w:p>
        </w:tc>
      </w:tr>
    </w:tbl>
    <w:p w14:paraId="0549137D" w14:textId="77777777" w:rsidR="00061A06" w:rsidRPr="001F3424" w:rsidRDefault="00061A06" w:rsidP="00F0556B">
      <w:pPr>
        <w:spacing w:before="225" w:after="225" w:line="240" w:lineRule="auto"/>
        <w:jc w:val="both"/>
        <w:rPr>
          <w:rFonts w:ascii="Arial" w:hAnsi="Arial" w:cs="Arial"/>
          <w:sz w:val="18"/>
          <w:szCs w:val="18"/>
        </w:rPr>
      </w:pPr>
    </w:p>
    <w:p w14:paraId="682A363B" w14:textId="77777777" w:rsidR="00F0556B" w:rsidRPr="001F3424" w:rsidRDefault="00F0556B" w:rsidP="00F0556B">
      <w:pPr>
        <w:spacing w:before="225" w:after="225" w:line="240" w:lineRule="auto"/>
        <w:jc w:val="both"/>
        <w:rPr>
          <w:rFonts w:ascii="Arial" w:hAnsi="Arial" w:cs="Arial"/>
          <w:i/>
          <w:sz w:val="18"/>
          <w:szCs w:val="18"/>
        </w:rPr>
      </w:pPr>
      <w:r w:rsidRPr="001F3424">
        <w:rPr>
          <w:rFonts w:ascii="Arial" w:hAnsi="Arial" w:cs="Arial"/>
          <w:i/>
          <w:iCs/>
          <w:sz w:val="18"/>
          <w:szCs w:val="18"/>
          <w:shd w:val="clear" w:color="auto" w:fill="FFFFFF"/>
        </w:rPr>
        <w:t>V primeru več kadrov in referenc se obrazec fotokopira.</w:t>
      </w:r>
    </w:p>
    <w:p w14:paraId="366F5C76" w14:textId="77777777" w:rsidR="00F0556B" w:rsidRPr="001F3424" w:rsidRDefault="00F0556B" w:rsidP="00F0556B">
      <w:pPr>
        <w:spacing w:before="225" w:after="225" w:line="240" w:lineRule="auto"/>
        <w:jc w:val="both"/>
        <w:rPr>
          <w:rFonts w:ascii="Arial" w:hAnsi="Arial" w:cs="Arial"/>
          <w:i/>
          <w:sz w:val="18"/>
          <w:szCs w:val="18"/>
        </w:rPr>
      </w:pPr>
      <w:r w:rsidRPr="001F3424">
        <w:rPr>
          <w:rFonts w:ascii="Arial" w:hAnsi="Arial" w:cs="Arial"/>
          <w:i/>
          <w:sz w:val="18"/>
          <w:szCs w:val="18"/>
        </w:rPr>
        <w:t>Naročnik si pridržuje pravico, da od ponudnika naknadno v fazi preverjanja in ocenjevanja ponudb zahteva predložitev dodatnih dokazil, ki izkazujejo pravilnost in resničnost zgoraj navedenih podatkov (npr. potrdilo o vpisu v imenik ustrezne poklicne zbornice, podjemno pogodbo, dokazilo o zaposlitvi, življenjepis idr.).</w:t>
      </w:r>
    </w:p>
    <w:p w14:paraId="693AEB57" w14:textId="77777777" w:rsidR="00F0556B" w:rsidRPr="001F3424" w:rsidRDefault="00F0556B" w:rsidP="00F0556B">
      <w:pPr>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4535"/>
        <w:gridCol w:w="4535"/>
      </w:tblGrid>
      <w:tr w:rsidR="00F0556B" w:rsidRPr="001F3424" w14:paraId="046D41CB" w14:textId="77777777" w:rsidTr="00D236A4">
        <w:tc>
          <w:tcPr>
            <w:tcW w:w="2500" w:type="pct"/>
            <w:tcMar>
              <w:top w:w="75" w:type="dxa"/>
              <w:bottom w:w="75" w:type="dxa"/>
            </w:tcMar>
            <w:vAlign w:val="center"/>
          </w:tcPr>
          <w:p w14:paraId="14634598" w14:textId="77777777" w:rsidR="00F0556B" w:rsidRPr="001F3424" w:rsidRDefault="00F0556B" w:rsidP="00D236A4">
            <w:pPr>
              <w:rPr>
                <w:rFonts w:ascii="Arial" w:hAnsi="Arial" w:cs="Arial"/>
              </w:rPr>
            </w:pPr>
            <w:r w:rsidRPr="001F3424">
              <w:rPr>
                <w:rFonts w:ascii="Arial" w:hAnsi="Arial" w:cs="Arial"/>
                <w:position w:val="-2"/>
                <w:sz w:val="18"/>
                <w:szCs w:val="18"/>
              </w:rPr>
              <w:t>Kraj in datum:</w:t>
            </w:r>
          </w:p>
        </w:tc>
        <w:tc>
          <w:tcPr>
            <w:tcW w:w="0" w:type="auto"/>
            <w:tcMar>
              <w:top w:w="75" w:type="dxa"/>
              <w:bottom w:w="75" w:type="dxa"/>
            </w:tcMar>
            <w:vAlign w:val="center"/>
          </w:tcPr>
          <w:p w14:paraId="3F719BA8" w14:textId="77777777" w:rsidR="00F0556B" w:rsidRPr="001F3424" w:rsidRDefault="00F0556B" w:rsidP="00D236A4">
            <w:pPr>
              <w:rPr>
                <w:rFonts w:ascii="Arial" w:hAnsi="Arial" w:cs="Arial"/>
              </w:rPr>
            </w:pPr>
            <w:r w:rsidRPr="001F3424">
              <w:rPr>
                <w:rFonts w:ascii="Arial" w:hAnsi="Arial" w:cs="Arial"/>
                <w:position w:val="-2"/>
                <w:sz w:val="18"/>
                <w:szCs w:val="18"/>
              </w:rPr>
              <w:t>Naziv:</w:t>
            </w:r>
          </w:p>
        </w:tc>
      </w:tr>
      <w:tr w:rsidR="00F0556B" w:rsidRPr="001F3424" w14:paraId="5E258BBD" w14:textId="77777777" w:rsidTr="00D236A4">
        <w:tc>
          <w:tcPr>
            <w:tcW w:w="2500" w:type="pct"/>
            <w:tcMar>
              <w:top w:w="75" w:type="dxa"/>
              <w:bottom w:w="75" w:type="dxa"/>
            </w:tcMar>
            <w:vAlign w:val="center"/>
          </w:tcPr>
          <w:p w14:paraId="6E81C057" w14:textId="77777777" w:rsidR="00F0556B" w:rsidRPr="001F3424" w:rsidRDefault="00F0556B" w:rsidP="00D236A4">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02BCC145" w14:textId="77777777" w:rsidR="00F0556B" w:rsidRPr="001F3424" w:rsidRDefault="00F0556B" w:rsidP="00D236A4">
            <w:pPr>
              <w:rPr>
                <w:rFonts w:ascii="Arial" w:hAnsi="Arial" w:cs="Arial"/>
              </w:rPr>
            </w:pPr>
          </w:p>
          <w:p w14:paraId="1E4F2AB1" w14:textId="77777777" w:rsidR="00F0556B" w:rsidRPr="001F3424" w:rsidRDefault="00F0556B" w:rsidP="00D236A4">
            <w:pPr>
              <w:jc w:val="center"/>
              <w:rPr>
                <w:rFonts w:ascii="Arial" w:hAnsi="Arial" w:cs="Arial"/>
              </w:rPr>
            </w:pPr>
            <w:r w:rsidRPr="001F3424">
              <w:rPr>
                <w:rFonts w:ascii="Arial" w:hAnsi="Arial" w:cs="Arial"/>
                <w:position w:val="-2"/>
                <w:sz w:val="18"/>
                <w:szCs w:val="18"/>
              </w:rPr>
              <w:t>(žig in podpis)</w:t>
            </w:r>
          </w:p>
        </w:tc>
      </w:tr>
    </w:tbl>
    <w:p w14:paraId="616EAE6B" w14:textId="77777777" w:rsidR="00E00D3D" w:rsidRDefault="00E00D3D" w:rsidP="00D81802">
      <w:pPr>
        <w:spacing w:after="0"/>
        <w:jc w:val="right"/>
        <w:rPr>
          <w:rFonts w:ascii="Arial" w:hAnsi="Arial" w:cs="Arial"/>
          <w:sz w:val="18"/>
          <w:szCs w:val="18"/>
        </w:rPr>
      </w:pPr>
    </w:p>
    <w:p w14:paraId="6E263A20" w14:textId="77777777" w:rsidR="00E00D3D" w:rsidRDefault="00E00D3D">
      <w:pPr>
        <w:rPr>
          <w:rFonts w:ascii="Arial" w:hAnsi="Arial" w:cs="Arial"/>
          <w:sz w:val="18"/>
          <w:szCs w:val="18"/>
        </w:rPr>
      </w:pPr>
      <w:r>
        <w:rPr>
          <w:rFonts w:ascii="Arial" w:hAnsi="Arial" w:cs="Arial"/>
          <w:sz w:val="18"/>
          <w:szCs w:val="18"/>
        </w:rPr>
        <w:br w:type="page"/>
      </w:r>
    </w:p>
    <w:p w14:paraId="0E72CD03" w14:textId="3E3A12C7" w:rsidR="00D81802" w:rsidRDefault="00034BA6" w:rsidP="00526062">
      <w:pPr>
        <w:spacing w:after="0"/>
        <w:jc w:val="right"/>
        <w:rPr>
          <w:rFonts w:ascii="Arial" w:hAnsi="Arial" w:cs="Arial"/>
          <w:sz w:val="18"/>
          <w:szCs w:val="18"/>
        </w:rPr>
      </w:pPr>
      <w:r w:rsidRPr="00590863">
        <w:rPr>
          <w:rFonts w:ascii="Arial" w:hAnsi="Arial" w:cs="Arial"/>
          <w:sz w:val="18"/>
          <w:szCs w:val="18"/>
        </w:rPr>
        <w:lastRenderedPageBreak/>
        <w:t>Obrazec št: 6</w:t>
      </w:r>
    </w:p>
    <w:p w14:paraId="54EF3B14" w14:textId="77777777" w:rsidR="00526062" w:rsidRPr="00526062" w:rsidRDefault="00526062" w:rsidP="00526062">
      <w:pPr>
        <w:spacing w:after="0"/>
        <w:jc w:val="right"/>
        <w:rPr>
          <w:rFonts w:ascii="Arial" w:hAnsi="Arial" w:cs="Arial"/>
          <w:sz w:val="18"/>
          <w:szCs w:val="18"/>
        </w:rPr>
      </w:pPr>
    </w:p>
    <w:p w14:paraId="6F56EBDA" w14:textId="69CA42C8" w:rsidR="00D81802" w:rsidRDefault="00034BA6" w:rsidP="0052606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74A30DC4" w14:textId="77777777" w:rsidR="005D2F45" w:rsidRPr="001F3424" w:rsidRDefault="005D2F45" w:rsidP="005D2F45">
      <w:pPr>
        <w:spacing w:before="225" w:after="225" w:line="240" w:lineRule="auto"/>
        <w:jc w:val="both"/>
        <w:rPr>
          <w:rFonts w:ascii="Arial" w:hAnsi="Arial" w:cs="Arial"/>
        </w:rPr>
      </w:pPr>
      <w:r w:rsidRPr="001F3424">
        <w:rPr>
          <w:rFonts w:ascii="Arial" w:hAnsi="Arial" w:cs="Arial"/>
          <w:b/>
          <w:bCs/>
          <w:sz w:val="18"/>
          <w:szCs w:val="18"/>
        </w:rPr>
        <w:t>Naziv in naslov potrjevalca reference: </w:t>
      </w:r>
      <w:r w:rsidRPr="001F3424">
        <w:rPr>
          <w:rFonts w:ascii="Arial" w:hAnsi="Arial" w:cs="Arial"/>
          <w:sz w:val="18"/>
          <w:szCs w:val="18"/>
          <w:u w:val="single"/>
        </w:rPr>
        <w:t>____________________________</w:t>
      </w:r>
    </w:p>
    <w:p w14:paraId="2E5416E9" w14:textId="77777777" w:rsidR="005D2F45" w:rsidRPr="001F3424" w:rsidRDefault="005D2F45" w:rsidP="005D2F45">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14:paraId="6BFB1896" w14:textId="75E0701E" w:rsidR="005D2F45" w:rsidRPr="001F3424" w:rsidRDefault="005D2F45" w:rsidP="00526062">
      <w:pPr>
        <w:spacing w:before="225" w:after="225" w:line="240" w:lineRule="auto"/>
        <w:jc w:val="center"/>
        <w:rPr>
          <w:rFonts w:ascii="Arial" w:hAnsi="Arial" w:cs="Arial"/>
        </w:rPr>
      </w:pPr>
      <w:r w:rsidRPr="001F3424">
        <w:rPr>
          <w:rFonts w:ascii="Arial" w:hAnsi="Arial" w:cs="Arial"/>
          <w:b/>
          <w:bCs/>
          <w:sz w:val="21"/>
          <w:szCs w:val="21"/>
        </w:rPr>
        <w:t xml:space="preserve">IZJAVA - POTRDILO REFERENCE </w:t>
      </w:r>
    </w:p>
    <w:p w14:paraId="1AEB1B9F" w14:textId="77777777" w:rsidR="005D2F45" w:rsidRPr="001F3424" w:rsidRDefault="005D2F45" w:rsidP="005D2F45">
      <w:pPr>
        <w:spacing w:before="225" w:after="225" w:line="240" w:lineRule="auto"/>
        <w:jc w:val="both"/>
        <w:rPr>
          <w:rFonts w:ascii="Arial" w:hAnsi="Arial" w:cs="Arial"/>
          <w:sz w:val="18"/>
          <w:szCs w:val="18"/>
        </w:rPr>
      </w:pPr>
      <w:r w:rsidRPr="001F3424">
        <w:rPr>
          <w:rFonts w:ascii="Arial" w:hAnsi="Arial" w:cs="Arial"/>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5D2F45" w:rsidRPr="001F3424" w14:paraId="338C3484"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F503E" w14:textId="77777777" w:rsidR="005D2F45" w:rsidRPr="001F3424" w:rsidRDefault="005D2F45" w:rsidP="00D236A4">
            <w:pPr>
              <w:jc w:val="right"/>
              <w:rPr>
                <w:rFonts w:ascii="Arial" w:hAnsi="Arial" w:cs="Arial"/>
              </w:rPr>
            </w:pPr>
            <w:r w:rsidRPr="001F3424">
              <w:rPr>
                <w:rFonts w:ascii="Arial" w:hAnsi="Arial" w:cs="Arial"/>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63E2E" w14:textId="77777777" w:rsidR="005D2F45" w:rsidRPr="001F3424" w:rsidRDefault="005D2F45" w:rsidP="00D236A4">
            <w:pPr>
              <w:rPr>
                <w:rFonts w:ascii="Arial" w:hAnsi="Arial" w:cs="Arial"/>
              </w:rPr>
            </w:pPr>
            <w:r w:rsidRPr="001F3424">
              <w:rPr>
                <w:rFonts w:ascii="Arial" w:hAnsi="Arial" w:cs="Arial"/>
                <w:position w:val="-2"/>
                <w:sz w:val="18"/>
                <w:szCs w:val="18"/>
              </w:rPr>
              <w:t> </w:t>
            </w:r>
          </w:p>
        </w:tc>
      </w:tr>
      <w:tr w:rsidR="005D2F45" w:rsidRPr="001F3424" w14:paraId="47E4AEF6"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24C78292" w14:textId="77777777" w:rsidR="005D2F45" w:rsidRPr="001F3424" w:rsidRDefault="005D2F45" w:rsidP="00D236A4">
            <w:pPr>
              <w:jc w:val="right"/>
              <w:rPr>
                <w:rFonts w:ascii="Arial" w:hAnsi="Arial" w:cs="Arial"/>
              </w:rPr>
            </w:pPr>
            <w:r w:rsidRPr="001F3424">
              <w:rPr>
                <w:rFonts w:ascii="Arial" w:hAnsi="Arial" w:cs="Arial"/>
                <w:position w:val="-2"/>
                <w:sz w:val="18"/>
                <w:szCs w:val="18"/>
                <w:shd w:val="clear" w:color="auto" w:fill="FFFFFF"/>
              </w:rPr>
              <w:t>Naziv projekta</w:t>
            </w:r>
            <w:r w:rsidRPr="001F3424">
              <w:rPr>
                <w:rFonts w:ascii="Arial" w:hAnsi="Arial" w:cs="Arial"/>
                <w:b/>
                <w:bCs/>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8F3FB" w14:textId="77777777" w:rsidR="005D2F45" w:rsidRPr="001F3424" w:rsidRDefault="005D2F45" w:rsidP="00D236A4">
            <w:pPr>
              <w:rPr>
                <w:rFonts w:ascii="Arial" w:hAnsi="Arial" w:cs="Arial"/>
              </w:rPr>
            </w:pPr>
            <w:r w:rsidRPr="001F3424">
              <w:rPr>
                <w:rFonts w:ascii="Arial" w:hAnsi="Arial" w:cs="Arial"/>
                <w:position w:val="-2"/>
                <w:sz w:val="18"/>
                <w:szCs w:val="18"/>
              </w:rPr>
              <w:t> </w:t>
            </w:r>
          </w:p>
        </w:tc>
      </w:tr>
      <w:tr w:rsidR="005D2F45" w:rsidRPr="001F3424" w14:paraId="4220A8F6"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2B18F7D9" w14:textId="77777777" w:rsidR="005D2F45" w:rsidRPr="001F3424" w:rsidRDefault="005D2F45" w:rsidP="00D236A4">
            <w:pPr>
              <w:jc w:val="right"/>
              <w:rPr>
                <w:rFonts w:ascii="Arial" w:hAnsi="Arial" w:cs="Arial"/>
                <w:position w:val="-2"/>
                <w:sz w:val="18"/>
                <w:szCs w:val="18"/>
                <w:shd w:val="clear" w:color="auto" w:fill="FFFFFF"/>
              </w:rPr>
            </w:pPr>
            <w:r w:rsidRPr="001F3424">
              <w:rPr>
                <w:rFonts w:ascii="Arial" w:hAnsi="Arial" w:cs="Arial"/>
                <w:position w:val="-2"/>
                <w:sz w:val="18"/>
                <w:szCs w:val="18"/>
                <w:shd w:val="clear" w:color="auto" w:fill="FFFFFF"/>
              </w:rPr>
              <w:t>Funkcija, ki jo je nominirani kader opravljal na projektu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9098F" w14:textId="77777777" w:rsidR="005D2F45" w:rsidRPr="001F3424" w:rsidRDefault="005D2F45" w:rsidP="00D236A4">
            <w:pPr>
              <w:rPr>
                <w:rFonts w:ascii="Arial" w:hAnsi="Arial" w:cs="Arial"/>
                <w:position w:val="-2"/>
                <w:sz w:val="18"/>
                <w:szCs w:val="18"/>
              </w:rPr>
            </w:pPr>
          </w:p>
        </w:tc>
      </w:tr>
      <w:tr w:rsidR="005D2F45" w:rsidRPr="001F3424" w14:paraId="57A801D3"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79FEC280" w14:textId="77777777" w:rsidR="005D2F45" w:rsidRPr="001F3424" w:rsidRDefault="005D2F45" w:rsidP="00D236A4">
            <w:pPr>
              <w:jc w:val="right"/>
              <w:rPr>
                <w:rFonts w:ascii="Arial" w:hAnsi="Arial" w:cs="Arial"/>
                <w:position w:val="-2"/>
                <w:sz w:val="18"/>
                <w:szCs w:val="18"/>
                <w:shd w:val="clear" w:color="auto" w:fill="FFFFFF"/>
              </w:rPr>
            </w:pPr>
            <w:r w:rsidRPr="001F3424">
              <w:rPr>
                <w:rFonts w:ascii="Arial" w:hAnsi="Arial" w:cs="Arial"/>
                <w:sz w:val="18"/>
                <w:szCs w:val="18"/>
              </w:rPr>
              <w:t>Kratek opis opravljenih storitev (iz opisa mora biti jasno razvidno izpolnjevanje pogojev)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8A03C" w14:textId="77777777" w:rsidR="005D2F45" w:rsidRPr="001F3424" w:rsidRDefault="005D2F45" w:rsidP="00D236A4">
            <w:pPr>
              <w:rPr>
                <w:rFonts w:ascii="Arial" w:hAnsi="Arial" w:cs="Arial"/>
                <w:position w:val="-2"/>
                <w:sz w:val="18"/>
                <w:szCs w:val="18"/>
              </w:rPr>
            </w:pPr>
          </w:p>
        </w:tc>
      </w:tr>
      <w:tr w:rsidR="005D2F45" w:rsidRPr="001F3424" w14:paraId="45D0055C"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635AE84C" w14:textId="77777777" w:rsidR="005D2F45" w:rsidRPr="001F3424" w:rsidRDefault="005D2F45" w:rsidP="00D236A4">
            <w:pPr>
              <w:jc w:val="right"/>
              <w:rPr>
                <w:rFonts w:ascii="Arial" w:hAnsi="Arial" w:cs="Arial"/>
                <w:position w:val="-2"/>
                <w:sz w:val="18"/>
                <w:szCs w:val="18"/>
                <w:shd w:val="clear" w:color="auto" w:fill="FFFFFF"/>
              </w:rPr>
            </w:pPr>
            <w:r w:rsidRPr="001F3424">
              <w:rPr>
                <w:rFonts w:ascii="Arial" w:hAnsi="Arial" w:cs="Arial"/>
                <w:position w:val="-2"/>
                <w:sz w:val="18"/>
                <w:szCs w:val="18"/>
                <w:shd w:val="clear" w:color="auto" w:fill="FFFFFF"/>
              </w:rPr>
              <w:t>Kvalifikacija objekta po 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E93FC" w14:textId="77777777" w:rsidR="005D2F45" w:rsidRPr="001F3424" w:rsidRDefault="005D2F45" w:rsidP="00D236A4">
            <w:pPr>
              <w:rPr>
                <w:rFonts w:ascii="Arial" w:hAnsi="Arial" w:cs="Arial"/>
                <w:position w:val="-2"/>
                <w:sz w:val="18"/>
                <w:szCs w:val="18"/>
              </w:rPr>
            </w:pPr>
          </w:p>
        </w:tc>
      </w:tr>
      <w:tr w:rsidR="005D2F45" w:rsidRPr="001F3424" w14:paraId="2323BC2C"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A79F4" w14:textId="77777777" w:rsidR="005D2F45" w:rsidRPr="001F3424" w:rsidRDefault="005D2F45" w:rsidP="00D236A4">
            <w:pPr>
              <w:jc w:val="right"/>
              <w:rPr>
                <w:rFonts w:ascii="Arial" w:hAnsi="Arial" w:cs="Arial"/>
              </w:rPr>
            </w:pPr>
            <w:r w:rsidRPr="001F3424">
              <w:rPr>
                <w:rFonts w:ascii="Arial" w:hAnsi="Arial" w:cs="Arial"/>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57630" w14:textId="77777777" w:rsidR="005D2F45" w:rsidRPr="001F3424" w:rsidRDefault="005D2F45" w:rsidP="00D236A4">
            <w:pPr>
              <w:rPr>
                <w:rFonts w:ascii="Arial" w:hAnsi="Arial" w:cs="Arial"/>
              </w:rPr>
            </w:pPr>
            <w:r w:rsidRPr="001F3424">
              <w:rPr>
                <w:rFonts w:ascii="Arial" w:hAnsi="Arial" w:cs="Arial"/>
                <w:position w:val="-2"/>
                <w:sz w:val="18"/>
                <w:szCs w:val="18"/>
              </w:rPr>
              <w:t> </w:t>
            </w:r>
          </w:p>
        </w:tc>
      </w:tr>
      <w:tr w:rsidR="005D2F45" w:rsidRPr="001F3424" w14:paraId="6C30A7EB"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6A852" w14:textId="77777777" w:rsidR="005D2F45" w:rsidRPr="001F3424" w:rsidRDefault="005D2F45" w:rsidP="00D236A4">
            <w:pPr>
              <w:jc w:val="right"/>
              <w:rPr>
                <w:rFonts w:ascii="Arial" w:hAnsi="Arial" w:cs="Arial"/>
              </w:rPr>
            </w:pPr>
            <w:r w:rsidRPr="001F3424">
              <w:rPr>
                <w:rFonts w:ascii="Arial" w:hAnsi="Arial" w:cs="Arial"/>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A41E72" w14:textId="77777777" w:rsidR="005D2F45" w:rsidRPr="001F3424" w:rsidRDefault="005D2F45" w:rsidP="00D236A4">
            <w:pPr>
              <w:rPr>
                <w:rFonts w:ascii="Arial" w:hAnsi="Arial" w:cs="Arial"/>
              </w:rPr>
            </w:pPr>
            <w:r w:rsidRPr="001F3424">
              <w:rPr>
                <w:rFonts w:ascii="Arial" w:hAnsi="Arial" w:cs="Arial"/>
                <w:position w:val="-2"/>
                <w:sz w:val="18"/>
                <w:szCs w:val="18"/>
              </w:rPr>
              <w:t> </w:t>
            </w:r>
          </w:p>
        </w:tc>
      </w:tr>
      <w:tr w:rsidR="005D2F45" w:rsidRPr="001F3424" w14:paraId="1EF88312"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6DE88" w14:textId="77777777" w:rsidR="005D2F45" w:rsidRPr="001F3424" w:rsidRDefault="005D2F45" w:rsidP="00D236A4">
            <w:pPr>
              <w:jc w:val="right"/>
              <w:rPr>
                <w:rFonts w:ascii="Arial" w:hAnsi="Arial" w:cs="Arial"/>
              </w:rPr>
            </w:pPr>
            <w:r w:rsidRPr="001F3424">
              <w:rPr>
                <w:rFonts w:ascii="Arial" w:hAnsi="Arial" w:cs="Arial"/>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3BA23" w14:textId="77777777" w:rsidR="005D2F45" w:rsidRPr="001F3424" w:rsidRDefault="005D2F45" w:rsidP="00D236A4">
            <w:pPr>
              <w:rPr>
                <w:rFonts w:ascii="Arial" w:hAnsi="Arial" w:cs="Arial"/>
              </w:rPr>
            </w:pPr>
            <w:r w:rsidRPr="001F3424">
              <w:rPr>
                <w:rFonts w:ascii="Arial" w:hAnsi="Arial" w:cs="Arial"/>
                <w:position w:val="-2"/>
                <w:sz w:val="18"/>
                <w:szCs w:val="18"/>
              </w:rPr>
              <w:t> </w:t>
            </w:r>
          </w:p>
        </w:tc>
      </w:tr>
      <w:tr w:rsidR="005D2F45" w:rsidRPr="001F3424" w14:paraId="27386584"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8FF6A" w14:textId="77777777" w:rsidR="005D2F45" w:rsidRPr="001F3424" w:rsidRDefault="005D2F45" w:rsidP="00D236A4">
            <w:pPr>
              <w:jc w:val="right"/>
              <w:rPr>
                <w:rFonts w:ascii="Arial" w:hAnsi="Arial" w:cs="Arial"/>
              </w:rPr>
            </w:pPr>
            <w:r w:rsidRPr="001F3424">
              <w:rPr>
                <w:rFonts w:ascii="Arial" w:hAnsi="Arial" w:cs="Arial"/>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B4FFD" w14:textId="77777777" w:rsidR="005D2F45" w:rsidRPr="001F3424" w:rsidRDefault="005D2F45" w:rsidP="00D236A4">
            <w:pPr>
              <w:rPr>
                <w:rFonts w:ascii="Arial" w:hAnsi="Arial" w:cs="Arial"/>
              </w:rPr>
            </w:pPr>
            <w:r w:rsidRPr="001F3424">
              <w:rPr>
                <w:rFonts w:ascii="Arial" w:hAnsi="Arial" w:cs="Arial"/>
                <w:position w:val="-2"/>
                <w:sz w:val="18"/>
                <w:szCs w:val="18"/>
              </w:rPr>
              <w:t> </w:t>
            </w:r>
          </w:p>
        </w:tc>
      </w:tr>
      <w:tr w:rsidR="005D2F45" w:rsidRPr="001F3424" w14:paraId="20BD7EB7"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B532B" w14:textId="77777777" w:rsidR="005D2F45" w:rsidRPr="001F3424" w:rsidRDefault="005D2F45" w:rsidP="00D236A4">
            <w:pPr>
              <w:jc w:val="right"/>
              <w:rPr>
                <w:rFonts w:ascii="Arial" w:hAnsi="Arial" w:cs="Arial"/>
                <w:position w:val="-2"/>
                <w:sz w:val="18"/>
                <w:szCs w:val="18"/>
                <w:shd w:val="clear" w:color="auto" w:fill="FFFFFF"/>
              </w:rPr>
            </w:pPr>
            <w:r w:rsidRPr="001F3424">
              <w:rPr>
                <w:rFonts w:ascii="Arial" w:hAnsi="Arial" w:cs="Arial"/>
                <w:sz w:val="18"/>
                <w:szCs w:val="18"/>
                <w:lang w:eastAsia="en-GB"/>
              </w:rPr>
              <w:t>Datum pridobljenega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266C6" w14:textId="77777777" w:rsidR="005D2F45" w:rsidRPr="001F3424" w:rsidRDefault="005D2F45" w:rsidP="00D236A4">
            <w:pPr>
              <w:rPr>
                <w:rFonts w:ascii="Arial" w:hAnsi="Arial" w:cs="Arial"/>
                <w:position w:val="-2"/>
                <w:sz w:val="18"/>
                <w:szCs w:val="18"/>
              </w:rPr>
            </w:pPr>
          </w:p>
        </w:tc>
      </w:tr>
      <w:tr w:rsidR="005D2F45" w:rsidRPr="001F3424" w14:paraId="7DEDFD78"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30295" w14:textId="77777777" w:rsidR="005D2F45" w:rsidRPr="001F3424" w:rsidRDefault="005D2F45" w:rsidP="00D236A4">
            <w:pPr>
              <w:jc w:val="right"/>
              <w:rPr>
                <w:rFonts w:ascii="Arial" w:hAnsi="Arial" w:cs="Arial"/>
                <w:position w:val="-2"/>
                <w:sz w:val="18"/>
                <w:szCs w:val="18"/>
                <w:shd w:val="clear" w:color="auto" w:fill="FFFFFF"/>
              </w:rPr>
            </w:pPr>
            <w:r w:rsidRPr="001F3424">
              <w:rPr>
                <w:rFonts w:ascii="Arial" w:hAnsi="Arial" w:cs="Arial"/>
                <w:sz w:val="18"/>
                <w:szCs w:val="18"/>
                <w:lang w:eastAsia="en-GB"/>
              </w:rPr>
              <w:t>Skupna vrednost projekta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6C847" w14:textId="77777777" w:rsidR="005D2F45" w:rsidRPr="001F3424" w:rsidRDefault="005D2F45" w:rsidP="00D236A4">
            <w:pPr>
              <w:jc w:val="center"/>
              <w:rPr>
                <w:rFonts w:ascii="Arial" w:hAnsi="Arial" w:cs="Arial"/>
                <w:position w:val="-2"/>
                <w:sz w:val="18"/>
                <w:szCs w:val="18"/>
              </w:rPr>
            </w:pPr>
          </w:p>
        </w:tc>
      </w:tr>
      <w:tr w:rsidR="00526062" w:rsidRPr="001F3424" w14:paraId="605BC3A3"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9DC1F" w14:textId="261F5649" w:rsidR="00526062" w:rsidRPr="001F3424" w:rsidRDefault="00526062" w:rsidP="00D236A4">
            <w:pPr>
              <w:jc w:val="right"/>
              <w:rPr>
                <w:rFonts w:ascii="Arial" w:hAnsi="Arial" w:cs="Arial"/>
                <w:sz w:val="18"/>
                <w:szCs w:val="18"/>
                <w:lang w:eastAsia="en-GB"/>
              </w:rPr>
            </w:pPr>
            <w:r>
              <w:rPr>
                <w:rFonts w:ascii="Arial" w:hAnsi="Arial" w:cs="Arial"/>
                <w:sz w:val="18"/>
                <w:szCs w:val="18"/>
                <w:lang w:eastAsia="en-GB"/>
              </w:rPr>
              <w:t>Skupna vrednost strojnoinstalacijskih oziroma elektroinstalacijskih del na projektu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CE830" w14:textId="39C7D191" w:rsidR="00526062" w:rsidRDefault="00526062" w:rsidP="00D236A4">
            <w:pPr>
              <w:jc w:val="center"/>
              <w:rPr>
                <w:rFonts w:ascii="Arial" w:hAnsi="Arial" w:cs="Arial"/>
                <w:position w:val="-2"/>
                <w:sz w:val="18"/>
                <w:szCs w:val="18"/>
              </w:rPr>
            </w:pPr>
            <w:r>
              <w:rPr>
                <w:rFonts w:ascii="Arial" w:hAnsi="Arial" w:cs="Arial"/>
                <w:position w:val="-2"/>
                <w:sz w:val="18"/>
                <w:szCs w:val="18"/>
              </w:rPr>
              <w:t>Strojnoinstalacijska dela: ___________ EUR brez DDV</w:t>
            </w:r>
          </w:p>
          <w:p w14:paraId="5EAE50B9" w14:textId="3746A821" w:rsidR="00526062" w:rsidRPr="001F3424" w:rsidRDefault="00526062" w:rsidP="00D236A4">
            <w:pPr>
              <w:jc w:val="center"/>
              <w:rPr>
                <w:rFonts w:ascii="Arial" w:hAnsi="Arial" w:cs="Arial"/>
                <w:position w:val="-2"/>
                <w:sz w:val="18"/>
                <w:szCs w:val="18"/>
              </w:rPr>
            </w:pPr>
            <w:r>
              <w:rPr>
                <w:rFonts w:ascii="Arial" w:hAnsi="Arial" w:cs="Arial"/>
                <w:position w:val="-2"/>
                <w:sz w:val="18"/>
                <w:szCs w:val="18"/>
              </w:rPr>
              <w:t>Elektroinstalacijska dela:___________ EUR brez DDV</w:t>
            </w:r>
          </w:p>
        </w:tc>
      </w:tr>
      <w:tr w:rsidR="00AC1689" w:rsidRPr="001F3424" w14:paraId="66A73E22" w14:textId="77777777" w:rsidTr="00D236A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CB208" w14:textId="1D7971C6" w:rsidR="00AC1689" w:rsidRPr="001F3424" w:rsidRDefault="00AC1689" w:rsidP="00D236A4">
            <w:pPr>
              <w:jc w:val="right"/>
              <w:rPr>
                <w:rFonts w:ascii="Arial" w:hAnsi="Arial" w:cs="Arial"/>
                <w:sz w:val="18"/>
                <w:szCs w:val="18"/>
                <w:lang w:eastAsia="en-GB"/>
              </w:rPr>
            </w:pPr>
            <w:r>
              <w:rPr>
                <w:rFonts w:ascii="Arial" w:hAnsi="Arial" w:cs="Arial"/>
                <w:sz w:val="18"/>
                <w:szCs w:val="18"/>
                <w:lang w:eastAsia="en-GB"/>
              </w:rPr>
              <w:t>Objekt ima status spomenika lokalnega ali državnega pomena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77BA3" w14:textId="77777777" w:rsidR="00AC1689" w:rsidRDefault="00AC1689" w:rsidP="00AC1689">
            <w:pPr>
              <w:jc w:val="center"/>
              <w:rPr>
                <w:rFonts w:ascii="Arial" w:hAnsi="Arial" w:cs="Arial"/>
                <w:position w:val="-2"/>
                <w:sz w:val="18"/>
                <w:szCs w:val="18"/>
                <w:shd w:val="clear" w:color="auto" w:fill="FFFFFF"/>
              </w:rPr>
            </w:pPr>
            <w:r>
              <w:rPr>
                <w:rFonts w:ascii="Arial" w:hAnsi="Arial" w:cs="Arial"/>
                <w:position w:val="-2"/>
                <w:sz w:val="18"/>
                <w:szCs w:val="18"/>
                <w:shd w:val="clear" w:color="auto" w:fill="FFFFFF"/>
              </w:rPr>
              <w:t>DA / NE</w:t>
            </w:r>
          </w:p>
          <w:p w14:paraId="64A69B78" w14:textId="6F1EFB85" w:rsidR="00AC1689" w:rsidRPr="001F3424" w:rsidRDefault="00AC1689" w:rsidP="00AC1689">
            <w:pPr>
              <w:jc w:val="center"/>
              <w:rPr>
                <w:rFonts w:ascii="Arial" w:hAnsi="Arial" w:cs="Arial"/>
                <w:position w:val="-2"/>
                <w:sz w:val="18"/>
                <w:szCs w:val="18"/>
              </w:rPr>
            </w:pPr>
            <w:r>
              <w:rPr>
                <w:rFonts w:ascii="Arial" w:hAnsi="Arial" w:cs="Arial"/>
                <w:position w:val="-2"/>
                <w:sz w:val="18"/>
                <w:szCs w:val="18"/>
                <w:shd w:val="clear" w:color="auto" w:fill="FFFFFF"/>
              </w:rPr>
              <w:t>Objekt ima status spomenika _____________ pomena</w:t>
            </w:r>
          </w:p>
        </w:tc>
      </w:tr>
    </w:tbl>
    <w:p w14:paraId="6208FDD2" w14:textId="77777777" w:rsidR="005D2F45" w:rsidRPr="001F3424" w:rsidRDefault="005D2F45" w:rsidP="005D2F45">
      <w:pPr>
        <w:spacing w:before="225" w:after="225" w:line="240" w:lineRule="auto"/>
        <w:jc w:val="both"/>
        <w:rPr>
          <w:rFonts w:ascii="Arial" w:hAnsi="Arial" w:cs="Arial"/>
        </w:rPr>
      </w:pPr>
      <w:r w:rsidRPr="001F3424">
        <w:rPr>
          <w:rFonts w:ascii="Arial" w:hAnsi="Arial" w:cs="Arial"/>
          <w:sz w:val="18"/>
          <w:szCs w:val="18"/>
        </w:rPr>
        <w:t>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5D2F45" w:rsidRPr="001F3424" w14:paraId="75A1B103" w14:textId="77777777" w:rsidTr="00D236A4">
        <w:tc>
          <w:tcPr>
            <w:tcW w:w="2325" w:type="dxa"/>
            <w:tcMar>
              <w:top w:w="75" w:type="dxa"/>
              <w:bottom w:w="75" w:type="dxa"/>
            </w:tcMar>
            <w:vAlign w:val="center"/>
          </w:tcPr>
          <w:p w14:paraId="0DFE5AD3" w14:textId="77777777" w:rsidR="005D2F45" w:rsidRPr="001F3424" w:rsidRDefault="005D2F45" w:rsidP="00D236A4">
            <w:pPr>
              <w:jc w:val="right"/>
              <w:rPr>
                <w:rFonts w:ascii="Arial" w:hAnsi="Arial" w:cs="Arial"/>
              </w:rPr>
            </w:pPr>
            <w:r w:rsidRPr="001F3424">
              <w:rPr>
                <w:rFonts w:ascii="Arial" w:hAnsi="Arial" w:cs="Arial"/>
                <w:position w:val="-2"/>
                <w:sz w:val="18"/>
                <w:szCs w:val="18"/>
              </w:rPr>
              <w:t>Kraj in datum:</w:t>
            </w:r>
          </w:p>
        </w:tc>
        <w:tc>
          <w:tcPr>
            <w:tcW w:w="4080" w:type="dxa"/>
            <w:tcMar>
              <w:top w:w="75" w:type="dxa"/>
              <w:bottom w:w="75" w:type="dxa"/>
            </w:tcMar>
            <w:vAlign w:val="center"/>
          </w:tcPr>
          <w:p w14:paraId="71EF1BF4" w14:textId="77777777" w:rsidR="005D2F45" w:rsidRPr="001F3424" w:rsidRDefault="005D2F45" w:rsidP="00D236A4">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7D104E88" w14:textId="77777777" w:rsidR="005D2F45" w:rsidRPr="001F3424" w:rsidRDefault="005D2F45" w:rsidP="00D236A4">
            <w:pPr>
              <w:rPr>
                <w:rFonts w:ascii="Arial" w:hAnsi="Arial" w:cs="Arial"/>
              </w:rPr>
            </w:pPr>
            <w:r w:rsidRPr="001F3424">
              <w:rPr>
                <w:rFonts w:ascii="Arial" w:hAnsi="Arial" w:cs="Arial"/>
                <w:position w:val="-2"/>
                <w:sz w:val="18"/>
                <w:szCs w:val="18"/>
              </w:rPr>
              <w:t> </w:t>
            </w:r>
          </w:p>
        </w:tc>
      </w:tr>
      <w:tr w:rsidR="005D2F45" w:rsidRPr="001F3424" w14:paraId="15B7A84F" w14:textId="77777777" w:rsidTr="00D236A4">
        <w:tc>
          <w:tcPr>
            <w:tcW w:w="2325" w:type="dxa"/>
            <w:tcMar>
              <w:top w:w="75" w:type="dxa"/>
              <w:bottom w:w="75" w:type="dxa"/>
            </w:tcMar>
            <w:vAlign w:val="center"/>
          </w:tcPr>
          <w:p w14:paraId="5710B8CC" w14:textId="77777777" w:rsidR="005D2F45" w:rsidRPr="001F3424" w:rsidRDefault="005D2F45" w:rsidP="00D236A4">
            <w:pPr>
              <w:jc w:val="right"/>
              <w:rPr>
                <w:rFonts w:ascii="Arial" w:hAnsi="Arial" w:cs="Arial"/>
              </w:rPr>
            </w:pPr>
            <w:r w:rsidRPr="001F3424">
              <w:rPr>
                <w:rFonts w:ascii="Arial" w:hAnsi="Arial" w:cs="Arial"/>
                <w:position w:val="-2"/>
                <w:sz w:val="18"/>
                <w:szCs w:val="18"/>
              </w:rPr>
              <w:t>Ime in priimek odgovorne osebe potrjevalca reference:</w:t>
            </w:r>
          </w:p>
        </w:tc>
        <w:tc>
          <w:tcPr>
            <w:tcW w:w="4080" w:type="dxa"/>
            <w:tcMar>
              <w:top w:w="75" w:type="dxa"/>
              <w:bottom w:w="75" w:type="dxa"/>
            </w:tcMar>
            <w:vAlign w:val="center"/>
          </w:tcPr>
          <w:p w14:paraId="378E5BED" w14:textId="77777777" w:rsidR="005D2F45" w:rsidRPr="001F3424" w:rsidRDefault="005D2F45" w:rsidP="00D236A4">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6B696990" w14:textId="77777777" w:rsidR="005D2F45" w:rsidRPr="001F3424" w:rsidRDefault="005D2F45" w:rsidP="00D236A4">
            <w:pPr>
              <w:rPr>
                <w:rFonts w:ascii="Arial" w:hAnsi="Arial" w:cs="Arial"/>
              </w:rPr>
            </w:pPr>
          </w:p>
          <w:p w14:paraId="4603AAAE" w14:textId="77777777" w:rsidR="005D2F45" w:rsidRPr="001F3424" w:rsidRDefault="005D2F45" w:rsidP="00D236A4">
            <w:pPr>
              <w:jc w:val="center"/>
              <w:rPr>
                <w:rFonts w:ascii="Arial" w:hAnsi="Arial" w:cs="Arial"/>
              </w:rPr>
            </w:pPr>
            <w:r w:rsidRPr="001F3424">
              <w:rPr>
                <w:rFonts w:ascii="Arial" w:hAnsi="Arial" w:cs="Arial"/>
                <w:position w:val="-2"/>
                <w:sz w:val="18"/>
                <w:szCs w:val="18"/>
              </w:rPr>
              <w:t>(žig in podpis)</w:t>
            </w:r>
          </w:p>
        </w:tc>
      </w:tr>
    </w:tbl>
    <w:p w14:paraId="41C0A309" w14:textId="77777777" w:rsidR="003C269F" w:rsidRDefault="00034BA6">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3C269F" w14:paraId="30D90A89" w14:textId="77777777">
        <w:tc>
          <w:tcPr>
            <w:tcW w:w="0" w:type="auto"/>
            <w:tcMar>
              <w:top w:w="0" w:type="auto"/>
              <w:bottom w:w="0" w:type="auto"/>
            </w:tcMar>
          </w:tcPr>
          <w:p w14:paraId="163B5CED" w14:textId="77777777" w:rsidR="003C269F" w:rsidRDefault="00034BA6" w:rsidP="00034BA6">
            <w:pPr>
              <w:numPr>
                <w:ilvl w:val="0"/>
                <w:numId w:val="34"/>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7E689C9A" w14:textId="77777777" w:rsidR="003C269F" w:rsidRDefault="00034BA6" w:rsidP="00034BA6">
            <w:pPr>
              <w:numPr>
                <w:ilvl w:val="0"/>
                <w:numId w:val="34"/>
              </w:numPr>
              <w:rPr>
                <w:rFonts w:ascii="Arial" w:hAnsi="Arial" w:cs="Arial"/>
                <w:color w:val="000000"/>
                <w:sz w:val="18"/>
                <w:szCs w:val="18"/>
              </w:rPr>
            </w:pPr>
            <w:r>
              <w:rPr>
                <w:rFonts w:ascii="Arial" w:hAnsi="Arial" w:cs="Arial"/>
                <w:i/>
                <w:iCs/>
                <w:color w:val="000000"/>
                <w:sz w:val="18"/>
                <w:szCs w:val="18"/>
              </w:rPr>
              <w:t xml:space="preserve">Reference, ki ne bodo vpisane v obrazec in potrjene s strani naročnikov na tem obrazcu ali na potrdilu, ki po vsebini vsebuje vse podatke iz tega obrazca, se pri ocenjevanju ne bodo upoštevale, </w:t>
            </w:r>
            <w:r>
              <w:rPr>
                <w:rFonts w:ascii="Arial" w:hAnsi="Arial" w:cs="Arial"/>
                <w:i/>
                <w:iCs/>
                <w:color w:val="000000"/>
                <w:sz w:val="18"/>
                <w:szCs w:val="18"/>
              </w:rPr>
              <w:lastRenderedPageBreak/>
              <w:t>če ne bodo predložene ali ne bodo predložene, če bo naročnik zahteval naknadno predložitev teh potrdil.</w:t>
            </w:r>
          </w:p>
          <w:p w14:paraId="1DE6D7D3" w14:textId="77777777" w:rsidR="003C269F" w:rsidRPr="000A3108" w:rsidRDefault="00034BA6" w:rsidP="00034BA6">
            <w:pPr>
              <w:numPr>
                <w:ilvl w:val="0"/>
                <w:numId w:val="34"/>
              </w:numPr>
              <w:rPr>
                <w:rFonts w:ascii="Arial" w:hAnsi="Arial" w:cs="Arial"/>
                <w:color w:val="000000"/>
                <w:sz w:val="18"/>
                <w:szCs w:val="18"/>
              </w:rPr>
            </w:pPr>
            <w:r>
              <w:rPr>
                <w:rFonts w:ascii="Arial" w:hAnsi="Arial" w:cs="Arial"/>
                <w:i/>
                <w:iCs/>
                <w:color w:val="000000"/>
                <w:sz w:val="18"/>
                <w:szCs w:val="18"/>
              </w:rPr>
              <w:t>V primeru več referenčnih potrdil se obrazec fotokopira.</w:t>
            </w:r>
          </w:p>
          <w:p w14:paraId="0E4CBC1B" w14:textId="371506FB" w:rsidR="000A3108" w:rsidRDefault="000A3108" w:rsidP="00034BA6">
            <w:pPr>
              <w:numPr>
                <w:ilvl w:val="0"/>
                <w:numId w:val="34"/>
              </w:numPr>
              <w:rPr>
                <w:rFonts w:ascii="Arial" w:hAnsi="Arial" w:cs="Arial"/>
                <w:color w:val="000000"/>
                <w:sz w:val="18"/>
                <w:szCs w:val="18"/>
              </w:rPr>
            </w:pPr>
            <w:r>
              <w:rPr>
                <w:rFonts w:ascii="Arial" w:hAnsi="Arial" w:cs="Arial"/>
                <w:i/>
                <w:iCs/>
                <w:color w:val="000000"/>
                <w:sz w:val="18"/>
                <w:szCs w:val="18"/>
              </w:rPr>
              <w:t>Ker je obrazec predpripravljen za vse kadre se za posamezen kader izpolnijo zgolj relevantni deli, ki se nanašajo na izkazovanje usposobljenosti za konkreten nominiran kader.</w:t>
            </w:r>
          </w:p>
        </w:tc>
      </w:tr>
    </w:tbl>
    <w:p w14:paraId="1176027D" w14:textId="77777777" w:rsidR="003C269F" w:rsidRDefault="003C269F">
      <w:pPr>
        <w:sectPr w:rsidR="003C269F" w:rsidSect="00D81802">
          <w:footerReference w:type="default" r:id="rId11"/>
          <w:pgSz w:w="11906" w:h="16838"/>
          <w:pgMar w:top="1418" w:right="1418" w:bottom="1418" w:left="1418" w:header="567" w:footer="596" w:gutter="0"/>
          <w:cols w:space="708"/>
          <w:docGrid w:linePitch="360"/>
        </w:sectPr>
      </w:pPr>
    </w:p>
    <w:p w14:paraId="774A2B48" w14:textId="77777777" w:rsidR="00D81802" w:rsidRDefault="00034BA6" w:rsidP="00D81802">
      <w:pPr>
        <w:spacing w:after="0"/>
        <w:jc w:val="right"/>
        <w:rPr>
          <w:rFonts w:ascii="Arial" w:hAnsi="Arial" w:cs="Arial"/>
          <w:sz w:val="18"/>
          <w:szCs w:val="18"/>
        </w:rPr>
      </w:pPr>
      <w:r w:rsidRPr="00590863">
        <w:rPr>
          <w:rFonts w:ascii="Arial" w:hAnsi="Arial" w:cs="Arial"/>
          <w:sz w:val="18"/>
          <w:szCs w:val="18"/>
        </w:rPr>
        <w:lastRenderedPageBreak/>
        <w:t>Obrazec št: 7</w:t>
      </w:r>
    </w:p>
    <w:p w14:paraId="736B59FF" w14:textId="77777777" w:rsidR="00D236A4" w:rsidRPr="001F3424" w:rsidRDefault="00D236A4" w:rsidP="00D236A4">
      <w:pPr>
        <w:spacing w:after="0"/>
        <w:jc w:val="right"/>
        <w:rPr>
          <w:rFonts w:ascii="Arial" w:hAnsi="Arial" w:cs="Arial"/>
          <w:b/>
          <w:sz w:val="18"/>
          <w:szCs w:val="18"/>
        </w:rPr>
      </w:pPr>
      <w:r w:rsidRPr="001F3424">
        <w:rPr>
          <w:rFonts w:ascii="Arial" w:hAnsi="Arial" w:cs="Arial"/>
          <w:b/>
          <w:sz w:val="18"/>
          <w:szCs w:val="18"/>
        </w:rPr>
        <w:t>(op. Obrazec z menico predložiti v fizični obliki in poslati po pošti ali osebno predložiti skladno z navodili naročnika)</w:t>
      </w:r>
    </w:p>
    <w:p w14:paraId="78687AC1" w14:textId="77777777" w:rsidR="00D81802" w:rsidRPr="00252358" w:rsidRDefault="00D81802" w:rsidP="00D81802"/>
    <w:p w14:paraId="5B3A2656" w14:textId="77777777" w:rsidR="00D81802" w:rsidRDefault="00034BA6" w:rsidP="00D8180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60DDA48E" w14:textId="77777777" w:rsidR="00D81802" w:rsidRDefault="00D81802" w:rsidP="00D81802">
      <w:pPr>
        <w:spacing w:after="120"/>
        <w:rPr>
          <w:rFonts w:ascii="Arial" w:hAnsi="Arial" w:cs="Arial"/>
        </w:rPr>
      </w:pPr>
    </w:p>
    <w:p w14:paraId="31FECA55" w14:textId="77777777" w:rsidR="003C269F" w:rsidRDefault="00034BA6">
      <w:pPr>
        <w:spacing w:before="225" w:after="225" w:line="240" w:lineRule="auto"/>
        <w:jc w:val="center"/>
      </w:pPr>
      <w:r>
        <w:rPr>
          <w:rFonts w:ascii="Arial" w:hAnsi="Arial" w:cs="Arial"/>
          <w:b/>
          <w:bCs/>
          <w:color w:val="000000"/>
          <w:sz w:val="24"/>
          <w:szCs w:val="24"/>
        </w:rPr>
        <w:t>MENIČNA IZJAVA</w:t>
      </w:r>
    </w:p>
    <w:p w14:paraId="16A4E431" w14:textId="77777777" w:rsidR="003C269F" w:rsidRDefault="00034BA6">
      <w:pPr>
        <w:spacing w:before="225" w:after="225" w:line="240" w:lineRule="auto"/>
        <w:jc w:val="center"/>
      </w:pPr>
      <w:r>
        <w:rPr>
          <w:rFonts w:ascii="Arial" w:hAnsi="Arial" w:cs="Arial"/>
          <w:color w:val="000000"/>
          <w:sz w:val="21"/>
          <w:szCs w:val="21"/>
        </w:rPr>
        <w:t>s pooblastilom za izpolnitev in unovčenje menice</w:t>
      </w:r>
    </w:p>
    <w:p w14:paraId="4ED2DFF3" w14:textId="77777777" w:rsidR="003C269F" w:rsidRDefault="00034BA6">
      <w:pPr>
        <w:spacing w:before="225" w:after="225" w:line="240" w:lineRule="auto"/>
        <w:jc w:val="both"/>
      </w:pPr>
      <w:r>
        <w:rPr>
          <w:rFonts w:ascii="Arial" w:hAnsi="Arial" w:cs="Arial"/>
          <w:color w:val="000000"/>
          <w:sz w:val="18"/>
          <w:szCs w:val="18"/>
        </w:rPr>
        <w:t> </w:t>
      </w:r>
    </w:p>
    <w:p w14:paraId="0AE6574E" w14:textId="77777777" w:rsidR="003C269F" w:rsidRDefault="00034BA6">
      <w:pPr>
        <w:spacing w:before="225" w:after="225" w:line="240" w:lineRule="auto"/>
        <w:jc w:val="both"/>
      </w:pPr>
      <w:r>
        <w:rPr>
          <w:rFonts w:ascii="Arial" w:hAnsi="Arial" w:cs="Arial"/>
          <w:color w:val="000000"/>
          <w:sz w:val="18"/>
          <w:szCs w:val="18"/>
        </w:rPr>
        <w:t>Naročniku SREDNJA ŠOLA ZA GOSTINSTVO IN TURIZEM MARIBOR, Mladinska ulica 14 A, 2000 Maribor,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41AFFFA3" w14:textId="555EF0AA" w:rsidR="003C269F" w:rsidRDefault="00034BA6" w:rsidP="00D236A4">
      <w:pPr>
        <w:spacing w:before="225" w:after="225" w:line="240" w:lineRule="auto"/>
        <w:jc w:val="center"/>
      </w:pPr>
      <w:r>
        <w:rPr>
          <w:rFonts w:ascii="Arial" w:hAnsi="Arial" w:cs="Arial"/>
          <w:b/>
          <w:bCs/>
          <w:color w:val="000000"/>
          <w:sz w:val="18"/>
          <w:szCs w:val="18"/>
        </w:rPr>
        <w:t xml:space="preserve">Storitve nadzornika po Gradbenem zakonu pri izvedbi projekta </w:t>
      </w:r>
      <w:r w:rsidR="00340EC3">
        <w:rPr>
          <w:rFonts w:ascii="Arial" w:hAnsi="Arial" w:cs="Arial"/>
          <w:b/>
          <w:bCs/>
          <w:color w:val="000000"/>
          <w:sz w:val="18"/>
          <w:szCs w:val="18"/>
        </w:rPr>
        <w:t>»</w:t>
      </w:r>
      <w:r>
        <w:rPr>
          <w:rFonts w:ascii="Arial" w:hAnsi="Arial" w:cs="Arial"/>
          <w:b/>
          <w:bCs/>
          <w:color w:val="000000"/>
          <w:sz w:val="18"/>
          <w:szCs w:val="18"/>
        </w:rPr>
        <w:t>Rekonstrukcija objekta na Cankarjevi ulici 5 v Mariboru</w:t>
      </w:r>
      <w:r w:rsidR="00D236A4">
        <w:rPr>
          <w:rFonts w:ascii="Arial" w:hAnsi="Arial" w:cs="Arial"/>
          <w:b/>
          <w:bCs/>
          <w:color w:val="000000"/>
          <w:sz w:val="18"/>
          <w:szCs w:val="18"/>
        </w:rPr>
        <w:t>«</w:t>
      </w:r>
      <w:r w:rsidR="007A46AA">
        <w:rPr>
          <w:rFonts w:ascii="Arial" w:hAnsi="Arial" w:cs="Arial"/>
          <w:b/>
          <w:bCs/>
          <w:color w:val="000000"/>
          <w:sz w:val="18"/>
          <w:szCs w:val="18"/>
        </w:rPr>
        <w:t xml:space="preserve"> - </w:t>
      </w:r>
      <w:r w:rsidR="007A46AA" w:rsidRPr="007A46AA">
        <w:rPr>
          <w:rFonts w:ascii="Arial" w:hAnsi="Arial" w:cs="Arial"/>
          <w:b/>
          <w:bCs/>
          <w:sz w:val="18"/>
          <w:szCs w:val="18"/>
        </w:rPr>
        <w:t>ponovitev postopka</w:t>
      </w:r>
    </w:p>
    <w:p w14:paraId="17EEE1D1" w14:textId="77777777" w:rsidR="003C269F" w:rsidRDefault="00034BA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259BAFC" w14:textId="77777777" w:rsidR="003C269F" w:rsidRDefault="00034BA6">
      <w:pPr>
        <w:spacing w:before="225" w:after="225" w:line="240" w:lineRule="auto"/>
        <w:jc w:val="both"/>
      </w:pPr>
      <w:r>
        <w:rPr>
          <w:rFonts w:ascii="Arial" w:hAnsi="Arial" w:cs="Arial"/>
          <w:color w:val="000000"/>
          <w:sz w:val="18"/>
          <w:szCs w:val="18"/>
        </w:rPr>
        <w:t> </w:t>
      </w:r>
    </w:p>
    <w:p w14:paraId="076727E6" w14:textId="77777777" w:rsidR="003C269F" w:rsidRDefault="00034BA6">
      <w:pPr>
        <w:spacing w:before="225" w:after="225" w:line="240" w:lineRule="auto"/>
        <w:jc w:val="both"/>
      </w:pPr>
      <w:r>
        <w:rPr>
          <w:rFonts w:ascii="Arial" w:hAnsi="Arial" w:cs="Arial"/>
          <w:color w:val="000000"/>
          <w:sz w:val="18"/>
          <w:szCs w:val="18"/>
        </w:rPr>
        <w:t>Naročnika SREDNJA ŠOLA ZA GOSTINSTVO IN TURIZEM MARIBOR pooblaščamo, da izpolni priloženo menico z zneskom v višini </w:t>
      </w:r>
      <w:r>
        <w:rPr>
          <w:rFonts w:ascii="Arial" w:hAnsi="Arial" w:cs="Arial"/>
          <w:b/>
          <w:bCs/>
          <w:color w:val="000000"/>
          <w:sz w:val="18"/>
          <w:szCs w:val="18"/>
        </w:rPr>
        <w:t>najmanj 2.000,00 EUR</w:t>
      </w:r>
    </w:p>
    <w:p w14:paraId="1B724792" w14:textId="77777777" w:rsidR="003C269F" w:rsidRDefault="00034BA6">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3C269F" w14:paraId="0921BD4E" w14:textId="77777777">
        <w:tc>
          <w:tcPr>
            <w:tcW w:w="0" w:type="auto"/>
            <w:tcMar>
              <w:top w:w="0" w:type="auto"/>
              <w:bottom w:w="0" w:type="auto"/>
            </w:tcMar>
          </w:tcPr>
          <w:p w14:paraId="0A307B8B" w14:textId="77777777" w:rsidR="003C269F" w:rsidRDefault="00034BA6" w:rsidP="00034BA6">
            <w:pPr>
              <w:numPr>
                <w:ilvl w:val="0"/>
                <w:numId w:val="3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01002C43" w14:textId="77777777" w:rsidR="003C269F" w:rsidRDefault="00034BA6" w:rsidP="00034BA6">
            <w:pPr>
              <w:numPr>
                <w:ilvl w:val="0"/>
                <w:numId w:val="35"/>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7EAEB29E" w14:textId="77777777" w:rsidR="003C269F" w:rsidRDefault="00034BA6" w:rsidP="00034BA6">
            <w:pPr>
              <w:numPr>
                <w:ilvl w:val="0"/>
                <w:numId w:val="35"/>
              </w:numPr>
              <w:rPr>
                <w:rFonts w:ascii="Arial" w:hAnsi="Arial" w:cs="Arial"/>
                <w:color w:val="000000"/>
                <w:sz w:val="18"/>
                <w:szCs w:val="18"/>
              </w:rPr>
            </w:pPr>
            <w:r>
              <w:rPr>
                <w:rFonts w:ascii="Arial" w:hAnsi="Arial" w:cs="Arial"/>
                <w:color w:val="000000"/>
                <w:sz w:val="18"/>
                <w:szCs w:val="18"/>
              </w:rPr>
              <w:t>ne soglašamo z odpravo napak v ponudbi ali</w:t>
            </w:r>
          </w:p>
          <w:p w14:paraId="0F076504" w14:textId="77777777" w:rsidR="003C269F" w:rsidRDefault="00034BA6" w:rsidP="00034BA6">
            <w:pPr>
              <w:numPr>
                <w:ilvl w:val="0"/>
                <w:numId w:val="35"/>
              </w:numPr>
              <w:rPr>
                <w:rFonts w:ascii="Arial" w:hAnsi="Arial" w:cs="Arial"/>
                <w:color w:val="000000"/>
                <w:sz w:val="18"/>
                <w:szCs w:val="18"/>
              </w:rPr>
            </w:pPr>
            <w:r>
              <w:rPr>
                <w:rFonts w:ascii="Arial" w:hAnsi="Arial" w:cs="Arial"/>
                <w:color w:val="000000"/>
                <w:sz w:val="18"/>
                <w:szCs w:val="18"/>
              </w:rPr>
              <w:t>ne sklenemo pogodbe v določenem roku ali</w:t>
            </w:r>
          </w:p>
          <w:p w14:paraId="29BB1502" w14:textId="77777777" w:rsidR="003C269F" w:rsidRDefault="00034BA6" w:rsidP="00034BA6">
            <w:pPr>
              <w:numPr>
                <w:ilvl w:val="0"/>
                <w:numId w:val="3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6E680910" w14:textId="77777777" w:rsidR="003C269F" w:rsidRDefault="00034BA6">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28309FB4" w14:textId="77777777" w:rsidR="003C269F" w:rsidRDefault="00034BA6">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C6B7DA7" w14:textId="77777777" w:rsidR="003C269F" w:rsidRDefault="00034BA6">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72C05186" w14:textId="77777777" w:rsidR="003C269F" w:rsidRDefault="00034BA6">
      <w:pPr>
        <w:spacing w:before="225" w:after="225" w:line="240" w:lineRule="auto"/>
        <w:jc w:val="both"/>
      </w:pPr>
      <w:r>
        <w:rPr>
          <w:rFonts w:ascii="Arial" w:hAnsi="Arial" w:cs="Arial"/>
          <w:color w:val="000000"/>
          <w:sz w:val="18"/>
          <w:szCs w:val="18"/>
        </w:rPr>
        <w:t>Priloga: </w:t>
      </w:r>
    </w:p>
    <w:p w14:paraId="57046436" w14:textId="77777777" w:rsidR="003C269F" w:rsidRDefault="00034BA6">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3C269F" w14:paraId="083CAE9D" w14:textId="77777777">
        <w:tc>
          <w:tcPr>
            <w:tcW w:w="4080" w:type="dxa"/>
            <w:tcMar>
              <w:top w:w="75" w:type="dxa"/>
              <w:bottom w:w="75" w:type="dxa"/>
            </w:tcMar>
            <w:vAlign w:val="center"/>
          </w:tcPr>
          <w:p w14:paraId="5E85400F" w14:textId="77777777" w:rsidR="003C269F" w:rsidRDefault="00034BA6">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8F7747D" w14:textId="77777777" w:rsidR="003C269F" w:rsidRDefault="00034BA6">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3C269F" w14:paraId="6338D5B3" w14:textId="77777777">
        <w:tc>
          <w:tcPr>
            <w:tcW w:w="4080" w:type="dxa"/>
            <w:tcMar>
              <w:top w:w="75" w:type="dxa"/>
              <w:bottom w:w="75" w:type="dxa"/>
            </w:tcMar>
            <w:vAlign w:val="center"/>
          </w:tcPr>
          <w:p w14:paraId="1B03704A" w14:textId="77777777" w:rsidR="003C269F" w:rsidRDefault="00034BA6">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DF783A6" w14:textId="77777777" w:rsidR="003C269F" w:rsidRDefault="003C269F"/>
          <w:p w14:paraId="4B825D0F" w14:textId="77777777" w:rsidR="003C269F" w:rsidRDefault="00034BA6">
            <w:pPr>
              <w:jc w:val="center"/>
            </w:pPr>
            <w:r>
              <w:rPr>
                <w:rFonts w:ascii="Arial" w:hAnsi="Arial" w:cs="Arial"/>
                <w:color w:val="A9A9A9"/>
                <w:position w:val="-2"/>
                <w:sz w:val="18"/>
                <w:szCs w:val="18"/>
              </w:rPr>
              <w:t>(žig in podpis)</w:t>
            </w:r>
          </w:p>
        </w:tc>
      </w:tr>
    </w:tbl>
    <w:p w14:paraId="166B1849" w14:textId="77777777" w:rsidR="003C269F" w:rsidRDefault="00034BA6">
      <w:pPr>
        <w:spacing w:before="225" w:after="225" w:line="240" w:lineRule="auto"/>
        <w:jc w:val="both"/>
      </w:pPr>
      <w:r>
        <w:rPr>
          <w:rFonts w:ascii="Arial" w:hAnsi="Arial" w:cs="Arial"/>
          <w:color w:val="000000"/>
          <w:sz w:val="18"/>
          <w:szCs w:val="18"/>
        </w:rPr>
        <w:t> </w:t>
      </w:r>
    </w:p>
    <w:p w14:paraId="258F5D59" w14:textId="77777777" w:rsidR="003C269F" w:rsidRDefault="00034BA6">
      <w:pPr>
        <w:spacing w:before="225" w:after="225" w:line="240" w:lineRule="auto"/>
        <w:jc w:val="both"/>
      </w:pPr>
      <w:r>
        <w:rPr>
          <w:rFonts w:ascii="Arial" w:hAnsi="Arial" w:cs="Arial"/>
          <w:color w:val="000000"/>
          <w:sz w:val="18"/>
          <w:szCs w:val="18"/>
        </w:rPr>
        <w:t> </w:t>
      </w:r>
    </w:p>
    <w:p w14:paraId="07FCD4FC" w14:textId="77777777" w:rsidR="003C269F" w:rsidRDefault="003C269F">
      <w:pPr>
        <w:sectPr w:rsidR="003C269F" w:rsidSect="00D81802">
          <w:footerReference w:type="default" r:id="rId12"/>
          <w:pgSz w:w="11906" w:h="16838"/>
          <w:pgMar w:top="1418" w:right="1418" w:bottom="1418" w:left="1418" w:header="567" w:footer="596" w:gutter="0"/>
          <w:cols w:space="708"/>
          <w:docGrid w:linePitch="360"/>
        </w:sectPr>
      </w:pPr>
    </w:p>
    <w:p w14:paraId="09837D20" w14:textId="77777777" w:rsidR="00D81802" w:rsidRPr="00590863" w:rsidRDefault="00034BA6" w:rsidP="00D81802">
      <w:pPr>
        <w:spacing w:after="0"/>
        <w:jc w:val="right"/>
        <w:rPr>
          <w:rFonts w:ascii="Arial" w:hAnsi="Arial" w:cs="Arial"/>
          <w:sz w:val="18"/>
          <w:szCs w:val="18"/>
        </w:rPr>
      </w:pPr>
      <w:r w:rsidRPr="00590863">
        <w:rPr>
          <w:rFonts w:ascii="Arial" w:hAnsi="Arial" w:cs="Arial"/>
          <w:sz w:val="18"/>
          <w:szCs w:val="18"/>
        </w:rPr>
        <w:lastRenderedPageBreak/>
        <w:t>Obrazec št: 8</w:t>
      </w:r>
    </w:p>
    <w:p w14:paraId="1463E33C" w14:textId="77777777" w:rsidR="00D81802" w:rsidRPr="00252358" w:rsidRDefault="00D81802" w:rsidP="00D81802"/>
    <w:p w14:paraId="57112786" w14:textId="77777777" w:rsidR="00D81802" w:rsidRDefault="00034BA6" w:rsidP="00D8180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8261865" w14:textId="77777777" w:rsidR="00D81802" w:rsidRDefault="00D81802" w:rsidP="00D81802">
      <w:pPr>
        <w:spacing w:after="120"/>
        <w:rPr>
          <w:rFonts w:ascii="Arial" w:hAnsi="Arial" w:cs="Arial"/>
        </w:rPr>
      </w:pPr>
    </w:p>
    <w:p w14:paraId="7882B6ED" w14:textId="77777777" w:rsidR="003C269F" w:rsidRDefault="00034BA6">
      <w:pPr>
        <w:spacing w:before="225" w:after="225" w:line="240" w:lineRule="auto"/>
        <w:jc w:val="both"/>
      </w:pPr>
      <w:r>
        <w:rPr>
          <w:rFonts w:ascii="Arial" w:hAnsi="Arial" w:cs="Arial"/>
          <w:i/>
          <w:iCs/>
          <w:color w:val="000000"/>
          <w:sz w:val="18"/>
          <w:szCs w:val="18"/>
        </w:rPr>
        <w:t>Glava s podatki o garantu (zavarovalnici/banki) ali SWIFT ključ</w:t>
      </w:r>
    </w:p>
    <w:p w14:paraId="49B092F0" w14:textId="77777777" w:rsidR="003C269F" w:rsidRDefault="00034BA6">
      <w:pPr>
        <w:spacing w:before="225" w:after="225" w:line="240" w:lineRule="auto"/>
        <w:jc w:val="both"/>
      </w:pPr>
      <w:r>
        <w:rPr>
          <w:rFonts w:ascii="Arial" w:hAnsi="Arial" w:cs="Arial"/>
          <w:color w:val="000000"/>
          <w:sz w:val="18"/>
          <w:szCs w:val="18"/>
        </w:rPr>
        <w:t>Za: SREDNJA ŠOLA ZA GOSTINSTVO IN TURIZEM MARIBOR, Mladinska ulica 14 A, 2000 Maribor</w:t>
      </w:r>
    </w:p>
    <w:p w14:paraId="1601F04F" w14:textId="77777777" w:rsidR="003C269F" w:rsidRDefault="00034BA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36CC87C" w14:textId="77777777" w:rsidR="003C269F" w:rsidRDefault="00034BA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F542951" w14:textId="77777777" w:rsidR="003C269F" w:rsidRDefault="00034BA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AC1F453" w14:textId="77777777" w:rsidR="003C269F" w:rsidRDefault="00034BA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DC6DD35" w14:textId="77777777" w:rsidR="003C269F" w:rsidRDefault="00034BA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12117EB" w14:textId="77777777" w:rsidR="003C269F" w:rsidRDefault="00034BA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SREDNJA ŠOLA ZA GOSTINSTVO IN TURIZEM MARIBOR, Mladinska ulica 14 A, 2000 Maribor</w:t>
      </w:r>
    </w:p>
    <w:p w14:paraId="3D9F47CC" w14:textId="71A93050" w:rsidR="003C269F" w:rsidRDefault="00034BA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Storitve nadzornika po Gradbenem zakonu pri izvedbi projekta </w:t>
      </w:r>
      <w:r w:rsidR="00340EC3">
        <w:rPr>
          <w:rFonts w:ascii="Arial" w:hAnsi="Arial" w:cs="Arial"/>
          <w:b/>
          <w:bCs/>
          <w:color w:val="000000"/>
          <w:sz w:val="18"/>
          <w:szCs w:val="18"/>
        </w:rPr>
        <w:t>»</w:t>
      </w:r>
      <w:r>
        <w:rPr>
          <w:rFonts w:ascii="Arial" w:hAnsi="Arial" w:cs="Arial"/>
          <w:b/>
          <w:bCs/>
          <w:color w:val="000000"/>
          <w:sz w:val="18"/>
          <w:szCs w:val="18"/>
        </w:rPr>
        <w:t>Rekonstrukcija objekta na Cankarjevi ulici 5 v Mariboru</w:t>
      </w:r>
      <w:r w:rsidR="00340EC3">
        <w:rPr>
          <w:rFonts w:ascii="Arial" w:hAnsi="Arial" w:cs="Arial"/>
          <w:b/>
          <w:bCs/>
          <w:color w:val="000000"/>
          <w:sz w:val="18"/>
          <w:szCs w:val="18"/>
        </w:rPr>
        <w:t>«</w:t>
      </w:r>
      <w:r w:rsidR="007A46AA">
        <w:rPr>
          <w:rFonts w:ascii="Arial" w:hAnsi="Arial" w:cs="Arial"/>
          <w:b/>
          <w:bCs/>
          <w:color w:val="000000"/>
          <w:sz w:val="18"/>
          <w:szCs w:val="18"/>
        </w:rPr>
        <w:t xml:space="preserve"> - </w:t>
      </w:r>
      <w:r w:rsidR="007A46AA" w:rsidRPr="007A46AA">
        <w:rPr>
          <w:rFonts w:ascii="Arial" w:hAnsi="Arial" w:cs="Arial"/>
          <w:b/>
          <w:bCs/>
          <w:sz w:val="18"/>
          <w:szCs w:val="18"/>
        </w:rPr>
        <w:t>ponovitev postopka</w:t>
      </w:r>
    </w:p>
    <w:p w14:paraId="22922425" w14:textId="77777777" w:rsidR="003C269F" w:rsidRDefault="00034BA6">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5B815A69" w14:textId="77777777" w:rsidR="003C269F" w:rsidRDefault="00034BA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C76461D" w14:textId="77777777" w:rsidR="003C269F" w:rsidRDefault="00034BA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06C8374" w14:textId="77777777" w:rsidR="003C269F" w:rsidRDefault="00034BA6">
      <w:pPr>
        <w:spacing w:before="225" w:after="225" w:line="240" w:lineRule="auto"/>
        <w:jc w:val="both"/>
      </w:pPr>
      <w:r>
        <w:rPr>
          <w:rFonts w:ascii="Arial" w:hAnsi="Arial" w:cs="Arial"/>
          <w:color w:val="000000"/>
          <w:sz w:val="18"/>
          <w:szCs w:val="18"/>
        </w:rPr>
        <w:t>2. Kopija garancije št. ______________</w:t>
      </w:r>
    </w:p>
    <w:p w14:paraId="4DFBC677" w14:textId="77777777" w:rsidR="003C269F" w:rsidRDefault="00034BA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EF9AE74" w14:textId="77777777" w:rsidR="003C269F" w:rsidRDefault="00034BA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BA66F35" w14:textId="77777777" w:rsidR="003C269F" w:rsidRDefault="00034BA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B0520A5" w14:textId="77777777" w:rsidR="003C269F" w:rsidRDefault="00034BA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EC20BFF" w14:textId="77777777" w:rsidR="003C269F" w:rsidRDefault="00034BA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552F600" w14:textId="77777777" w:rsidR="003C269F" w:rsidRDefault="00034BA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B438F7" w14:textId="77777777" w:rsidR="003C269F" w:rsidRDefault="00034BA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EFA22D7" w14:textId="77777777" w:rsidR="003C269F" w:rsidRDefault="00034BA6">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D17540B" w14:textId="77777777" w:rsidR="003C269F" w:rsidRDefault="00034BA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2FFFDD8" w14:textId="77777777" w:rsidR="003C269F" w:rsidRDefault="00034BA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C269F" w14:paraId="61B56E8F" w14:textId="77777777">
        <w:tc>
          <w:tcPr>
            <w:tcW w:w="4080" w:type="dxa"/>
            <w:tcMar>
              <w:top w:w="75" w:type="dxa"/>
              <w:bottom w:w="75" w:type="dxa"/>
            </w:tcMar>
            <w:vAlign w:val="center"/>
          </w:tcPr>
          <w:p w14:paraId="01BA04C4" w14:textId="77777777" w:rsidR="003C269F" w:rsidRDefault="00034BA6">
            <w:r>
              <w:rPr>
                <w:rFonts w:ascii="Arial" w:hAnsi="Arial" w:cs="Arial"/>
                <w:color w:val="000000"/>
                <w:position w:val="-2"/>
                <w:sz w:val="18"/>
                <w:szCs w:val="18"/>
              </w:rPr>
              <w:t> </w:t>
            </w:r>
          </w:p>
        </w:tc>
        <w:tc>
          <w:tcPr>
            <w:tcW w:w="0" w:type="auto"/>
            <w:tcMar>
              <w:top w:w="75" w:type="dxa"/>
              <w:bottom w:w="75" w:type="dxa"/>
            </w:tcMar>
            <w:vAlign w:val="center"/>
          </w:tcPr>
          <w:p w14:paraId="585576A5" w14:textId="77777777" w:rsidR="003C269F" w:rsidRDefault="00034BA6">
            <w:pPr>
              <w:jc w:val="center"/>
            </w:pPr>
            <w:r>
              <w:rPr>
                <w:rFonts w:ascii="Arial" w:hAnsi="Arial" w:cs="Arial"/>
                <w:color w:val="000000"/>
                <w:position w:val="-2"/>
                <w:sz w:val="18"/>
                <w:szCs w:val="18"/>
              </w:rPr>
              <w:t>Garant</w:t>
            </w:r>
          </w:p>
        </w:tc>
      </w:tr>
      <w:tr w:rsidR="003C269F" w14:paraId="1ABDAC5D" w14:textId="77777777">
        <w:tc>
          <w:tcPr>
            <w:tcW w:w="4080" w:type="dxa"/>
            <w:tcMar>
              <w:top w:w="75" w:type="dxa"/>
              <w:bottom w:w="75" w:type="dxa"/>
            </w:tcMar>
            <w:vAlign w:val="center"/>
          </w:tcPr>
          <w:p w14:paraId="085F53E5" w14:textId="77777777" w:rsidR="003C269F" w:rsidRDefault="00034BA6">
            <w:r>
              <w:rPr>
                <w:rFonts w:ascii="Arial" w:hAnsi="Arial" w:cs="Arial"/>
                <w:color w:val="000000"/>
                <w:position w:val="-2"/>
                <w:sz w:val="18"/>
                <w:szCs w:val="18"/>
              </w:rPr>
              <w:t> </w:t>
            </w:r>
          </w:p>
        </w:tc>
        <w:tc>
          <w:tcPr>
            <w:tcW w:w="0" w:type="auto"/>
            <w:tcMar>
              <w:top w:w="75" w:type="dxa"/>
              <w:bottom w:w="75" w:type="dxa"/>
            </w:tcMar>
            <w:vAlign w:val="center"/>
          </w:tcPr>
          <w:p w14:paraId="4C2239E7" w14:textId="77777777" w:rsidR="003C269F" w:rsidRDefault="003C269F"/>
          <w:p w14:paraId="58143838" w14:textId="77777777" w:rsidR="003C269F" w:rsidRDefault="00034BA6">
            <w:pPr>
              <w:jc w:val="center"/>
            </w:pPr>
            <w:r>
              <w:rPr>
                <w:rFonts w:ascii="Arial" w:hAnsi="Arial" w:cs="Arial"/>
                <w:color w:val="A9A9A9"/>
                <w:position w:val="-2"/>
                <w:sz w:val="18"/>
                <w:szCs w:val="18"/>
              </w:rPr>
              <w:t>(žig in podpis)</w:t>
            </w:r>
          </w:p>
        </w:tc>
      </w:tr>
    </w:tbl>
    <w:p w14:paraId="798A3476" w14:textId="77777777" w:rsidR="003C269F" w:rsidRDefault="00034BA6">
      <w:pPr>
        <w:spacing w:before="225" w:after="225" w:line="240" w:lineRule="auto"/>
        <w:jc w:val="both"/>
      </w:pPr>
      <w:r>
        <w:rPr>
          <w:rFonts w:ascii="Arial" w:hAnsi="Arial" w:cs="Arial"/>
          <w:color w:val="000000"/>
          <w:sz w:val="18"/>
          <w:szCs w:val="18"/>
        </w:rPr>
        <w:t> </w:t>
      </w:r>
    </w:p>
    <w:p w14:paraId="460B9A6A" w14:textId="77777777" w:rsidR="003C269F" w:rsidRDefault="00034BA6">
      <w:pPr>
        <w:spacing w:before="225" w:after="225" w:line="240" w:lineRule="auto"/>
        <w:jc w:val="both"/>
      </w:pPr>
      <w:r>
        <w:rPr>
          <w:rFonts w:ascii="Arial" w:hAnsi="Arial" w:cs="Arial"/>
          <w:color w:val="000000"/>
          <w:sz w:val="18"/>
          <w:szCs w:val="18"/>
        </w:rPr>
        <w:t> </w:t>
      </w:r>
    </w:p>
    <w:p w14:paraId="462F9E9D" w14:textId="77777777" w:rsidR="003C269F" w:rsidRDefault="003C269F">
      <w:pPr>
        <w:sectPr w:rsidR="003C269F" w:rsidSect="00D81802">
          <w:footerReference w:type="default" r:id="rId13"/>
          <w:pgSz w:w="11906" w:h="16838"/>
          <w:pgMar w:top="1418" w:right="1418" w:bottom="1418" w:left="1418" w:header="567" w:footer="596" w:gutter="0"/>
          <w:cols w:space="708"/>
          <w:docGrid w:linePitch="360"/>
        </w:sectPr>
      </w:pPr>
    </w:p>
    <w:p w14:paraId="2BE4B92A" w14:textId="77777777" w:rsidR="00D81802" w:rsidRPr="00590863" w:rsidRDefault="00034BA6" w:rsidP="00D81802">
      <w:pPr>
        <w:spacing w:after="0"/>
        <w:jc w:val="right"/>
        <w:rPr>
          <w:rFonts w:ascii="Arial" w:hAnsi="Arial" w:cs="Arial"/>
          <w:sz w:val="18"/>
          <w:szCs w:val="18"/>
        </w:rPr>
      </w:pPr>
      <w:r w:rsidRPr="00590863">
        <w:rPr>
          <w:rFonts w:ascii="Arial" w:hAnsi="Arial" w:cs="Arial"/>
          <w:sz w:val="18"/>
          <w:szCs w:val="18"/>
        </w:rPr>
        <w:lastRenderedPageBreak/>
        <w:t>Obrazec št: 9</w:t>
      </w:r>
    </w:p>
    <w:p w14:paraId="00A048B8" w14:textId="77777777" w:rsidR="00D81802" w:rsidRPr="00252358" w:rsidRDefault="00D81802" w:rsidP="00D81802"/>
    <w:p w14:paraId="201260C2" w14:textId="77777777" w:rsidR="00D81802" w:rsidRPr="00340EC3" w:rsidRDefault="00340EC3" w:rsidP="00340EC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 xml:space="preserve">Vzorec bančne garancije / kavcijskega zavarovanja za </w:t>
      </w:r>
      <w:r>
        <w:rPr>
          <w:rFonts w:ascii="Arial" w:hAnsi="Arial" w:cs="Arial"/>
          <w:szCs w:val="26"/>
        </w:rPr>
        <w:t>izvedbo pogodbenih obveznosti v garancijskem obdobju</w:t>
      </w:r>
    </w:p>
    <w:p w14:paraId="7C16C8DE" w14:textId="77777777" w:rsidR="00D81802" w:rsidRDefault="00D81802" w:rsidP="00D81802">
      <w:pPr>
        <w:spacing w:after="120"/>
        <w:rPr>
          <w:rFonts w:ascii="Arial" w:hAnsi="Arial" w:cs="Arial"/>
        </w:rPr>
      </w:pPr>
    </w:p>
    <w:p w14:paraId="1124E28D" w14:textId="77777777" w:rsidR="003C269F" w:rsidRDefault="00034BA6">
      <w:pPr>
        <w:spacing w:before="225" w:after="225" w:line="240" w:lineRule="auto"/>
        <w:jc w:val="both"/>
      </w:pPr>
      <w:r>
        <w:rPr>
          <w:rFonts w:ascii="Arial" w:hAnsi="Arial" w:cs="Arial"/>
          <w:i/>
          <w:iCs/>
          <w:color w:val="000000"/>
          <w:sz w:val="18"/>
          <w:szCs w:val="18"/>
        </w:rPr>
        <w:t>Glava s podatki o garantu (zavarovalnici/banki) ali SWIFT ključ</w:t>
      </w:r>
    </w:p>
    <w:p w14:paraId="4F13FAB0" w14:textId="77777777" w:rsidR="003C269F" w:rsidRDefault="00034BA6">
      <w:pPr>
        <w:spacing w:before="225" w:after="225" w:line="240" w:lineRule="auto"/>
        <w:jc w:val="both"/>
      </w:pPr>
      <w:r>
        <w:rPr>
          <w:rFonts w:ascii="Arial" w:hAnsi="Arial" w:cs="Arial"/>
          <w:color w:val="000000"/>
          <w:sz w:val="18"/>
          <w:szCs w:val="18"/>
        </w:rPr>
        <w:t>Za: SREDNJA ŠOLA ZA GOSTINSTVO IN TURIZEM MARIBOR, Mladinska ulica 14 A, 2000 Maribor</w:t>
      </w:r>
    </w:p>
    <w:p w14:paraId="4C850602" w14:textId="77777777" w:rsidR="003C269F" w:rsidRDefault="00034BA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6444CED" w14:textId="77777777" w:rsidR="003C269F" w:rsidRDefault="00034BA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547DD8A" w14:textId="77777777" w:rsidR="003C269F" w:rsidRDefault="00034BA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10ACEE0" w14:textId="77777777" w:rsidR="003C269F" w:rsidRDefault="00034BA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6AF35C0" w14:textId="77777777" w:rsidR="003C269F" w:rsidRDefault="00034BA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AADE071" w14:textId="77777777" w:rsidR="003C269F" w:rsidRDefault="00034BA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SREDNJA ŠOLA ZA GOSTINSTVO IN TURIZEM MARIBOR, Mladinska ulica 14 A, 2000 Maribor,</w:t>
      </w:r>
    </w:p>
    <w:p w14:paraId="6B8812C9" w14:textId="5A0A1167" w:rsidR="003C269F" w:rsidRDefault="00034BA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Storitve nadzornika po Gradbenem zakonu pri izvedbi projekta </w:t>
      </w:r>
      <w:r w:rsidR="00340EC3">
        <w:rPr>
          <w:rFonts w:ascii="Arial" w:hAnsi="Arial" w:cs="Arial"/>
          <w:b/>
          <w:bCs/>
          <w:color w:val="000000"/>
          <w:sz w:val="18"/>
          <w:szCs w:val="18"/>
        </w:rPr>
        <w:t>»</w:t>
      </w:r>
      <w:r>
        <w:rPr>
          <w:rFonts w:ascii="Arial" w:hAnsi="Arial" w:cs="Arial"/>
          <w:b/>
          <w:bCs/>
          <w:color w:val="000000"/>
          <w:sz w:val="18"/>
          <w:szCs w:val="18"/>
        </w:rPr>
        <w:t>Rekonstrukcija objekta na Cankarjevi ulici 5 v Mariboru</w:t>
      </w:r>
      <w:r w:rsidR="00340EC3">
        <w:rPr>
          <w:rFonts w:ascii="Arial" w:hAnsi="Arial" w:cs="Arial"/>
          <w:b/>
          <w:bCs/>
          <w:color w:val="000000"/>
          <w:sz w:val="18"/>
          <w:szCs w:val="18"/>
        </w:rPr>
        <w:t>«</w:t>
      </w:r>
      <w:r>
        <w:rPr>
          <w:rFonts w:ascii="Arial" w:hAnsi="Arial" w:cs="Arial"/>
          <w:i/>
          <w:iCs/>
          <w:color w:val="000000"/>
          <w:sz w:val="18"/>
          <w:szCs w:val="18"/>
        </w:rPr>
        <w:t> </w:t>
      </w:r>
      <w:r w:rsidR="007A46AA">
        <w:rPr>
          <w:rFonts w:ascii="Arial" w:hAnsi="Arial" w:cs="Arial"/>
          <w:i/>
          <w:iCs/>
          <w:color w:val="000000"/>
          <w:sz w:val="18"/>
          <w:szCs w:val="18"/>
        </w:rPr>
        <w:t xml:space="preserve">- </w:t>
      </w:r>
      <w:r w:rsidR="007A46AA" w:rsidRPr="007A46AA">
        <w:rPr>
          <w:rFonts w:ascii="Arial" w:hAnsi="Arial" w:cs="Arial"/>
          <w:b/>
          <w:bCs/>
          <w:sz w:val="18"/>
          <w:szCs w:val="18"/>
        </w:rPr>
        <w:t>ponovitev postopka</w:t>
      </w:r>
    </w:p>
    <w:p w14:paraId="5E458AA6" w14:textId="77777777" w:rsidR="003C269F" w:rsidRDefault="00034BA6">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2CE4F638" w14:textId="77777777" w:rsidR="003C269F" w:rsidRDefault="00034BA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6C69C1B" w14:textId="77777777" w:rsidR="003C269F" w:rsidRDefault="00034BA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C5FA8DF" w14:textId="77777777" w:rsidR="003C269F" w:rsidRDefault="00034BA6">
      <w:pPr>
        <w:spacing w:before="225" w:after="225" w:line="240" w:lineRule="auto"/>
        <w:jc w:val="both"/>
      </w:pPr>
      <w:r>
        <w:rPr>
          <w:rFonts w:ascii="Arial" w:hAnsi="Arial" w:cs="Arial"/>
          <w:color w:val="000000"/>
          <w:sz w:val="18"/>
          <w:szCs w:val="18"/>
        </w:rPr>
        <w:t>2. Kopija garancije št. ______________</w:t>
      </w:r>
    </w:p>
    <w:p w14:paraId="2CDE76E3" w14:textId="77777777" w:rsidR="003C269F" w:rsidRDefault="00034BA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D83B050" w14:textId="77777777" w:rsidR="003C269F" w:rsidRDefault="00034BA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00FE2B3" w14:textId="77777777" w:rsidR="003C269F" w:rsidRDefault="00034BA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C78CDC3" w14:textId="77777777" w:rsidR="003C269F" w:rsidRDefault="00034BA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17A7880" w14:textId="77777777" w:rsidR="003C269F" w:rsidRDefault="00034BA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26D84FE" w14:textId="77777777" w:rsidR="00340EC3" w:rsidRPr="001F3424" w:rsidRDefault="00340EC3" w:rsidP="00340EC3">
      <w:pPr>
        <w:spacing w:before="225" w:after="225" w:line="240" w:lineRule="auto"/>
        <w:jc w:val="both"/>
        <w:rPr>
          <w:rFonts w:ascii="Arial" w:hAnsi="Arial" w:cs="Arial"/>
        </w:rPr>
      </w:pPr>
      <w:r w:rsidRPr="001F3424">
        <w:rPr>
          <w:rFonts w:ascii="Arial" w:hAnsi="Arial" w:cs="Arial"/>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93CA7A" w14:textId="77777777" w:rsidR="00340EC3" w:rsidRPr="001F3424" w:rsidRDefault="00340EC3" w:rsidP="00340EC3">
      <w:pPr>
        <w:spacing w:before="225" w:after="225" w:line="240" w:lineRule="auto"/>
        <w:jc w:val="both"/>
        <w:rPr>
          <w:rFonts w:ascii="Arial" w:hAnsi="Arial" w:cs="Arial"/>
        </w:rPr>
      </w:pPr>
      <w:r w:rsidRPr="001F3424">
        <w:rPr>
          <w:rFonts w:ascii="Arial" w:hAnsi="Arial" w:cs="Arial"/>
          <w:sz w:val="18"/>
          <w:szCs w:val="18"/>
        </w:rPr>
        <w:t>Katerokoli zahtevo za plačilo po tem zavarovanju moramo prejeti na datum veljavnosti zavarovanja ali pred njim v zgoraj navedenem kraju predložitve.</w:t>
      </w:r>
    </w:p>
    <w:p w14:paraId="06CBB218" w14:textId="77777777" w:rsidR="003C269F" w:rsidRDefault="00034BA6">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4F7BFB4A" w14:textId="77777777" w:rsidR="003C269F" w:rsidRDefault="00034BA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264250A" w14:textId="77777777" w:rsidR="003C269F" w:rsidRDefault="00034BA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6EDE4B3" w14:textId="77777777" w:rsidR="003C269F" w:rsidRDefault="00034BA6">
      <w:pPr>
        <w:spacing w:before="225" w:after="225" w:line="240" w:lineRule="auto"/>
        <w:jc w:val="both"/>
      </w:pPr>
      <w:r>
        <w:rPr>
          <w:rFonts w:ascii="Arial" w:hAnsi="Arial" w:cs="Arial"/>
          <w:color w:val="000000"/>
          <w:sz w:val="18"/>
          <w:szCs w:val="18"/>
        </w:rPr>
        <w:t> </w:t>
      </w:r>
    </w:p>
    <w:p w14:paraId="5F6B685D" w14:textId="77777777" w:rsidR="003C269F" w:rsidRDefault="00034BA6">
      <w:pPr>
        <w:spacing w:before="225" w:after="225" w:line="240" w:lineRule="auto"/>
        <w:jc w:val="both"/>
      </w:pPr>
      <w:r>
        <w:rPr>
          <w:rFonts w:ascii="Arial" w:hAnsi="Arial" w:cs="Arial"/>
          <w:color w:val="000000"/>
          <w:sz w:val="18"/>
          <w:szCs w:val="18"/>
        </w:rPr>
        <w:t> </w:t>
      </w:r>
    </w:p>
    <w:p w14:paraId="368FA09C" w14:textId="77777777" w:rsidR="003C269F" w:rsidRDefault="00034BA6">
      <w:pPr>
        <w:spacing w:before="225" w:after="225" w:line="240" w:lineRule="auto"/>
        <w:jc w:val="both"/>
      </w:pPr>
      <w:r>
        <w:rPr>
          <w:rFonts w:ascii="Arial" w:hAnsi="Arial" w:cs="Arial"/>
          <w:color w:val="000000"/>
          <w:sz w:val="18"/>
          <w:szCs w:val="18"/>
        </w:rPr>
        <w:t> </w:t>
      </w:r>
    </w:p>
    <w:p w14:paraId="3F115EEF" w14:textId="77777777" w:rsidR="003C269F" w:rsidRDefault="00034BA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269F" w14:paraId="20C9D420" w14:textId="77777777">
        <w:tc>
          <w:tcPr>
            <w:tcW w:w="2500" w:type="pct"/>
            <w:tcMar>
              <w:top w:w="75" w:type="dxa"/>
              <w:bottom w:w="75" w:type="dxa"/>
            </w:tcMar>
            <w:vAlign w:val="center"/>
          </w:tcPr>
          <w:p w14:paraId="1873BDA2" w14:textId="77777777" w:rsidR="003C269F" w:rsidRDefault="00034BA6">
            <w:r>
              <w:rPr>
                <w:rFonts w:ascii="Arial" w:hAnsi="Arial" w:cs="Arial"/>
                <w:color w:val="000000"/>
                <w:position w:val="-2"/>
                <w:sz w:val="18"/>
                <w:szCs w:val="18"/>
              </w:rPr>
              <w:t> </w:t>
            </w:r>
          </w:p>
        </w:tc>
        <w:tc>
          <w:tcPr>
            <w:tcW w:w="0" w:type="auto"/>
            <w:tcMar>
              <w:top w:w="75" w:type="dxa"/>
              <w:bottom w:w="75" w:type="dxa"/>
            </w:tcMar>
            <w:vAlign w:val="center"/>
          </w:tcPr>
          <w:p w14:paraId="2B3EBC48" w14:textId="77777777" w:rsidR="003C269F" w:rsidRDefault="00034BA6">
            <w:pPr>
              <w:jc w:val="center"/>
            </w:pPr>
            <w:r>
              <w:rPr>
                <w:rFonts w:ascii="Arial" w:hAnsi="Arial" w:cs="Arial"/>
                <w:color w:val="000000"/>
                <w:position w:val="-2"/>
                <w:sz w:val="18"/>
                <w:szCs w:val="18"/>
              </w:rPr>
              <w:t>Garant</w:t>
            </w:r>
          </w:p>
        </w:tc>
      </w:tr>
      <w:tr w:rsidR="003C269F" w14:paraId="6A6AC18F" w14:textId="77777777">
        <w:tc>
          <w:tcPr>
            <w:tcW w:w="2500" w:type="pct"/>
            <w:tcMar>
              <w:top w:w="75" w:type="dxa"/>
              <w:bottom w:w="75" w:type="dxa"/>
            </w:tcMar>
            <w:vAlign w:val="center"/>
          </w:tcPr>
          <w:p w14:paraId="79DB8B6A" w14:textId="77777777" w:rsidR="003C269F" w:rsidRDefault="00034BA6">
            <w:r>
              <w:rPr>
                <w:rFonts w:ascii="Arial" w:hAnsi="Arial" w:cs="Arial"/>
                <w:color w:val="000000"/>
                <w:position w:val="-2"/>
                <w:sz w:val="18"/>
                <w:szCs w:val="18"/>
              </w:rPr>
              <w:t> </w:t>
            </w:r>
          </w:p>
        </w:tc>
        <w:tc>
          <w:tcPr>
            <w:tcW w:w="0" w:type="auto"/>
            <w:tcMar>
              <w:top w:w="75" w:type="dxa"/>
              <w:bottom w:w="75" w:type="dxa"/>
            </w:tcMar>
            <w:vAlign w:val="center"/>
          </w:tcPr>
          <w:p w14:paraId="76805FC2" w14:textId="77777777" w:rsidR="003C269F" w:rsidRDefault="003C269F"/>
          <w:p w14:paraId="35E6983A" w14:textId="77777777" w:rsidR="003C269F" w:rsidRDefault="00034BA6">
            <w:pPr>
              <w:jc w:val="center"/>
            </w:pPr>
            <w:r>
              <w:rPr>
                <w:rFonts w:ascii="Arial" w:hAnsi="Arial" w:cs="Arial"/>
                <w:color w:val="A9A9A9"/>
                <w:position w:val="-2"/>
                <w:sz w:val="18"/>
                <w:szCs w:val="18"/>
              </w:rPr>
              <w:t>(žig in podpis)</w:t>
            </w:r>
          </w:p>
        </w:tc>
      </w:tr>
    </w:tbl>
    <w:p w14:paraId="1C9078A6" w14:textId="77777777" w:rsidR="003C269F" w:rsidRDefault="00034BA6">
      <w:pPr>
        <w:spacing w:before="225" w:after="225" w:line="240" w:lineRule="auto"/>
        <w:jc w:val="both"/>
      </w:pPr>
      <w:r>
        <w:rPr>
          <w:rFonts w:ascii="Arial" w:hAnsi="Arial" w:cs="Arial"/>
          <w:color w:val="000000"/>
          <w:sz w:val="18"/>
          <w:szCs w:val="18"/>
        </w:rPr>
        <w:t> </w:t>
      </w:r>
    </w:p>
    <w:p w14:paraId="6D7128C8" w14:textId="77777777" w:rsidR="003C269F" w:rsidRDefault="00034BA6">
      <w:pPr>
        <w:spacing w:before="225" w:after="225" w:line="240" w:lineRule="auto"/>
        <w:jc w:val="both"/>
      </w:pPr>
      <w:r>
        <w:rPr>
          <w:rFonts w:ascii="Arial" w:hAnsi="Arial" w:cs="Arial"/>
          <w:color w:val="000000"/>
          <w:sz w:val="18"/>
          <w:szCs w:val="18"/>
        </w:rPr>
        <w:t> </w:t>
      </w:r>
    </w:p>
    <w:p w14:paraId="29366E81" w14:textId="77777777" w:rsidR="003C269F" w:rsidRDefault="003C269F">
      <w:pPr>
        <w:sectPr w:rsidR="003C269F" w:rsidSect="00D81802">
          <w:footerReference w:type="default" r:id="rId14"/>
          <w:pgSz w:w="11906" w:h="16838"/>
          <w:pgMar w:top="1418" w:right="1418" w:bottom="1418" w:left="1418" w:header="567" w:footer="596" w:gutter="0"/>
          <w:cols w:space="708"/>
          <w:docGrid w:linePitch="360"/>
        </w:sectPr>
      </w:pPr>
    </w:p>
    <w:p w14:paraId="283A096E" w14:textId="77777777" w:rsidR="00D81802" w:rsidRPr="00590863" w:rsidRDefault="00034BA6" w:rsidP="00D81802">
      <w:pPr>
        <w:spacing w:after="0"/>
        <w:jc w:val="right"/>
        <w:rPr>
          <w:rFonts w:ascii="Arial" w:hAnsi="Arial" w:cs="Arial"/>
          <w:sz w:val="18"/>
          <w:szCs w:val="18"/>
        </w:rPr>
      </w:pPr>
      <w:r w:rsidRPr="00590863">
        <w:rPr>
          <w:rFonts w:ascii="Arial" w:hAnsi="Arial" w:cs="Arial"/>
          <w:sz w:val="18"/>
          <w:szCs w:val="18"/>
        </w:rPr>
        <w:lastRenderedPageBreak/>
        <w:t>Obrazec št: 10</w:t>
      </w:r>
    </w:p>
    <w:p w14:paraId="55888E23" w14:textId="77777777" w:rsidR="00D81802" w:rsidRPr="00252358" w:rsidRDefault="00D81802" w:rsidP="00D81802"/>
    <w:p w14:paraId="72C1B1FF" w14:textId="77777777" w:rsidR="00D81802" w:rsidRDefault="00034BA6" w:rsidP="00D8180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BD68950" w14:textId="77777777" w:rsidR="00D81802" w:rsidRDefault="00D81802" w:rsidP="00D81802">
      <w:pPr>
        <w:spacing w:after="120"/>
        <w:rPr>
          <w:rFonts w:ascii="Arial" w:hAnsi="Arial" w:cs="Arial"/>
        </w:rPr>
      </w:pPr>
    </w:p>
    <w:p w14:paraId="405E7756" w14:textId="77777777" w:rsidR="003C269F" w:rsidRDefault="00034BA6">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314FDB4" w14:textId="77777777" w:rsidR="003C269F" w:rsidRDefault="00034BA6">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C269F" w14:paraId="4FB310BF" w14:textId="77777777">
        <w:tc>
          <w:tcPr>
            <w:tcW w:w="0" w:type="auto"/>
            <w:tcMar>
              <w:top w:w="0" w:type="auto"/>
              <w:bottom w:w="0" w:type="auto"/>
            </w:tcMar>
          </w:tcPr>
          <w:p w14:paraId="5755A59A" w14:textId="77777777" w:rsidR="003C269F" w:rsidRDefault="00034BA6" w:rsidP="00FF247D">
            <w:pPr>
              <w:numPr>
                <w:ilvl w:val="0"/>
                <w:numId w:val="36"/>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BBEDC2B" w14:textId="77777777" w:rsidR="003C269F" w:rsidRDefault="00034BA6" w:rsidP="00FF247D">
            <w:pPr>
              <w:numPr>
                <w:ilvl w:val="0"/>
                <w:numId w:val="3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4111239" w14:textId="77777777" w:rsidR="003C269F" w:rsidRDefault="00034BA6" w:rsidP="00FF247D">
            <w:pPr>
              <w:numPr>
                <w:ilvl w:val="0"/>
                <w:numId w:val="36"/>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0DF4DBD1" w14:textId="77777777" w:rsidR="003C269F" w:rsidRPr="00FF247D" w:rsidRDefault="00FF247D" w:rsidP="00FF247D">
            <w:pPr>
              <w:numPr>
                <w:ilvl w:val="0"/>
                <w:numId w:val="3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oz. bomo v skladu s Sklepom Ustavnega sodišča RS št. U-I-180/19-17 in ob smiselni uporabi devetega odstavka 75. člena ZJN-3 predložili dokazila, da smo sprejeli zadostne ukrepe, s katerimi lahko dokažemo svojo zanesljivost kljub obstoju razlogov za izključitev</w:t>
            </w:r>
            <w:r w:rsidR="00034BA6" w:rsidRPr="00FF247D">
              <w:rPr>
                <w:rFonts w:ascii="Arial" w:hAnsi="Arial" w:cs="Arial"/>
                <w:color w:val="000000"/>
                <w:sz w:val="18"/>
                <w:szCs w:val="18"/>
              </w:rPr>
              <w:t>;</w:t>
            </w:r>
          </w:p>
          <w:p w14:paraId="05A1A2DE" w14:textId="77777777" w:rsidR="003C269F" w:rsidRDefault="00034BA6" w:rsidP="00FF247D">
            <w:pPr>
              <w:numPr>
                <w:ilvl w:val="0"/>
                <w:numId w:val="3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4F1CC22" w14:textId="77777777" w:rsidR="003C269F" w:rsidRDefault="00034BA6" w:rsidP="00FF247D">
            <w:pPr>
              <w:numPr>
                <w:ilvl w:val="0"/>
                <w:numId w:val="3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B30F1A4" w14:textId="77777777" w:rsidR="003C269F" w:rsidRDefault="00034BA6" w:rsidP="00FF247D">
            <w:pPr>
              <w:numPr>
                <w:ilvl w:val="0"/>
                <w:numId w:val="3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3964615" w14:textId="77777777" w:rsidR="003C269F" w:rsidRDefault="00034BA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0B4D2C" w14:textId="77777777" w:rsidR="003C269F" w:rsidRDefault="003C269F">
      <w:pPr>
        <w:spacing w:before="225" w:after="225" w:line="240" w:lineRule="auto"/>
        <w:jc w:val="both"/>
      </w:pPr>
    </w:p>
    <w:p w14:paraId="679C7E01" w14:textId="77777777" w:rsidR="00340EC3" w:rsidRDefault="00340EC3">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3C269F" w14:paraId="4BE95DB4" w14:textId="77777777">
        <w:tc>
          <w:tcPr>
            <w:tcW w:w="4080" w:type="dxa"/>
            <w:tcMar>
              <w:top w:w="75" w:type="dxa"/>
              <w:bottom w:w="75" w:type="dxa"/>
            </w:tcMar>
            <w:vAlign w:val="center"/>
          </w:tcPr>
          <w:p w14:paraId="799AD137" w14:textId="77777777" w:rsidR="003C269F" w:rsidRDefault="00034BA6">
            <w:r>
              <w:rPr>
                <w:rFonts w:ascii="Arial" w:hAnsi="Arial" w:cs="Arial"/>
                <w:color w:val="000000"/>
                <w:position w:val="-2"/>
                <w:sz w:val="18"/>
                <w:szCs w:val="18"/>
              </w:rPr>
              <w:t>Kraj in datum:</w:t>
            </w:r>
          </w:p>
        </w:tc>
        <w:tc>
          <w:tcPr>
            <w:tcW w:w="0" w:type="auto"/>
            <w:tcMar>
              <w:top w:w="75" w:type="dxa"/>
              <w:bottom w:w="75" w:type="dxa"/>
            </w:tcMar>
            <w:vAlign w:val="center"/>
          </w:tcPr>
          <w:p w14:paraId="4359178D" w14:textId="77777777" w:rsidR="003C269F" w:rsidRDefault="00034BA6">
            <w:r>
              <w:rPr>
                <w:rFonts w:ascii="Arial" w:hAnsi="Arial" w:cs="Arial"/>
                <w:color w:val="000000"/>
                <w:position w:val="-2"/>
                <w:sz w:val="18"/>
                <w:szCs w:val="18"/>
              </w:rPr>
              <w:t>Ime in priimek: _____________________</w:t>
            </w:r>
          </w:p>
        </w:tc>
      </w:tr>
      <w:tr w:rsidR="003C269F" w14:paraId="6989D165" w14:textId="77777777">
        <w:tc>
          <w:tcPr>
            <w:tcW w:w="4080" w:type="dxa"/>
            <w:tcMar>
              <w:top w:w="75" w:type="dxa"/>
              <w:bottom w:w="75" w:type="dxa"/>
            </w:tcMar>
            <w:vAlign w:val="center"/>
          </w:tcPr>
          <w:p w14:paraId="52BCA84B" w14:textId="77777777" w:rsidR="003C269F" w:rsidRDefault="00034BA6">
            <w:r>
              <w:rPr>
                <w:rFonts w:ascii="Arial" w:hAnsi="Arial" w:cs="Arial"/>
                <w:color w:val="000000"/>
                <w:position w:val="-2"/>
                <w:sz w:val="18"/>
                <w:szCs w:val="18"/>
              </w:rPr>
              <w:t> </w:t>
            </w:r>
          </w:p>
        </w:tc>
        <w:tc>
          <w:tcPr>
            <w:tcW w:w="0" w:type="auto"/>
            <w:tcMar>
              <w:top w:w="75" w:type="dxa"/>
              <w:bottom w:w="75" w:type="dxa"/>
            </w:tcMar>
            <w:vAlign w:val="center"/>
          </w:tcPr>
          <w:p w14:paraId="2A912049" w14:textId="77777777" w:rsidR="003C269F" w:rsidRDefault="003C269F"/>
          <w:p w14:paraId="1C905E99" w14:textId="77777777" w:rsidR="003C269F" w:rsidRDefault="00034BA6">
            <w:pPr>
              <w:jc w:val="center"/>
            </w:pPr>
            <w:r>
              <w:rPr>
                <w:rFonts w:ascii="Arial" w:hAnsi="Arial" w:cs="Arial"/>
                <w:color w:val="A9A9A9"/>
                <w:position w:val="-2"/>
                <w:sz w:val="18"/>
                <w:szCs w:val="18"/>
              </w:rPr>
              <w:t>(žig in podpis)</w:t>
            </w:r>
          </w:p>
        </w:tc>
      </w:tr>
    </w:tbl>
    <w:p w14:paraId="67330A46" w14:textId="77777777" w:rsidR="003C269F" w:rsidRDefault="00034BA6">
      <w:pPr>
        <w:spacing w:before="225" w:after="225" w:line="240" w:lineRule="auto"/>
        <w:jc w:val="both"/>
      </w:pPr>
      <w:r>
        <w:rPr>
          <w:rFonts w:ascii="Arial" w:hAnsi="Arial" w:cs="Arial"/>
          <w:color w:val="000000"/>
          <w:sz w:val="18"/>
          <w:szCs w:val="18"/>
        </w:rPr>
        <w:t> </w:t>
      </w:r>
    </w:p>
    <w:p w14:paraId="2C1DFF90" w14:textId="77777777" w:rsidR="003C269F" w:rsidRDefault="00034BA6">
      <w:pPr>
        <w:spacing w:before="525" w:after="225" w:line="240" w:lineRule="auto"/>
        <w:jc w:val="both"/>
      </w:pPr>
      <w:r>
        <w:rPr>
          <w:rFonts w:ascii="Arial" w:hAnsi="Arial" w:cs="Arial"/>
          <w:color w:val="000000"/>
          <w:sz w:val="18"/>
          <w:szCs w:val="18"/>
        </w:rPr>
        <w:t> </w:t>
      </w:r>
    </w:p>
    <w:p w14:paraId="15E212E1" w14:textId="77777777" w:rsidR="003C269F" w:rsidRDefault="003C269F">
      <w:pPr>
        <w:sectPr w:rsidR="003C269F" w:rsidSect="00D81802">
          <w:footerReference w:type="default" r:id="rId15"/>
          <w:pgSz w:w="11906" w:h="16838"/>
          <w:pgMar w:top="1418" w:right="1418" w:bottom="1418" w:left="1418" w:header="567" w:footer="596" w:gutter="0"/>
          <w:cols w:space="708"/>
          <w:docGrid w:linePitch="360"/>
        </w:sectPr>
      </w:pPr>
    </w:p>
    <w:p w14:paraId="1CFAF3DE" w14:textId="77777777" w:rsidR="00D81802" w:rsidRPr="00590863" w:rsidRDefault="00034BA6" w:rsidP="00D81802">
      <w:pPr>
        <w:spacing w:after="0"/>
        <w:jc w:val="right"/>
        <w:rPr>
          <w:rFonts w:ascii="Arial" w:hAnsi="Arial" w:cs="Arial"/>
          <w:sz w:val="18"/>
          <w:szCs w:val="18"/>
        </w:rPr>
      </w:pPr>
      <w:r w:rsidRPr="00590863">
        <w:rPr>
          <w:rFonts w:ascii="Arial" w:hAnsi="Arial" w:cs="Arial"/>
          <w:sz w:val="18"/>
          <w:szCs w:val="18"/>
        </w:rPr>
        <w:lastRenderedPageBreak/>
        <w:t>Obrazec št: 11</w:t>
      </w:r>
    </w:p>
    <w:p w14:paraId="626A52FA" w14:textId="77777777" w:rsidR="00D81802" w:rsidRPr="00252358" w:rsidRDefault="00D81802" w:rsidP="00D81802"/>
    <w:p w14:paraId="23FE3E07" w14:textId="77777777" w:rsidR="00D81802" w:rsidRDefault="00034BA6" w:rsidP="00D8180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B9E5A06" w14:textId="77777777" w:rsidR="00D81802" w:rsidRDefault="00D81802" w:rsidP="00D81802">
      <w:pPr>
        <w:spacing w:after="120"/>
        <w:rPr>
          <w:rFonts w:ascii="Arial" w:hAnsi="Arial" w:cs="Arial"/>
        </w:rPr>
      </w:pPr>
    </w:p>
    <w:p w14:paraId="34F07CF6" w14:textId="6C86BF84" w:rsidR="003C269F" w:rsidRDefault="00034BA6">
      <w:pPr>
        <w:spacing w:before="225" w:after="225" w:line="240" w:lineRule="auto"/>
        <w:jc w:val="both"/>
      </w:pPr>
      <w:r>
        <w:rPr>
          <w:rFonts w:ascii="Arial" w:hAnsi="Arial" w:cs="Arial"/>
          <w:color w:val="000000"/>
          <w:sz w:val="18"/>
          <w:szCs w:val="18"/>
        </w:rPr>
        <w:t xml:space="preserve">V zvezi z javnim naročilom »Storitve nadzornika po Gradbenem zakonu pri izvedbi projekta </w:t>
      </w:r>
      <w:r w:rsidR="00340EC3">
        <w:rPr>
          <w:rFonts w:ascii="Arial" w:hAnsi="Arial" w:cs="Arial"/>
          <w:color w:val="000000"/>
          <w:sz w:val="18"/>
          <w:szCs w:val="18"/>
        </w:rPr>
        <w:t>»</w:t>
      </w:r>
      <w:r>
        <w:rPr>
          <w:rFonts w:ascii="Arial" w:hAnsi="Arial" w:cs="Arial"/>
          <w:color w:val="000000"/>
          <w:sz w:val="18"/>
          <w:szCs w:val="18"/>
        </w:rPr>
        <w:t>Rekonstrukcija objekta na Cankarjevi ulici 5 v Mariboru«</w:t>
      </w:r>
      <w:r w:rsidR="007A46AA">
        <w:rPr>
          <w:rFonts w:ascii="Arial" w:hAnsi="Arial" w:cs="Arial"/>
          <w:color w:val="000000"/>
          <w:sz w:val="18"/>
          <w:szCs w:val="18"/>
        </w:rPr>
        <w:t xml:space="preserve"> - </w:t>
      </w:r>
      <w:r w:rsidR="007A46AA">
        <w:rPr>
          <w:rFonts w:ascii="Arial" w:hAnsi="Arial" w:cs="Arial"/>
          <w:sz w:val="18"/>
          <w:szCs w:val="18"/>
        </w:rPr>
        <w:t>ponovitev postopka</w:t>
      </w:r>
      <w:r>
        <w:rPr>
          <w:rFonts w:ascii="Arial" w:hAnsi="Arial" w:cs="Arial"/>
          <w:color w:val="000000"/>
          <w:sz w:val="18"/>
          <w:szCs w:val="18"/>
        </w:rPr>
        <w:t>,</w:t>
      </w:r>
    </w:p>
    <w:p w14:paraId="08F6A8AF" w14:textId="77777777" w:rsidR="003C269F" w:rsidRDefault="00034BA6">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9B207B4" w14:textId="77777777" w:rsidR="003C269F" w:rsidRDefault="00034BA6">
      <w:pPr>
        <w:spacing w:before="225" w:after="225" w:line="240" w:lineRule="auto"/>
        <w:jc w:val="both"/>
      </w:pPr>
      <w:r>
        <w:rPr>
          <w:rFonts w:ascii="Arial" w:hAnsi="Arial" w:cs="Arial"/>
          <w:color w:val="000000"/>
          <w:sz w:val="18"/>
          <w:szCs w:val="18"/>
        </w:rPr>
        <w:t>Izjavljamo (ustrezno označi):</w:t>
      </w:r>
    </w:p>
    <w:p w14:paraId="3DDE8531" w14:textId="77777777" w:rsidR="003C269F" w:rsidRDefault="00034BA6">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CA88BEF" w14:textId="77777777" w:rsidR="003C269F" w:rsidRDefault="00034BA6">
      <w:pPr>
        <w:spacing w:before="225" w:after="225" w:line="240" w:lineRule="auto"/>
        <w:jc w:val="both"/>
      </w:pPr>
      <w:r>
        <w:rPr>
          <w:rFonts w:ascii="Arial" w:hAnsi="Arial" w:cs="Arial"/>
          <w:color w:val="000000"/>
          <w:sz w:val="18"/>
          <w:szCs w:val="18"/>
        </w:rPr>
        <w:t>[   ] NE zahtevamo izvedbe neposrednih plačil.</w:t>
      </w:r>
    </w:p>
    <w:p w14:paraId="090D0F38" w14:textId="77777777" w:rsidR="003C269F" w:rsidRDefault="00034BA6">
      <w:pPr>
        <w:spacing w:before="225" w:after="225" w:line="240" w:lineRule="auto"/>
        <w:jc w:val="both"/>
      </w:pPr>
      <w:r>
        <w:rPr>
          <w:rFonts w:ascii="Arial" w:hAnsi="Arial" w:cs="Arial"/>
          <w:color w:val="000000"/>
          <w:sz w:val="18"/>
          <w:szCs w:val="18"/>
        </w:rPr>
        <w:t> </w:t>
      </w:r>
    </w:p>
    <w:p w14:paraId="550D7E15" w14:textId="77777777" w:rsidR="003C269F" w:rsidRDefault="00034BA6">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C269F" w14:paraId="264DBF3C" w14:textId="77777777">
        <w:tc>
          <w:tcPr>
            <w:tcW w:w="4080" w:type="dxa"/>
            <w:tcMar>
              <w:top w:w="75" w:type="dxa"/>
              <w:bottom w:w="75" w:type="dxa"/>
            </w:tcMar>
            <w:vAlign w:val="center"/>
          </w:tcPr>
          <w:p w14:paraId="01AAC1F3" w14:textId="77777777" w:rsidR="003C269F" w:rsidRDefault="00034BA6">
            <w:r>
              <w:rPr>
                <w:rFonts w:ascii="Arial" w:hAnsi="Arial" w:cs="Arial"/>
                <w:color w:val="000000"/>
                <w:position w:val="-2"/>
                <w:sz w:val="18"/>
                <w:szCs w:val="18"/>
              </w:rPr>
              <w:t>Kraj in datum:</w:t>
            </w:r>
          </w:p>
        </w:tc>
        <w:tc>
          <w:tcPr>
            <w:tcW w:w="0" w:type="auto"/>
            <w:tcMar>
              <w:top w:w="75" w:type="dxa"/>
              <w:bottom w:w="75" w:type="dxa"/>
            </w:tcMar>
            <w:vAlign w:val="center"/>
          </w:tcPr>
          <w:p w14:paraId="0EDF4459" w14:textId="77777777" w:rsidR="003C269F" w:rsidRDefault="00034BA6">
            <w:r>
              <w:rPr>
                <w:rFonts w:ascii="Arial" w:hAnsi="Arial" w:cs="Arial"/>
                <w:color w:val="000000"/>
                <w:position w:val="-2"/>
                <w:sz w:val="18"/>
                <w:szCs w:val="18"/>
              </w:rPr>
              <w:t>Ime in priimek: _____________________</w:t>
            </w:r>
          </w:p>
        </w:tc>
      </w:tr>
      <w:tr w:rsidR="003C269F" w14:paraId="28FEB7F5" w14:textId="77777777">
        <w:tc>
          <w:tcPr>
            <w:tcW w:w="4080" w:type="dxa"/>
            <w:tcMar>
              <w:top w:w="75" w:type="dxa"/>
              <w:bottom w:w="75" w:type="dxa"/>
            </w:tcMar>
            <w:vAlign w:val="center"/>
          </w:tcPr>
          <w:p w14:paraId="0FAE346C" w14:textId="77777777" w:rsidR="003C269F" w:rsidRDefault="00034BA6">
            <w:r>
              <w:rPr>
                <w:rFonts w:ascii="Arial" w:hAnsi="Arial" w:cs="Arial"/>
                <w:color w:val="000000"/>
                <w:position w:val="-2"/>
                <w:sz w:val="18"/>
                <w:szCs w:val="18"/>
              </w:rPr>
              <w:t> </w:t>
            </w:r>
          </w:p>
        </w:tc>
        <w:tc>
          <w:tcPr>
            <w:tcW w:w="0" w:type="auto"/>
            <w:tcMar>
              <w:top w:w="75" w:type="dxa"/>
              <w:bottom w:w="75" w:type="dxa"/>
            </w:tcMar>
            <w:vAlign w:val="center"/>
          </w:tcPr>
          <w:p w14:paraId="291DBB9F" w14:textId="77777777" w:rsidR="003C269F" w:rsidRDefault="003C269F"/>
          <w:p w14:paraId="74B398ED" w14:textId="77777777" w:rsidR="003C269F" w:rsidRDefault="00034BA6">
            <w:pPr>
              <w:jc w:val="center"/>
            </w:pPr>
            <w:r>
              <w:rPr>
                <w:rFonts w:ascii="Arial" w:hAnsi="Arial" w:cs="Arial"/>
                <w:color w:val="A9A9A9"/>
                <w:position w:val="-2"/>
                <w:sz w:val="18"/>
                <w:szCs w:val="18"/>
              </w:rPr>
              <w:t>(žig in podpis)</w:t>
            </w:r>
          </w:p>
        </w:tc>
      </w:tr>
    </w:tbl>
    <w:p w14:paraId="4EE3EF38" w14:textId="77777777" w:rsidR="003C269F" w:rsidRDefault="00034BA6">
      <w:pPr>
        <w:spacing w:before="225" w:after="225" w:line="240" w:lineRule="auto"/>
        <w:jc w:val="both"/>
      </w:pPr>
      <w:r>
        <w:rPr>
          <w:rFonts w:ascii="Arial" w:hAnsi="Arial" w:cs="Arial"/>
          <w:color w:val="000000"/>
          <w:sz w:val="18"/>
          <w:szCs w:val="18"/>
        </w:rPr>
        <w:t> </w:t>
      </w:r>
    </w:p>
    <w:p w14:paraId="195D208C" w14:textId="77777777" w:rsidR="003C269F" w:rsidRDefault="00034BA6">
      <w:pPr>
        <w:spacing w:before="225" w:after="225" w:line="240" w:lineRule="auto"/>
        <w:jc w:val="both"/>
      </w:pPr>
      <w:r>
        <w:rPr>
          <w:rFonts w:ascii="Arial" w:hAnsi="Arial" w:cs="Arial"/>
          <w:color w:val="000000"/>
          <w:sz w:val="18"/>
          <w:szCs w:val="18"/>
        </w:rPr>
        <w:t> </w:t>
      </w:r>
    </w:p>
    <w:p w14:paraId="24B64F3C" w14:textId="77777777" w:rsidR="003C269F" w:rsidRDefault="00034BA6">
      <w:pPr>
        <w:spacing w:before="225" w:after="225" w:line="240" w:lineRule="auto"/>
        <w:jc w:val="both"/>
      </w:pPr>
      <w:r>
        <w:rPr>
          <w:rFonts w:ascii="Arial" w:hAnsi="Arial" w:cs="Arial"/>
          <w:color w:val="000000"/>
          <w:sz w:val="18"/>
          <w:szCs w:val="18"/>
        </w:rPr>
        <w:t> </w:t>
      </w:r>
    </w:p>
    <w:p w14:paraId="010A895E" w14:textId="77777777" w:rsidR="003C269F" w:rsidRDefault="00034BA6">
      <w:pPr>
        <w:spacing w:before="225" w:after="225" w:line="240" w:lineRule="auto"/>
        <w:jc w:val="both"/>
      </w:pPr>
      <w:r>
        <w:rPr>
          <w:rFonts w:ascii="Arial" w:hAnsi="Arial" w:cs="Arial"/>
          <w:b/>
          <w:bCs/>
          <w:i/>
          <w:iCs/>
          <w:color w:val="000000"/>
          <w:sz w:val="18"/>
          <w:szCs w:val="18"/>
          <w:u w:val="single"/>
        </w:rPr>
        <w:t>Opomba:</w:t>
      </w:r>
    </w:p>
    <w:p w14:paraId="0C448317" w14:textId="77777777" w:rsidR="003C269F" w:rsidRDefault="00034BA6">
      <w:pPr>
        <w:spacing w:before="225" w:after="225" w:line="240" w:lineRule="auto"/>
        <w:jc w:val="both"/>
      </w:pPr>
      <w:r>
        <w:rPr>
          <w:rFonts w:ascii="Arial" w:hAnsi="Arial" w:cs="Arial"/>
          <w:i/>
          <w:iCs/>
          <w:color w:val="000000"/>
          <w:sz w:val="18"/>
          <w:szCs w:val="18"/>
        </w:rPr>
        <w:t>V primeru večjega števila podizvajalcev se obrazec fotokopira.</w:t>
      </w:r>
    </w:p>
    <w:p w14:paraId="3B65B5B7" w14:textId="77777777" w:rsidR="003C269F" w:rsidRDefault="003C269F">
      <w:pPr>
        <w:sectPr w:rsidR="003C269F" w:rsidSect="00D81802">
          <w:footerReference w:type="default" r:id="rId16"/>
          <w:pgSz w:w="11906" w:h="16838"/>
          <w:pgMar w:top="1418" w:right="1418" w:bottom="1418" w:left="1418" w:header="567" w:footer="596" w:gutter="0"/>
          <w:cols w:space="708"/>
          <w:docGrid w:linePitch="360"/>
        </w:sectPr>
      </w:pPr>
    </w:p>
    <w:p w14:paraId="47F900D7" w14:textId="77777777" w:rsidR="00D81802" w:rsidRPr="00590863" w:rsidRDefault="00034BA6" w:rsidP="00D81802">
      <w:pPr>
        <w:spacing w:after="0"/>
        <w:jc w:val="right"/>
        <w:rPr>
          <w:rFonts w:ascii="Arial" w:hAnsi="Arial" w:cs="Arial"/>
          <w:sz w:val="18"/>
          <w:szCs w:val="18"/>
        </w:rPr>
      </w:pPr>
      <w:r w:rsidRPr="00590863">
        <w:rPr>
          <w:rFonts w:ascii="Arial" w:hAnsi="Arial" w:cs="Arial"/>
          <w:sz w:val="18"/>
          <w:szCs w:val="18"/>
        </w:rPr>
        <w:lastRenderedPageBreak/>
        <w:t>Obrazec št: 12</w:t>
      </w:r>
    </w:p>
    <w:p w14:paraId="36A201B0" w14:textId="77777777" w:rsidR="00D81802" w:rsidRPr="00252358" w:rsidRDefault="00D81802" w:rsidP="00D81802"/>
    <w:p w14:paraId="00277EA7" w14:textId="77777777" w:rsidR="00D81802" w:rsidRDefault="00034BA6" w:rsidP="00D8180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6328B9D" w14:textId="77777777" w:rsidR="00D81802" w:rsidRDefault="00D81802" w:rsidP="00D81802">
      <w:pPr>
        <w:spacing w:after="120"/>
        <w:rPr>
          <w:rFonts w:ascii="Arial" w:hAnsi="Arial" w:cs="Arial"/>
        </w:rPr>
      </w:pPr>
    </w:p>
    <w:p w14:paraId="5C22A954" w14:textId="3D2A1DF7" w:rsidR="003C269F" w:rsidRDefault="00034BA6">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 xml:space="preserve">Storitve nadzornika po Gradbenem zakonu pri izvedbi projekta </w:t>
      </w:r>
      <w:r w:rsidR="00340EC3">
        <w:rPr>
          <w:rFonts w:ascii="Arial" w:hAnsi="Arial" w:cs="Arial"/>
          <w:b/>
          <w:bCs/>
          <w:color w:val="000000"/>
          <w:sz w:val="18"/>
          <w:szCs w:val="18"/>
        </w:rPr>
        <w:t>»</w:t>
      </w:r>
      <w:r>
        <w:rPr>
          <w:rFonts w:ascii="Arial" w:hAnsi="Arial" w:cs="Arial"/>
          <w:b/>
          <w:bCs/>
          <w:color w:val="000000"/>
          <w:sz w:val="18"/>
          <w:szCs w:val="18"/>
        </w:rPr>
        <w:t>Rekonstrukcija objekta na Cankarjevi ulici 5 v Mariboru</w:t>
      </w:r>
      <w:r>
        <w:rPr>
          <w:rFonts w:ascii="Arial" w:hAnsi="Arial" w:cs="Arial"/>
          <w:color w:val="000000"/>
          <w:sz w:val="18"/>
          <w:szCs w:val="18"/>
        </w:rPr>
        <w:t>«</w:t>
      </w:r>
      <w:r w:rsidR="007A46AA">
        <w:rPr>
          <w:rFonts w:ascii="Arial" w:hAnsi="Arial" w:cs="Arial"/>
          <w:color w:val="000000"/>
          <w:sz w:val="18"/>
          <w:szCs w:val="18"/>
        </w:rPr>
        <w:t xml:space="preserve"> - </w:t>
      </w:r>
      <w:r w:rsidR="007A46AA" w:rsidRPr="007A46AA">
        <w:rPr>
          <w:rFonts w:ascii="Arial" w:hAnsi="Arial" w:cs="Arial"/>
          <w:b/>
          <w:bCs/>
          <w:sz w:val="18"/>
          <w:szCs w:val="18"/>
        </w:rPr>
        <w:t>ponovitev postopka</w:t>
      </w:r>
      <w:r>
        <w:rPr>
          <w:rFonts w:ascii="Arial" w:hAnsi="Arial" w:cs="Arial"/>
          <w:color w:val="000000"/>
          <w:sz w:val="18"/>
          <w:szCs w:val="18"/>
        </w:rPr>
        <w:t>,</w:t>
      </w:r>
    </w:p>
    <w:p w14:paraId="38C6D292" w14:textId="77777777" w:rsidR="003C269F" w:rsidRDefault="00034BA6">
      <w:pPr>
        <w:spacing w:before="225" w:after="225" w:line="240" w:lineRule="auto"/>
        <w:jc w:val="both"/>
      </w:pPr>
      <w:r>
        <w:rPr>
          <w:rFonts w:ascii="Arial" w:hAnsi="Arial" w:cs="Arial"/>
          <w:color w:val="000000"/>
          <w:sz w:val="18"/>
          <w:szCs w:val="18"/>
        </w:rPr>
        <w:t>izjavljamo, da (ustrezno označi in izpolni):</w:t>
      </w:r>
    </w:p>
    <w:p w14:paraId="3E88F093" w14:textId="77777777" w:rsidR="003C269F" w:rsidRDefault="00034BA6">
      <w:pPr>
        <w:spacing w:before="225" w:after="225" w:line="240" w:lineRule="auto"/>
        <w:jc w:val="both"/>
      </w:pPr>
      <w:r>
        <w:rPr>
          <w:rFonts w:ascii="Arial" w:hAnsi="Arial" w:cs="Arial"/>
          <w:b/>
          <w:bCs/>
          <w:color w:val="000000"/>
          <w:sz w:val="18"/>
          <w:szCs w:val="18"/>
        </w:rPr>
        <w:t>[   ] ne nastopamo s podizvajalci</w:t>
      </w:r>
    </w:p>
    <w:p w14:paraId="26820076" w14:textId="77777777" w:rsidR="003C269F" w:rsidRDefault="00034BA6">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C269F" w14:paraId="6F83D46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58662A" w14:textId="77777777" w:rsidR="003C269F" w:rsidRDefault="00034BA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54350C" w14:textId="77777777" w:rsidR="003C269F" w:rsidRDefault="00034BA6">
            <w:r>
              <w:rPr>
                <w:rFonts w:ascii="Arial" w:hAnsi="Arial" w:cs="Arial"/>
                <w:color w:val="000000"/>
                <w:position w:val="-2"/>
                <w:sz w:val="18"/>
                <w:szCs w:val="18"/>
              </w:rPr>
              <w:t> </w:t>
            </w:r>
          </w:p>
        </w:tc>
      </w:tr>
      <w:tr w:rsidR="003C269F" w14:paraId="16F529E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77E1A9" w14:textId="77777777" w:rsidR="003C269F" w:rsidRDefault="00034BA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18E870" w14:textId="77777777" w:rsidR="003C269F" w:rsidRDefault="00034BA6">
            <w:pPr>
              <w:spacing w:before="135" w:after="135"/>
              <w:jc w:val="both"/>
              <w:textAlignment w:val="center"/>
            </w:pPr>
            <w:r>
              <w:rPr>
                <w:rFonts w:ascii="Arial" w:hAnsi="Arial" w:cs="Arial"/>
                <w:color w:val="000000"/>
                <w:position w:val="-2"/>
                <w:sz w:val="18"/>
                <w:szCs w:val="18"/>
              </w:rPr>
              <w:t>Opis del, ki jih bo izvedel podizvajalec:</w:t>
            </w:r>
          </w:p>
          <w:p w14:paraId="4799D493" w14:textId="77777777" w:rsidR="003C269F" w:rsidRDefault="00034BA6">
            <w:pPr>
              <w:spacing w:before="135" w:after="135"/>
              <w:jc w:val="both"/>
              <w:textAlignment w:val="center"/>
            </w:pPr>
            <w:r>
              <w:rPr>
                <w:rFonts w:ascii="Arial" w:hAnsi="Arial" w:cs="Arial"/>
                <w:color w:val="000000"/>
                <w:position w:val="-2"/>
                <w:sz w:val="18"/>
                <w:szCs w:val="18"/>
              </w:rPr>
              <w:t> </w:t>
            </w:r>
          </w:p>
          <w:p w14:paraId="737CD49B" w14:textId="77777777" w:rsidR="003C269F" w:rsidRDefault="00034BA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C269F" w14:paraId="00CCA46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557CD3" w14:textId="77777777" w:rsidR="003C269F" w:rsidRDefault="00034BA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A298CC" w14:textId="77777777" w:rsidR="003C269F" w:rsidRDefault="00034BA6">
            <w:r>
              <w:rPr>
                <w:rFonts w:ascii="Arial" w:hAnsi="Arial" w:cs="Arial"/>
                <w:color w:val="000000"/>
                <w:position w:val="-2"/>
                <w:sz w:val="18"/>
                <w:szCs w:val="18"/>
              </w:rPr>
              <w:t> </w:t>
            </w:r>
          </w:p>
        </w:tc>
      </w:tr>
      <w:tr w:rsidR="003C269F" w14:paraId="315BEAE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CBB22C" w14:textId="77777777" w:rsidR="003C269F" w:rsidRDefault="00034BA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7F2903" w14:textId="77777777" w:rsidR="003C269F" w:rsidRDefault="00034BA6">
            <w:pPr>
              <w:spacing w:before="135" w:after="135"/>
              <w:jc w:val="both"/>
              <w:textAlignment w:val="center"/>
            </w:pPr>
            <w:r>
              <w:rPr>
                <w:rFonts w:ascii="Arial" w:hAnsi="Arial" w:cs="Arial"/>
                <w:color w:val="000000"/>
                <w:position w:val="-2"/>
                <w:sz w:val="18"/>
                <w:szCs w:val="18"/>
              </w:rPr>
              <w:t>Opis del, ki jih bo izvedel podizvajalec:</w:t>
            </w:r>
          </w:p>
          <w:p w14:paraId="53553407" w14:textId="77777777" w:rsidR="003C269F" w:rsidRDefault="00034BA6">
            <w:pPr>
              <w:spacing w:before="135" w:after="135"/>
              <w:jc w:val="both"/>
              <w:textAlignment w:val="center"/>
            </w:pPr>
            <w:r>
              <w:rPr>
                <w:rFonts w:ascii="Arial" w:hAnsi="Arial" w:cs="Arial"/>
                <w:color w:val="000000"/>
                <w:position w:val="-2"/>
                <w:sz w:val="18"/>
                <w:szCs w:val="18"/>
              </w:rPr>
              <w:t> </w:t>
            </w:r>
          </w:p>
          <w:p w14:paraId="06B9C584" w14:textId="77777777" w:rsidR="003C269F" w:rsidRDefault="00034BA6">
            <w:pPr>
              <w:spacing w:before="135" w:after="135"/>
              <w:jc w:val="both"/>
              <w:textAlignment w:val="center"/>
            </w:pPr>
            <w:r>
              <w:rPr>
                <w:rFonts w:ascii="Arial" w:hAnsi="Arial" w:cs="Arial"/>
                <w:color w:val="000000"/>
                <w:position w:val="-2"/>
                <w:sz w:val="18"/>
                <w:szCs w:val="18"/>
              </w:rPr>
              <w:t>% končne ponudbe vrednosti, ki jo bo izvedel podizvajalec: ____</w:t>
            </w:r>
          </w:p>
          <w:p w14:paraId="1FDB0BAF" w14:textId="77777777" w:rsidR="003C269F" w:rsidRDefault="00034BA6">
            <w:pPr>
              <w:spacing w:before="135" w:after="135"/>
              <w:jc w:val="both"/>
              <w:textAlignment w:val="center"/>
            </w:pPr>
            <w:r>
              <w:rPr>
                <w:rFonts w:ascii="Arial" w:hAnsi="Arial" w:cs="Arial"/>
                <w:color w:val="000000"/>
                <w:position w:val="-2"/>
                <w:sz w:val="18"/>
                <w:szCs w:val="18"/>
              </w:rPr>
              <w:t> </w:t>
            </w:r>
          </w:p>
        </w:tc>
      </w:tr>
    </w:tbl>
    <w:p w14:paraId="2E506256" w14:textId="77777777" w:rsidR="003C269F" w:rsidRDefault="00034BA6">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CD947B8" w14:textId="77777777" w:rsidR="003C269F" w:rsidRDefault="00034BA6">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C269F" w14:paraId="10A71D72" w14:textId="77777777">
        <w:tc>
          <w:tcPr>
            <w:tcW w:w="4080" w:type="dxa"/>
            <w:tcMar>
              <w:top w:w="135" w:type="dxa"/>
              <w:bottom w:w="135" w:type="dxa"/>
            </w:tcMar>
            <w:vAlign w:val="center"/>
          </w:tcPr>
          <w:p w14:paraId="16A14CD1" w14:textId="77777777" w:rsidR="003C269F" w:rsidRDefault="00034BA6">
            <w:r>
              <w:rPr>
                <w:rFonts w:ascii="Arial" w:hAnsi="Arial" w:cs="Arial"/>
                <w:color w:val="000000"/>
                <w:position w:val="-2"/>
                <w:sz w:val="18"/>
                <w:szCs w:val="18"/>
              </w:rPr>
              <w:t>Kraj in datum:</w:t>
            </w:r>
          </w:p>
        </w:tc>
        <w:tc>
          <w:tcPr>
            <w:tcW w:w="0" w:type="auto"/>
            <w:tcMar>
              <w:top w:w="135" w:type="dxa"/>
              <w:bottom w:w="135" w:type="dxa"/>
            </w:tcMar>
            <w:vAlign w:val="center"/>
          </w:tcPr>
          <w:p w14:paraId="450CA1C7" w14:textId="77777777" w:rsidR="003C269F" w:rsidRDefault="00034BA6">
            <w:r>
              <w:rPr>
                <w:rFonts w:ascii="Arial" w:hAnsi="Arial" w:cs="Arial"/>
                <w:color w:val="000000"/>
                <w:position w:val="-2"/>
                <w:sz w:val="18"/>
                <w:szCs w:val="18"/>
              </w:rPr>
              <w:t>Ime in priimek: _____________________</w:t>
            </w:r>
          </w:p>
        </w:tc>
      </w:tr>
      <w:tr w:rsidR="003C269F" w14:paraId="559933D6" w14:textId="77777777">
        <w:tc>
          <w:tcPr>
            <w:tcW w:w="4080" w:type="dxa"/>
            <w:tcMar>
              <w:top w:w="135" w:type="dxa"/>
              <w:bottom w:w="135" w:type="dxa"/>
            </w:tcMar>
            <w:vAlign w:val="center"/>
          </w:tcPr>
          <w:p w14:paraId="76216332" w14:textId="77777777" w:rsidR="003C269F" w:rsidRDefault="00034BA6">
            <w:r>
              <w:rPr>
                <w:rFonts w:ascii="Arial" w:hAnsi="Arial" w:cs="Arial"/>
                <w:color w:val="000000"/>
                <w:position w:val="-2"/>
                <w:sz w:val="18"/>
                <w:szCs w:val="18"/>
              </w:rPr>
              <w:t> </w:t>
            </w:r>
          </w:p>
        </w:tc>
        <w:tc>
          <w:tcPr>
            <w:tcW w:w="0" w:type="auto"/>
            <w:tcMar>
              <w:top w:w="135" w:type="dxa"/>
              <w:bottom w:w="135" w:type="dxa"/>
            </w:tcMar>
            <w:vAlign w:val="center"/>
          </w:tcPr>
          <w:p w14:paraId="79E76B9F" w14:textId="77777777" w:rsidR="003C269F" w:rsidRDefault="003C269F"/>
          <w:p w14:paraId="3E18B9B5" w14:textId="77777777" w:rsidR="003C269F" w:rsidRDefault="00034BA6">
            <w:pPr>
              <w:jc w:val="center"/>
            </w:pPr>
            <w:r>
              <w:rPr>
                <w:rFonts w:ascii="Arial" w:hAnsi="Arial" w:cs="Arial"/>
                <w:color w:val="A9A9A9"/>
                <w:position w:val="-2"/>
                <w:sz w:val="18"/>
                <w:szCs w:val="18"/>
              </w:rPr>
              <w:t>(žig in podpis)</w:t>
            </w:r>
          </w:p>
        </w:tc>
      </w:tr>
    </w:tbl>
    <w:p w14:paraId="716685D6" w14:textId="77777777" w:rsidR="003C269F" w:rsidRDefault="00034BA6">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05294E91" w14:textId="77777777" w:rsidR="003C269F" w:rsidRDefault="003C269F">
      <w:pPr>
        <w:sectPr w:rsidR="003C269F" w:rsidSect="00D81802">
          <w:footerReference w:type="default" r:id="rId17"/>
          <w:pgSz w:w="11906" w:h="16838"/>
          <w:pgMar w:top="1418" w:right="1418" w:bottom="1418" w:left="1418" w:header="567" w:footer="596" w:gutter="0"/>
          <w:cols w:space="708"/>
          <w:docGrid w:linePitch="360"/>
        </w:sectPr>
      </w:pPr>
    </w:p>
    <w:p w14:paraId="1CB7D2D7" w14:textId="77777777" w:rsidR="00D81802" w:rsidRPr="00590863" w:rsidRDefault="00034BA6" w:rsidP="00D81802">
      <w:pPr>
        <w:spacing w:after="0"/>
        <w:jc w:val="right"/>
        <w:rPr>
          <w:rFonts w:ascii="Arial" w:hAnsi="Arial" w:cs="Arial"/>
          <w:sz w:val="18"/>
          <w:szCs w:val="18"/>
        </w:rPr>
      </w:pPr>
      <w:r w:rsidRPr="00590863">
        <w:rPr>
          <w:rFonts w:ascii="Arial" w:hAnsi="Arial" w:cs="Arial"/>
          <w:sz w:val="18"/>
          <w:szCs w:val="18"/>
        </w:rPr>
        <w:lastRenderedPageBreak/>
        <w:t>Obrazec št: 13</w:t>
      </w:r>
    </w:p>
    <w:p w14:paraId="5320447E" w14:textId="77777777" w:rsidR="00D81802" w:rsidRPr="00252358" w:rsidRDefault="00D81802" w:rsidP="00D81802"/>
    <w:p w14:paraId="17F06D11" w14:textId="77777777" w:rsidR="00D81802" w:rsidRDefault="00034BA6" w:rsidP="00D8180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D94F01A" w14:textId="77777777" w:rsidR="00D81802" w:rsidRDefault="00D81802" w:rsidP="00D81802">
      <w:pPr>
        <w:spacing w:after="120"/>
        <w:rPr>
          <w:rFonts w:ascii="Arial" w:hAnsi="Arial" w:cs="Arial"/>
        </w:rPr>
      </w:pPr>
    </w:p>
    <w:p w14:paraId="55CC07DC" w14:textId="77777777" w:rsidR="003C269F" w:rsidRDefault="00034BA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F566ADA" w14:textId="77777777" w:rsidR="003C269F" w:rsidRDefault="00034BA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C269F" w14:paraId="72312C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DDE34" w14:textId="77777777" w:rsidR="003C269F" w:rsidRDefault="00034BA6">
            <w:pPr>
              <w:spacing w:before="135" w:after="135"/>
              <w:jc w:val="both"/>
              <w:textAlignment w:val="center"/>
            </w:pPr>
            <w:r>
              <w:rPr>
                <w:rFonts w:ascii="Arial" w:hAnsi="Arial" w:cs="Arial"/>
                <w:b/>
                <w:bCs/>
                <w:color w:val="000000"/>
                <w:position w:val="-2"/>
                <w:sz w:val="18"/>
                <w:szCs w:val="18"/>
              </w:rPr>
              <w:t>Ime in priimek</w:t>
            </w:r>
          </w:p>
          <w:p w14:paraId="23521C6D" w14:textId="77777777" w:rsidR="003C269F" w:rsidRDefault="00034BA6">
            <w:pPr>
              <w:spacing w:before="135" w:after="135"/>
              <w:jc w:val="both"/>
              <w:textAlignment w:val="center"/>
            </w:pPr>
            <w:r>
              <w:rPr>
                <w:rFonts w:ascii="Arial" w:hAnsi="Arial" w:cs="Arial"/>
                <w:b/>
                <w:bCs/>
                <w:color w:val="000000"/>
                <w:position w:val="-2"/>
                <w:sz w:val="18"/>
                <w:szCs w:val="18"/>
              </w:rPr>
              <w:t>ali</w:t>
            </w:r>
          </w:p>
          <w:p w14:paraId="20194988" w14:textId="77777777" w:rsidR="003C269F" w:rsidRDefault="00034BA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6B3C6" w14:textId="77777777" w:rsidR="003C269F" w:rsidRDefault="00034BA6">
            <w:pPr>
              <w:spacing w:before="135" w:after="135"/>
              <w:jc w:val="both"/>
              <w:textAlignment w:val="center"/>
            </w:pPr>
            <w:r>
              <w:rPr>
                <w:rFonts w:ascii="Arial" w:hAnsi="Arial" w:cs="Arial"/>
                <w:b/>
                <w:bCs/>
                <w:color w:val="000000"/>
                <w:position w:val="-2"/>
                <w:sz w:val="18"/>
                <w:szCs w:val="18"/>
              </w:rPr>
              <w:t>Naslov prebivališča</w:t>
            </w:r>
          </w:p>
          <w:p w14:paraId="38CB6818" w14:textId="77777777" w:rsidR="003C269F" w:rsidRDefault="00034BA6">
            <w:pPr>
              <w:spacing w:before="135" w:after="135"/>
              <w:jc w:val="both"/>
              <w:textAlignment w:val="center"/>
            </w:pPr>
            <w:r>
              <w:rPr>
                <w:rFonts w:ascii="Arial" w:hAnsi="Arial" w:cs="Arial"/>
                <w:b/>
                <w:bCs/>
                <w:color w:val="000000"/>
                <w:position w:val="-2"/>
                <w:sz w:val="18"/>
                <w:szCs w:val="18"/>
              </w:rPr>
              <w:t>ali</w:t>
            </w:r>
          </w:p>
          <w:p w14:paraId="6E65228A" w14:textId="77777777" w:rsidR="003C269F" w:rsidRDefault="00034BA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EB0B1C" w14:textId="77777777" w:rsidR="003C269F" w:rsidRDefault="00034BA6">
            <w:pPr>
              <w:spacing w:before="135" w:after="135"/>
              <w:jc w:val="both"/>
              <w:textAlignment w:val="center"/>
            </w:pPr>
            <w:r>
              <w:rPr>
                <w:rFonts w:ascii="Arial" w:hAnsi="Arial" w:cs="Arial"/>
                <w:b/>
                <w:bCs/>
                <w:color w:val="000000"/>
                <w:position w:val="-2"/>
                <w:sz w:val="18"/>
                <w:szCs w:val="18"/>
              </w:rPr>
              <w:t>Delež lastništva</w:t>
            </w:r>
          </w:p>
          <w:p w14:paraId="2C15F821" w14:textId="77777777" w:rsidR="003C269F" w:rsidRDefault="00034BA6">
            <w:pPr>
              <w:spacing w:before="135" w:after="135"/>
              <w:jc w:val="both"/>
              <w:textAlignment w:val="center"/>
            </w:pPr>
            <w:r>
              <w:rPr>
                <w:rFonts w:ascii="Arial" w:hAnsi="Arial" w:cs="Arial"/>
                <w:b/>
                <w:bCs/>
                <w:color w:val="000000"/>
                <w:position w:val="-2"/>
                <w:sz w:val="18"/>
                <w:szCs w:val="18"/>
              </w:rPr>
              <w:t>ali</w:t>
            </w:r>
          </w:p>
          <w:p w14:paraId="61DCE45A" w14:textId="77777777" w:rsidR="003C269F" w:rsidRDefault="00034BA6">
            <w:pPr>
              <w:spacing w:before="135" w:after="135"/>
              <w:jc w:val="both"/>
              <w:textAlignment w:val="center"/>
            </w:pPr>
            <w:r>
              <w:rPr>
                <w:rFonts w:ascii="Arial" w:hAnsi="Arial" w:cs="Arial"/>
                <w:b/>
                <w:bCs/>
                <w:color w:val="000000"/>
                <w:position w:val="-2"/>
                <w:sz w:val="18"/>
                <w:szCs w:val="18"/>
              </w:rPr>
              <w:t>Delež lastništva gospodarskega subjekta</w:t>
            </w:r>
          </w:p>
        </w:tc>
      </w:tr>
      <w:tr w:rsidR="003C269F" w14:paraId="570E64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FD78F"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D802A"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A7E5C" w14:textId="77777777" w:rsidR="003C269F" w:rsidRDefault="00034BA6">
            <w:pPr>
              <w:spacing w:before="135" w:after="135"/>
              <w:jc w:val="both"/>
              <w:textAlignment w:val="center"/>
            </w:pPr>
            <w:r>
              <w:rPr>
                <w:rFonts w:ascii="Arial" w:hAnsi="Arial" w:cs="Arial"/>
                <w:color w:val="000000"/>
                <w:position w:val="-2"/>
                <w:sz w:val="18"/>
                <w:szCs w:val="18"/>
              </w:rPr>
              <w:t> </w:t>
            </w:r>
          </w:p>
        </w:tc>
      </w:tr>
      <w:tr w:rsidR="003C269F" w14:paraId="765E0AA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6C907"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B0441"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6F3556" w14:textId="77777777" w:rsidR="003C269F" w:rsidRDefault="00034BA6">
            <w:pPr>
              <w:spacing w:before="135" w:after="135"/>
              <w:jc w:val="both"/>
              <w:textAlignment w:val="center"/>
            </w:pPr>
            <w:r>
              <w:rPr>
                <w:rFonts w:ascii="Arial" w:hAnsi="Arial" w:cs="Arial"/>
                <w:color w:val="000000"/>
                <w:position w:val="-2"/>
                <w:sz w:val="18"/>
                <w:szCs w:val="18"/>
              </w:rPr>
              <w:t> </w:t>
            </w:r>
          </w:p>
        </w:tc>
      </w:tr>
      <w:tr w:rsidR="003C269F" w14:paraId="0F855A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C2794"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170A26"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CFBD1" w14:textId="77777777" w:rsidR="003C269F" w:rsidRDefault="00034BA6">
            <w:pPr>
              <w:spacing w:before="135" w:after="135"/>
              <w:jc w:val="both"/>
              <w:textAlignment w:val="center"/>
            </w:pPr>
            <w:r>
              <w:rPr>
                <w:rFonts w:ascii="Arial" w:hAnsi="Arial" w:cs="Arial"/>
                <w:color w:val="000000"/>
                <w:position w:val="-2"/>
                <w:sz w:val="18"/>
                <w:szCs w:val="18"/>
              </w:rPr>
              <w:t> </w:t>
            </w:r>
          </w:p>
        </w:tc>
      </w:tr>
      <w:tr w:rsidR="003C269F" w14:paraId="757AC43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23A24"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D2948"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157D76" w14:textId="77777777" w:rsidR="003C269F" w:rsidRDefault="00034BA6">
            <w:pPr>
              <w:spacing w:before="135" w:after="135"/>
              <w:jc w:val="both"/>
              <w:textAlignment w:val="center"/>
            </w:pPr>
            <w:r>
              <w:rPr>
                <w:rFonts w:ascii="Arial" w:hAnsi="Arial" w:cs="Arial"/>
                <w:color w:val="000000"/>
                <w:position w:val="-2"/>
                <w:sz w:val="18"/>
                <w:szCs w:val="18"/>
              </w:rPr>
              <w:t> </w:t>
            </w:r>
          </w:p>
        </w:tc>
      </w:tr>
    </w:tbl>
    <w:p w14:paraId="01C6ACEE" w14:textId="77777777" w:rsidR="003C269F" w:rsidRDefault="00034BA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C269F" w14:paraId="03FAC9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4E16E" w14:textId="77777777" w:rsidR="003C269F" w:rsidRDefault="00034BA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910EF" w14:textId="77777777" w:rsidR="003C269F" w:rsidRDefault="00034BA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FB4E62" w14:textId="77777777" w:rsidR="003C269F" w:rsidRDefault="00034BA6">
            <w:pPr>
              <w:spacing w:before="135" w:after="135"/>
              <w:jc w:val="both"/>
              <w:textAlignment w:val="center"/>
            </w:pPr>
            <w:r>
              <w:rPr>
                <w:rFonts w:ascii="Arial" w:hAnsi="Arial" w:cs="Arial"/>
                <w:b/>
                <w:bCs/>
                <w:color w:val="000000"/>
                <w:position w:val="-2"/>
                <w:sz w:val="18"/>
                <w:szCs w:val="18"/>
              </w:rPr>
              <w:t>Delež lastništva gospodarskega subjekta</w:t>
            </w:r>
          </w:p>
        </w:tc>
      </w:tr>
      <w:tr w:rsidR="003C269F" w14:paraId="19B8E6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EE8F8"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C4917"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ECA66A" w14:textId="77777777" w:rsidR="003C269F" w:rsidRDefault="00034BA6">
            <w:pPr>
              <w:spacing w:before="135" w:after="135"/>
              <w:jc w:val="both"/>
              <w:textAlignment w:val="center"/>
            </w:pPr>
            <w:r>
              <w:rPr>
                <w:rFonts w:ascii="Arial" w:hAnsi="Arial" w:cs="Arial"/>
                <w:color w:val="000000"/>
                <w:position w:val="-2"/>
                <w:sz w:val="18"/>
                <w:szCs w:val="18"/>
              </w:rPr>
              <w:t> </w:t>
            </w:r>
          </w:p>
        </w:tc>
      </w:tr>
      <w:tr w:rsidR="003C269F" w14:paraId="101F1C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68790"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B7DCD"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5D6D2" w14:textId="77777777" w:rsidR="003C269F" w:rsidRDefault="00034BA6">
            <w:pPr>
              <w:spacing w:before="135" w:after="135"/>
              <w:jc w:val="both"/>
              <w:textAlignment w:val="center"/>
            </w:pPr>
            <w:r>
              <w:rPr>
                <w:rFonts w:ascii="Arial" w:hAnsi="Arial" w:cs="Arial"/>
                <w:color w:val="000000"/>
                <w:position w:val="-2"/>
                <w:sz w:val="18"/>
                <w:szCs w:val="18"/>
              </w:rPr>
              <w:t> </w:t>
            </w:r>
          </w:p>
        </w:tc>
      </w:tr>
      <w:tr w:rsidR="003C269F" w14:paraId="52A766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D7E03"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F7F148"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F06033" w14:textId="77777777" w:rsidR="003C269F" w:rsidRDefault="00034BA6">
            <w:pPr>
              <w:spacing w:before="135" w:after="135"/>
              <w:jc w:val="both"/>
              <w:textAlignment w:val="center"/>
            </w:pPr>
            <w:r>
              <w:rPr>
                <w:rFonts w:ascii="Arial" w:hAnsi="Arial" w:cs="Arial"/>
                <w:color w:val="000000"/>
                <w:position w:val="-2"/>
                <w:sz w:val="18"/>
                <w:szCs w:val="18"/>
              </w:rPr>
              <w:t> </w:t>
            </w:r>
          </w:p>
        </w:tc>
      </w:tr>
      <w:tr w:rsidR="003C269F" w14:paraId="3052F3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3BF13"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63237" w14:textId="77777777" w:rsidR="003C269F" w:rsidRDefault="00034B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A13AA0" w14:textId="77777777" w:rsidR="003C269F" w:rsidRDefault="00034BA6">
            <w:pPr>
              <w:spacing w:before="135" w:after="135"/>
              <w:jc w:val="both"/>
              <w:textAlignment w:val="center"/>
            </w:pPr>
            <w:r>
              <w:rPr>
                <w:rFonts w:ascii="Arial" w:hAnsi="Arial" w:cs="Arial"/>
                <w:color w:val="000000"/>
                <w:position w:val="-2"/>
                <w:sz w:val="18"/>
                <w:szCs w:val="18"/>
              </w:rPr>
              <w:t> </w:t>
            </w:r>
          </w:p>
        </w:tc>
      </w:tr>
    </w:tbl>
    <w:p w14:paraId="794F8F40" w14:textId="77777777" w:rsidR="003C269F" w:rsidRDefault="00034BA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C269F" w14:paraId="735F0579" w14:textId="77777777">
        <w:tc>
          <w:tcPr>
            <w:tcW w:w="4080" w:type="dxa"/>
            <w:tcMar>
              <w:top w:w="75" w:type="dxa"/>
              <w:bottom w:w="75" w:type="dxa"/>
            </w:tcMar>
            <w:vAlign w:val="center"/>
          </w:tcPr>
          <w:p w14:paraId="7C37813C" w14:textId="77777777" w:rsidR="003C269F" w:rsidRDefault="00034BA6">
            <w:r>
              <w:rPr>
                <w:rFonts w:ascii="Arial" w:hAnsi="Arial" w:cs="Arial"/>
                <w:color w:val="000000"/>
                <w:position w:val="-2"/>
                <w:sz w:val="18"/>
                <w:szCs w:val="18"/>
              </w:rPr>
              <w:t>Kraj in datum:</w:t>
            </w:r>
          </w:p>
        </w:tc>
        <w:tc>
          <w:tcPr>
            <w:tcW w:w="0" w:type="auto"/>
            <w:tcMar>
              <w:top w:w="75" w:type="dxa"/>
              <w:bottom w:w="75" w:type="dxa"/>
            </w:tcMar>
            <w:vAlign w:val="center"/>
          </w:tcPr>
          <w:p w14:paraId="7865C5B7" w14:textId="77777777" w:rsidR="003C269F" w:rsidRDefault="00034BA6">
            <w:r>
              <w:rPr>
                <w:rFonts w:ascii="Arial" w:hAnsi="Arial" w:cs="Arial"/>
                <w:color w:val="000000"/>
                <w:position w:val="-2"/>
                <w:sz w:val="18"/>
                <w:szCs w:val="18"/>
              </w:rPr>
              <w:t>Ime in priimek: _____________________</w:t>
            </w:r>
          </w:p>
        </w:tc>
      </w:tr>
      <w:tr w:rsidR="003C269F" w14:paraId="5DBFC6DE" w14:textId="77777777">
        <w:tc>
          <w:tcPr>
            <w:tcW w:w="4080" w:type="dxa"/>
            <w:tcMar>
              <w:top w:w="75" w:type="dxa"/>
              <w:bottom w:w="75" w:type="dxa"/>
            </w:tcMar>
            <w:vAlign w:val="center"/>
          </w:tcPr>
          <w:p w14:paraId="1F61E6E0" w14:textId="77777777" w:rsidR="003C269F" w:rsidRDefault="00034BA6">
            <w:r>
              <w:rPr>
                <w:rFonts w:ascii="Arial" w:hAnsi="Arial" w:cs="Arial"/>
                <w:color w:val="000000"/>
                <w:position w:val="-2"/>
                <w:sz w:val="18"/>
                <w:szCs w:val="18"/>
              </w:rPr>
              <w:t> </w:t>
            </w:r>
          </w:p>
        </w:tc>
        <w:tc>
          <w:tcPr>
            <w:tcW w:w="0" w:type="auto"/>
            <w:tcMar>
              <w:top w:w="75" w:type="dxa"/>
              <w:bottom w:w="75" w:type="dxa"/>
            </w:tcMar>
            <w:vAlign w:val="center"/>
          </w:tcPr>
          <w:p w14:paraId="09E2D2DB" w14:textId="77777777" w:rsidR="003C269F" w:rsidRDefault="00034BA6">
            <w:pPr>
              <w:jc w:val="center"/>
            </w:pPr>
            <w:r>
              <w:rPr>
                <w:rFonts w:ascii="Arial" w:hAnsi="Arial" w:cs="Arial"/>
                <w:color w:val="000000"/>
                <w:position w:val="-2"/>
                <w:sz w:val="18"/>
                <w:szCs w:val="18"/>
              </w:rPr>
              <w:t>(žig in podpis)</w:t>
            </w:r>
          </w:p>
        </w:tc>
      </w:tr>
    </w:tbl>
    <w:p w14:paraId="213D0C0A" w14:textId="77777777" w:rsidR="003C269F" w:rsidRDefault="00034BA6">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E03A9DC" w14:textId="77777777" w:rsidR="003C269F" w:rsidRDefault="003C269F">
      <w:pPr>
        <w:sectPr w:rsidR="003C269F" w:rsidSect="00D81802">
          <w:footerReference w:type="default" r:id="rId18"/>
          <w:pgSz w:w="11906" w:h="16838"/>
          <w:pgMar w:top="1418" w:right="1418" w:bottom="1418" w:left="1418" w:header="567" w:footer="596" w:gutter="0"/>
          <w:cols w:space="708"/>
          <w:docGrid w:linePitch="360"/>
        </w:sectPr>
      </w:pPr>
    </w:p>
    <w:p w14:paraId="2D9828AD" w14:textId="77777777" w:rsidR="00D81802" w:rsidRPr="00116091" w:rsidRDefault="00FF247D" w:rsidP="00D81802">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15D40D3" w14:textId="77777777" w:rsidR="00D81802" w:rsidRDefault="00D81802" w:rsidP="00D81802">
      <w:pPr>
        <w:rPr>
          <w:rFonts w:ascii="Arial" w:hAnsi="Arial" w:cs="Arial"/>
        </w:rPr>
      </w:pPr>
    </w:p>
    <w:p w14:paraId="318CBF89" w14:textId="77777777" w:rsidR="001654F9" w:rsidRDefault="001654F9" w:rsidP="001654F9">
      <w:pPr>
        <w:spacing w:before="224" w:after="224" w:line="240" w:lineRule="auto"/>
        <w:jc w:val="center"/>
        <w:outlineLvl w:val="1"/>
      </w:pPr>
      <w:r>
        <w:rPr>
          <w:rFonts w:ascii="Arial" w:hAnsi="Arial" w:cs="Arial"/>
          <w:b/>
          <w:bCs/>
          <w:color w:val="000000"/>
          <w:sz w:val="27"/>
          <w:szCs w:val="27"/>
        </w:rPr>
        <w:t xml:space="preserve">POGODBA O </w:t>
      </w:r>
      <w:r w:rsidRPr="00014310">
        <w:rPr>
          <w:rFonts w:ascii="Arial" w:hAnsi="Arial" w:cs="Arial"/>
          <w:b/>
          <w:bCs/>
          <w:color w:val="000000"/>
          <w:sz w:val="27"/>
          <w:szCs w:val="27"/>
        </w:rPr>
        <w:t>IZVEDB</w:t>
      </w:r>
      <w:r>
        <w:rPr>
          <w:rFonts w:ascii="Arial" w:hAnsi="Arial" w:cs="Arial"/>
          <w:b/>
          <w:bCs/>
          <w:color w:val="000000"/>
          <w:sz w:val="27"/>
          <w:szCs w:val="27"/>
        </w:rPr>
        <w:t>I</w:t>
      </w:r>
      <w:r w:rsidRPr="00014310">
        <w:rPr>
          <w:rFonts w:ascii="Arial" w:hAnsi="Arial" w:cs="Arial"/>
          <w:b/>
          <w:bCs/>
          <w:color w:val="000000"/>
          <w:sz w:val="27"/>
          <w:szCs w:val="27"/>
        </w:rPr>
        <w:t xml:space="preserve"> STORITEV </w:t>
      </w:r>
      <w:r w:rsidRPr="001654F9">
        <w:rPr>
          <w:rFonts w:ascii="Arial" w:hAnsi="Arial" w:cs="Arial"/>
          <w:b/>
          <w:bCs/>
          <w:color w:val="000000"/>
          <w:sz w:val="27"/>
          <w:szCs w:val="27"/>
        </w:rPr>
        <w:t>NADZORNIKA PO GRADBENEM ZAKONU PRI IZVEDBI PROJEKTA »REKONSTRUKCIJA OBJEKTA NA CANKARJEVI ULICI 5 V MARIBORU</w:t>
      </w:r>
      <w:r w:rsidRPr="00014310">
        <w:rPr>
          <w:rFonts w:ascii="Arial" w:hAnsi="Arial" w:cs="Arial"/>
          <w:b/>
          <w:bCs/>
          <w:color w:val="000000"/>
          <w:sz w:val="27"/>
          <w:szCs w:val="27"/>
        </w:rPr>
        <w:t>«,</w:t>
      </w:r>
    </w:p>
    <w:p w14:paraId="7F9CBF49" w14:textId="77777777" w:rsidR="001654F9" w:rsidRDefault="001654F9" w:rsidP="001654F9">
      <w:pPr>
        <w:spacing w:before="225" w:after="225" w:line="240" w:lineRule="auto"/>
        <w:jc w:val="center"/>
      </w:pPr>
      <w:r>
        <w:rPr>
          <w:rFonts w:ascii="Arial" w:hAnsi="Arial" w:cs="Arial"/>
          <w:color w:val="000000"/>
          <w:sz w:val="18"/>
          <w:szCs w:val="18"/>
        </w:rPr>
        <w:t>sklenjena med</w:t>
      </w:r>
    </w:p>
    <w:p w14:paraId="3B634F87" w14:textId="77777777" w:rsidR="001654F9" w:rsidRDefault="001654F9" w:rsidP="001654F9">
      <w:pPr>
        <w:spacing w:after="0" w:line="240" w:lineRule="auto"/>
      </w:pPr>
      <w:r>
        <w:rPr>
          <w:rFonts w:ascii="Arial" w:hAnsi="Arial" w:cs="Arial"/>
          <w:b/>
          <w:bCs/>
          <w:color w:val="000000"/>
          <w:sz w:val="18"/>
          <w:szCs w:val="18"/>
        </w:rPr>
        <w:t>NAROČNIKOM: SREDNJA ŠOLA ZA GOSTINSTVO IN TURIZEM MARIBOR, Mladinska ulica 14 A, 2000 Maribor,</w:t>
      </w:r>
      <w:r>
        <w:rPr>
          <w:rFonts w:ascii="Arial" w:hAnsi="Arial" w:cs="Arial"/>
          <w:color w:val="000000"/>
          <w:sz w:val="18"/>
          <w:szCs w:val="18"/>
        </w:rPr>
        <w:br/>
        <w:t>ki ga zastopa Dušan Erjavec, ravnatelj</w:t>
      </w:r>
      <w:r>
        <w:br/>
      </w:r>
    </w:p>
    <w:tbl>
      <w:tblPr>
        <w:tblStyle w:val="NormalTablePHPDOCX"/>
        <w:tblW w:w="3500" w:type="pct"/>
        <w:tblInd w:w="108" w:type="dxa"/>
        <w:tblLook w:val="04A0" w:firstRow="1" w:lastRow="0" w:firstColumn="1" w:lastColumn="0" w:noHBand="0" w:noVBand="1"/>
      </w:tblPr>
      <w:tblGrid>
        <w:gridCol w:w="3300"/>
        <w:gridCol w:w="3049"/>
      </w:tblGrid>
      <w:tr w:rsidR="001654F9" w14:paraId="7B9644E5" w14:textId="77777777" w:rsidTr="001654F9">
        <w:tc>
          <w:tcPr>
            <w:tcW w:w="3300" w:type="dxa"/>
            <w:tcMar>
              <w:top w:w="0" w:type="auto"/>
              <w:bottom w:w="0" w:type="auto"/>
            </w:tcMar>
            <w:vAlign w:val="center"/>
          </w:tcPr>
          <w:p w14:paraId="6BEEB932" w14:textId="77777777" w:rsidR="001654F9" w:rsidRDefault="001654F9" w:rsidP="001654F9">
            <w:r>
              <w:rPr>
                <w:rFonts w:ascii="Arial" w:hAnsi="Arial" w:cs="Arial"/>
                <w:color w:val="000000"/>
                <w:position w:val="-2"/>
                <w:sz w:val="18"/>
                <w:szCs w:val="18"/>
              </w:rPr>
              <w:t>Matična številka:</w:t>
            </w:r>
          </w:p>
        </w:tc>
        <w:tc>
          <w:tcPr>
            <w:tcW w:w="0" w:type="auto"/>
            <w:tcMar>
              <w:top w:w="0" w:type="auto"/>
              <w:bottom w:w="0" w:type="auto"/>
            </w:tcMar>
            <w:vAlign w:val="center"/>
          </w:tcPr>
          <w:p w14:paraId="4043941F" w14:textId="77777777" w:rsidR="001654F9" w:rsidRDefault="001654F9" w:rsidP="001654F9">
            <w:r>
              <w:rPr>
                <w:rFonts w:ascii="Arial" w:hAnsi="Arial" w:cs="Arial"/>
                <w:color w:val="000000"/>
                <w:position w:val="-2"/>
                <w:sz w:val="18"/>
                <w:szCs w:val="18"/>
              </w:rPr>
              <w:t>5086752000</w:t>
            </w:r>
          </w:p>
        </w:tc>
      </w:tr>
      <w:tr w:rsidR="001654F9" w14:paraId="7A241FB6" w14:textId="77777777" w:rsidTr="001654F9">
        <w:tc>
          <w:tcPr>
            <w:tcW w:w="3300" w:type="dxa"/>
            <w:tcMar>
              <w:top w:w="0" w:type="auto"/>
              <w:bottom w:w="0" w:type="auto"/>
            </w:tcMar>
            <w:vAlign w:val="center"/>
          </w:tcPr>
          <w:p w14:paraId="4EDE0B03" w14:textId="77777777" w:rsidR="001654F9" w:rsidRDefault="001654F9" w:rsidP="001654F9">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7595BD1" w14:textId="77777777" w:rsidR="001654F9" w:rsidRDefault="001654F9" w:rsidP="001654F9">
            <w:r>
              <w:rPr>
                <w:rFonts w:ascii="Arial" w:hAnsi="Arial" w:cs="Arial"/>
                <w:color w:val="000000"/>
                <w:position w:val="-2"/>
                <w:sz w:val="18"/>
                <w:szCs w:val="18"/>
              </w:rPr>
              <w:t>SI 79487491</w:t>
            </w:r>
          </w:p>
        </w:tc>
      </w:tr>
      <w:tr w:rsidR="001654F9" w14:paraId="7FBD4819" w14:textId="77777777" w:rsidTr="001654F9">
        <w:tc>
          <w:tcPr>
            <w:tcW w:w="3300" w:type="dxa"/>
            <w:tcMar>
              <w:top w:w="0" w:type="auto"/>
              <w:bottom w:w="0" w:type="auto"/>
            </w:tcMar>
            <w:vAlign w:val="center"/>
          </w:tcPr>
          <w:p w14:paraId="56E1918F" w14:textId="77777777" w:rsidR="001654F9" w:rsidRDefault="001654F9" w:rsidP="001654F9">
            <w:r>
              <w:rPr>
                <w:rFonts w:ascii="Arial" w:hAnsi="Arial" w:cs="Arial"/>
                <w:color w:val="000000"/>
                <w:position w:val="-2"/>
                <w:sz w:val="18"/>
                <w:szCs w:val="18"/>
              </w:rPr>
              <w:t>Transakcijski račun (TRR):</w:t>
            </w:r>
          </w:p>
        </w:tc>
        <w:tc>
          <w:tcPr>
            <w:tcW w:w="0" w:type="auto"/>
            <w:tcMar>
              <w:top w:w="0" w:type="auto"/>
              <w:bottom w:w="0" w:type="auto"/>
            </w:tcMar>
            <w:vAlign w:val="center"/>
          </w:tcPr>
          <w:p w14:paraId="269A1250" w14:textId="77777777" w:rsidR="001654F9" w:rsidRDefault="001654F9" w:rsidP="001654F9">
            <w:r>
              <w:rPr>
                <w:rFonts w:ascii="Arial" w:hAnsi="Arial" w:cs="Arial"/>
                <w:color w:val="000000"/>
                <w:position w:val="-2"/>
                <w:sz w:val="18"/>
                <w:szCs w:val="18"/>
              </w:rPr>
              <w:t>SI56 0110 0603 0701 784</w:t>
            </w:r>
          </w:p>
        </w:tc>
      </w:tr>
    </w:tbl>
    <w:p w14:paraId="1B83DA66" w14:textId="77777777" w:rsidR="001654F9" w:rsidRDefault="001654F9" w:rsidP="001654F9"/>
    <w:p w14:paraId="2C5E4383" w14:textId="77777777" w:rsidR="001654F9" w:rsidRDefault="001654F9" w:rsidP="001654F9">
      <w:pPr>
        <w:spacing w:before="225" w:after="225" w:line="240" w:lineRule="auto"/>
        <w:jc w:val="center"/>
      </w:pPr>
      <w:r>
        <w:rPr>
          <w:rFonts w:ascii="Arial" w:hAnsi="Arial" w:cs="Arial"/>
          <w:color w:val="000000"/>
          <w:sz w:val="18"/>
          <w:szCs w:val="18"/>
        </w:rPr>
        <w:t>in</w:t>
      </w:r>
    </w:p>
    <w:p w14:paraId="3750C4DE" w14:textId="77777777" w:rsidR="001654F9" w:rsidRDefault="001654F9" w:rsidP="001654F9">
      <w:pPr>
        <w:spacing w:before="225" w:after="225" w:line="240" w:lineRule="auto"/>
        <w:jc w:val="both"/>
      </w:pPr>
      <w:r>
        <w:rPr>
          <w:rFonts w:ascii="Arial" w:hAnsi="Arial" w:cs="Arial"/>
          <w:b/>
          <w:bCs/>
          <w:color w:val="000000"/>
          <w:sz w:val="18"/>
          <w:szCs w:val="18"/>
        </w:rPr>
        <w:t>NADZORNIKOM: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654F9" w14:paraId="52DC930C" w14:textId="77777777" w:rsidTr="001654F9">
        <w:tc>
          <w:tcPr>
            <w:tcW w:w="3300" w:type="dxa"/>
            <w:tcMar>
              <w:top w:w="0" w:type="auto"/>
              <w:bottom w:w="0" w:type="auto"/>
            </w:tcMar>
            <w:vAlign w:val="center"/>
          </w:tcPr>
          <w:p w14:paraId="309D4F0B" w14:textId="77777777" w:rsidR="001654F9" w:rsidRDefault="001654F9" w:rsidP="001654F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DEE1D09" w14:textId="77777777" w:rsidR="001654F9" w:rsidRDefault="001654F9" w:rsidP="001654F9">
            <w:r>
              <w:rPr>
                <w:rFonts w:ascii="Arial" w:hAnsi="Arial" w:cs="Arial"/>
                <w:color w:val="000000"/>
                <w:position w:val="-2"/>
                <w:sz w:val="18"/>
                <w:szCs w:val="18"/>
              </w:rPr>
              <w:t> </w:t>
            </w:r>
          </w:p>
        </w:tc>
      </w:tr>
      <w:tr w:rsidR="001654F9" w14:paraId="332B191B" w14:textId="77777777" w:rsidTr="001654F9">
        <w:tc>
          <w:tcPr>
            <w:tcW w:w="3300" w:type="dxa"/>
            <w:tcMar>
              <w:top w:w="0" w:type="auto"/>
              <w:bottom w:w="0" w:type="auto"/>
            </w:tcMar>
            <w:vAlign w:val="center"/>
          </w:tcPr>
          <w:p w14:paraId="730216B6" w14:textId="77777777" w:rsidR="001654F9" w:rsidRDefault="001654F9" w:rsidP="001654F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22E3EC7" w14:textId="77777777" w:rsidR="001654F9" w:rsidRDefault="001654F9" w:rsidP="001654F9">
            <w:r>
              <w:rPr>
                <w:rFonts w:ascii="Arial" w:hAnsi="Arial" w:cs="Arial"/>
                <w:color w:val="000000"/>
                <w:position w:val="-2"/>
                <w:sz w:val="18"/>
                <w:szCs w:val="18"/>
              </w:rPr>
              <w:t> </w:t>
            </w:r>
          </w:p>
        </w:tc>
      </w:tr>
      <w:tr w:rsidR="001654F9" w14:paraId="31A5228B" w14:textId="77777777" w:rsidTr="001654F9">
        <w:tc>
          <w:tcPr>
            <w:tcW w:w="3300" w:type="dxa"/>
            <w:tcMar>
              <w:top w:w="0" w:type="auto"/>
              <w:bottom w:w="0" w:type="auto"/>
            </w:tcMar>
            <w:vAlign w:val="center"/>
          </w:tcPr>
          <w:p w14:paraId="176EFF39" w14:textId="77777777" w:rsidR="001654F9" w:rsidRDefault="001654F9" w:rsidP="001654F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841DC17" w14:textId="77777777" w:rsidR="001654F9" w:rsidRDefault="001654F9" w:rsidP="001654F9">
            <w:r>
              <w:rPr>
                <w:rFonts w:ascii="Arial" w:hAnsi="Arial" w:cs="Arial"/>
                <w:color w:val="000000"/>
                <w:position w:val="-2"/>
                <w:sz w:val="18"/>
                <w:szCs w:val="18"/>
              </w:rPr>
              <w:t> </w:t>
            </w:r>
          </w:p>
        </w:tc>
      </w:tr>
    </w:tbl>
    <w:p w14:paraId="272AED37" w14:textId="77777777" w:rsidR="001654F9" w:rsidRDefault="001654F9" w:rsidP="001654F9">
      <w:pPr>
        <w:spacing w:before="225" w:after="225" w:line="240" w:lineRule="auto"/>
        <w:jc w:val="both"/>
      </w:pPr>
      <w:r>
        <w:rPr>
          <w:rFonts w:ascii="Arial" w:hAnsi="Arial" w:cs="Arial"/>
          <w:color w:val="000000"/>
          <w:sz w:val="18"/>
          <w:szCs w:val="18"/>
        </w:rPr>
        <w:t> </w:t>
      </w:r>
    </w:p>
    <w:p w14:paraId="34DB0BBB" w14:textId="77777777" w:rsidR="001654F9" w:rsidRDefault="001654F9" w:rsidP="001654F9">
      <w:pPr>
        <w:spacing w:before="225" w:after="225" w:line="240" w:lineRule="auto"/>
        <w:jc w:val="both"/>
      </w:pPr>
      <w:r>
        <w:rPr>
          <w:rFonts w:ascii="Arial" w:hAnsi="Arial" w:cs="Arial"/>
          <w:b/>
          <w:bCs/>
          <w:color w:val="000000"/>
          <w:sz w:val="18"/>
          <w:szCs w:val="18"/>
        </w:rPr>
        <w:t>I. UVODNE DOLOČBE</w:t>
      </w:r>
    </w:p>
    <w:p w14:paraId="525DD9FA" w14:textId="77777777" w:rsidR="001654F9" w:rsidRDefault="001654F9" w:rsidP="001654F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654F9" w14:paraId="635D4D15" w14:textId="77777777" w:rsidTr="001654F9">
        <w:tc>
          <w:tcPr>
            <w:tcW w:w="0" w:type="auto"/>
            <w:tcMar>
              <w:top w:w="0" w:type="auto"/>
              <w:bottom w:w="0" w:type="auto"/>
            </w:tcMar>
          </w:tcPr>
          <w:p w14:paraId="75802BE0" w14:textId="77777777" w:rsidR="001654F9" w:rsidRDefault="001654F9" w:rsidP="001654F9">
            <w:pPr>
              <w:spacing w:before="225" w:after="225"/>
              <w:jc w:val="both"/>
            </w:pPr>
            <w:r>
              <w:rPr>
                <w:rFonts w:ascii="Arial" w:hAnsi="Arial" w:cs="Arial"/>
                <w:color w:val="000000"/>
                <w:sz w:val="18"/>
                <w:szCs w:val="18"/>
              </w:rPr>
              <w:t>Pogodbeni stranki uvodoma ugotavljata:</w:t>
            </w:r>
          </w:p>
          <w:tbl>
            <w:tblPr>
              <w:tblStyle w:val="NormalTablePHPDOCX"/>
              <w:tblW w:w="0" w:type="auto"/>
              <w:tblLook w:val="04A0" w:firstRow="1" w:lastRow="0" w:firstColumn="1" w:lastColumn="0" w:noHBand="0" w:noVBand="1"/>
            </w:tblPr>
            <w:tblGrid>
              <w:gridCol w:w="8746"/>
            </w:tblGrid>
            <w:tr w:rsidR="001654F9" w14:paraId="6F1829F0" w14:textId="77777777" w:rsidTr="001654F9">
              <w:tc>
                <w:tcPr>
                  <w:tcW w:w="0" w:type="auto"/>
                  <w:tcMar>
                    <w:top w:w="0" w:type="auto"/>
                    <w:bottom w:w="0" w:type="auto"/>
                  </w:tcMar>
                </w:tcPr>
                <w:p w14:paraId="51202B55" w14:textId="77777777" w:rsidR="001654F9" w:rsidRDefault="001654F9" w:rsidP="00C5178F">
                  <w:pPr>
                    <w:numPr>
                      <w:ilvl w:val="0"/>
                      <w:numId w:val="59"/>
                    </w:numPr>
                    <w:jc w:val="both"/>
                    <w:rPr>
                      <w:rFonts w:ascii="Arial" w:hAnsi="Arial" w:cs="Arial"/>
                      <w:color w:val="000000"/>
                      <w:sz w:val="18"/>
                      <w:szCs w:val="18"/>
                    </w:rPr>
                  </w:pPr>
                  <w:r>
                    <w:rPr>
                      <w:rFonts w:ascii="Arial" w:hAnsi="Arial" w:cs="Arial"/>
                      <w:color w:val="000000"/>
                      <w:sz w:val="18"/>
                      <w:szCs w:val="18"/>
                    </w:rPr>
                    <w:t>da je nadzornik po tej pogodbi izdelal ponudbo št. ________ z dne ___________ za gradbeni nadzor nad gradnjo objekta _____________ v postopku oddaje javnega naročila št. ___________ in je bil izbran z odločitvijo o oddaji javnega naročila številka ___________ z dne ___________, ki je bila objavljena na Portalu javnih naročil dne _____ pod oznako ______.</w:t>
                  </w:r>
                </w:p>
                <w:p w14:paraId="5A2B3890" w14:textId="77777777" w:rsidR="001654F9" w:rsidRDefault="001654F9" w:rsidP="00C5178F">
                  <w:pPr>
                    <w:numPr>
                      <w:ilvl w:val="0"/>
                      <w:numId w:val="59"/>
                    </w:numPr>
                    <w:jc w:val="both"/>
                    <w:rPr>
                      <w:rFonts w:ascii="Arial" w:hAnsi="Arial" w:cs="Arial"/>
                      <w:color w:val="000000"/>
                      <w:sz w:val="18"/>
                      <w:szCs w:val="18"/>
                    </w:rPr>
                  </w:pPr>
                  <w:r>
                    <w:rPr>
                      <w:rFonts w:ascii="Arial" w:hAnsi="Arial" w:cs="Arial"/>
                      <w:color w:val="000000"/>
                      <w:sz w:val="18"/>
                      <w:szCs w:val="18"/>
                    </w:rPr>
                    <w:t>da je naročnik investitor pri projektu ____________________;</w:t>
                  </w:r>
                </w:p>
                <w:p w14:paraId="4725E09A" w14:textId="77777777" w:rsidR="001654F9" w:rsidRDefault="001654F9" w:rsidP="00C5178F">
                  <w:pPr>
                    <w:numPr>
                      <w:ilvl w:val="0"/>
                      <w:numId w:val="59"/>
                    </w:numPr>
                    <w:jc w:val="both"/>
                    <w:rPr>
                      <w:rFonts w:ascii="Arial" w:hAnsi="Arial" w:cs="Arial"/>
                      <w:color w:val="000000"/>
                      <w:sz w:val="18"/>
                      <w:szCs w:val="18"/>
                    </w:rPr>
                  </w:pPr>
                  <w:r>
                    <w:rPr>
                      <w:rFonts w:ascii="Arial" w:hAnsi="Arial" w:cs="Arial"/>
                      <w:color w:val="000000"/>
                      <w:sz w:val="18"/>
                      <w:szCs w:val="18"/>
                    </w:rPr>
                    <w:t>da nadzornik izpolnjuje pogoje po zakonu, ki ureja gradnjo objektov;</w:t>
                  </w:r>
                </w:p>
                <w:p w14:paraId="13264A31" w14:textId="77777777" w:rsidR="001654F9" w:rsidRDefault="001654F9" w:rsidP="00C5178F">
                  <w:pPr>
                    <w:numPr>
                      <w:ilvl w:val="0"/>
                      <w:numId w:val="59"/>
                    </w:numPr>
                    <w:jc w:val="both"/>
                    <w:rPr>
                      <w:rFonts w:ascii="Arial" w:hAnsi="Arial" w:cs="Arial"/>
                      <w:color w:val="000000"/>
                      <w:sz w:val="18"/>
                      <w:szCs w:val="18"/>
                    </w:rPr>
                  </w:pPr>
                  <w:r>
                    <w:rPr>
                      <w:rFonts w:ascii="Arial" w:hAnsi="Arial" w:cs="Arial"/>
                      <w:color w:val="000000"/>
                      <w:sz w:val="18"/>
                      <w:szCs w:val="18"/>
                    </w:rPr>
                    <w:t>da je izdelan projekt za pridobitev gradbenega dovoljenja št.: ________________, in na njegovi osnovi izdano gradbeno dovoljenje;</w:t>
                  </w:r>
                </w:p>
                <w:p w14:paraId="3EF8EFE6" w14:textId="77777777" w:rsidR="001654F9" w:rsidRDefault="001654F9" w:rsidP="00C5178F">
                  <w:pPr>
                    <w:numPr>
                      <w:ilvl w:val="0"/>
                      <w:numId w:val="59"/>
                    </w:numPr>
                    <w:jc w:val="both"/>
                    <w:rPr>
                      <w:rFonts w:ascii="Arial" w:hAnsi="Arial" w:cs="Arial"/>
                      <w:color w:val="000000"/>
                      <w:sz w:val="18"/>
                      <w:szCs w:val="18"/>
                    </w:rPr>
                  </w:pPr>
                  <w:r>
                    <w:rPr>
                      <w:rFonts w:ascii="Arial" w:hAnsi="Arial" w:cs="Arial"/>
                      <w:color w:val="000000"/>
                      <w:sz w:val="18"/>
                      <w:szCs w:val="18"/>
                    </w:rPr>
                    <w:t>da je bilo izvedeno javno naročilo za izbor izvajalca gradbenih del, ki je bilo oddano izvajalcu ____________________.</w:t>
                  </w:r>
                </w:p>
              </w:tc>
            </w:tr>
          </w:tbl>
          <w:p w14:paraId="0D0DBECC" w14:textId="77777777" w:rsidR="001654F9" w:rsidRDefault="001654F9" w:rsidP="001654F9"/>
        </w:tc>
      </w:tr>
    </w:tbl>
    <w:p w14:paraId="0D630895" w14:textId="77777777" w:rsidR="001654F9" w:rsidRDefault="001654F9" w:rsidP="001654F9">
      <w:pPr>
        <w:spacing w:before="225" w:after="225" w:line="240" w:lineRule="auto"/>
        <w:jc w:val="both"/>
      </w:pPr>
      <w:r>
        <w:rPr>
          <w:rFonts w:ascii="Arial" w:hAnsi="Arial" w:cs="Arial"/>
          <w:b/>
          <w:bCs/>
          <w:color w:val="000000"/>
          <w:sz w:val="18"/>
          <w:szCs w:val="18"/>
        </w:rPr>
        <w:t>II. PREDMET POGODBE</w:t>
      </w:r>
    </w:p>
    <w:p w14:paraId="2B4CE976" w14:textId="77777777" w:rsidR="001654F9" w:rsidRDefault="001654F9" w:rsidP="001654F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654F9" w14:paraId="7C2E50FF" w14:textId="77777777" w:rsidTr="001654F9">
        <w:tc>
          <w:tcPr>
            <w:tcW w:w="0" w:type="auto"/>
            <w:tcMar>
              <w:top w:w="0" w:type="auto"/>
              <w:bottom w:w="0" w:type="auto"/>
            </w:tcMar>
          </w:tcPr>
          <w:p w14:paraId="40A52996" w14:textId="77777777" w:rsidR="001654F9" w:rsidRDefault="001654F9" w:rsidP="001654F9">
            <w:pPr>
              <w:spacing w:before="225" w:after="225"/>
              <w:jc w:val="both"/>
            </w:pPr>
            <w:r>
              <w:rPr>
                <w:rFonts w:ascii="Arial" w:hAnsi="Arial" w:cs="Arial"/>
                <w:color w:val="000000"/>
                <w:sz w:val="18"/>
                <w:szCs w:val="18"/>
              </w:rPr>
              <w:t>Predmet pogodbe je i</w:t>
            </w:r>
            <w:r w:rsidRPr="00665193">
              <w:rPr>
                <w:rFonts w:ascii="Arial" w:hAnsi="Arial" w:cs="Arial"/>
                <w:color w:val="000000"/>
                <w:sz w:val="18"/>
                <w:szCs w:val="18"/>
              </w:rPr>
              <w:t xml:space="preserve">zvedba storitev gradbenega nadzora po pogodbenih določilih in Gradbenem zakonu pri izvedbi projekta </w:t>
            </w:r>
            <w:r w:rsidRPr="00340EC3">
              <w:rPr>
                <w:rFonts w:ascii="Arial" w:hAnsi="Arial" w:cs="Arial"/>
                <w:sz w:val="18"/>
                <w:szCs w:val="18"/>
              </w:rPr>
              <w:t>»Rekonstrukcija objekta na Cankarjevi ulici 5 v Mariboru</w:t>
            </w:r>
            <w:r>
              <w:rPr>
                <w:rFonts w:ascii="Arial" w:hAnsi="Arial" w:cs="Arial"/>
                <w:sz w:val="18"/>
                <w:szCs w:val="18"/>
              </w:rPr>
              <w:t>«</w:t>
            </w:r>
            <w:r>
              <w:rPr>
                <w:rFonts w:ascii="Arial" w:hAnsi="Arial" w:cs="Arial"/>
                <w:color w:val="000000"/>
                <w:sz w:val="18"/>
                <w:szCs w:val="18"/>
              </w:rPr>
              <w:t>.</w:t>
            </w:r>
          </w:p>
          <w:p w14:paraId="1B39318B" w14:textId="77777777" w:rsidR="001654F9" w:rsidRDefault="001654F9" w:rsidP="001654F9">
            <w:pPr>
              <w:spacing w:before="225" w:after="225"/>
              <w:jc w:val="both"/>
            </w:pPr>
            <w:r>
              <w:rPr>
                <w:rFonts w:ascii="Arial" w:hAnsi="Arial" w:cs="Arial"/>
                <w:color w:val="000000"/>
                <w:sz w:val="18"/>
                <w:szCs w:val="18"/>
              </w:rPr>
              <w:t>Nadzornik ni skrbnik gradbene pogodbe.</w:t>
            </w:r>
          </w:p>
        </w:tc>
      </w:tr>
    </w:tbl>
    <w:p w14:paraId="17E64CFC" w14:textId="77777777" w:rsidR="001654F9" w:rsidRDefault="001654F9" w:rsidP="001654F9">
      <w:pPr>
        <w:spacing w:before="225" w:after="225" w:line="240" w:lineRule="auto"/>
        <w:jc w:val="both"/>
      </w:pPr>
      <w:r>
        <w:rPr>
          <w:rFonts w:ascii="Arial" w:hAnsi="Arial" w:cs="Arial"/>
          <w:b/>
          <w:bCs/>
          <w:color w:val="000000"/>
          <w:sz w:val="18"/>
          <w:szCs w:val="18"/>
        </w:rPr>
        <w:t>III. OBSEG DELA</w:t>
      </w:r>
    </w:p>
    <w:p w14:paraId="79242D3F" w14:textId="77777777" w:rsidR="001654F9" w:rsidRDefault="001654F9" w:rsidP="001654F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654F9" w14:paraId="4B373795" w14:textId="77777777" w:rsidTr="001654F9">
        <w:tc>
          <w:tcPr>
            <w:tcW w:w="0" w:type="auto"/>
            <w:tcMar>
              <w:top w:w="0" w:type="auto"/>
              <w:bottom w:w="0" w:type="auto"/>
            </w:tcMar>
          </w:tcPr>
          <w:p w14:paraId="7BE8B196" w14:textId="77777777" w:rsidR="001654F9" w:rsidRDefault="001654F9" w:rsidP="001654F9">
            <w:pPr>
              <w:spacing w:before="225" w:after="225"/>
              <w:jc w:val="both"/>
            </w:pPr>
            <w:r>
              <w:rPr>
                <w:rFonts w:ascii="Arial" w:hAnsi="Arial" w:cs="Arial"/>
                <w:color w:val="000000"/>
                <w:sz w:val="18"/>
                <w:szCs w:val="18"/>
              </w:rPr>
              <w:lastRenderedPageBreak/>
              <w:t>Gradbeni nadzor po Gradbenem zakonu obsega:</w:t>
            </w:r>
          </w:p>
          <w:tbl>
            <w:tblPr>
              <w:tblStyle w:val="NormalTablePHPDOCX"/>
              <w:tblW w:w="0" w:type="auto"/>
              <w:tblLook w:val="04A0" w:firstRow="1" w:lastRow="0" w:firstColumn="1" w:lastColumn="0" w:noHBand="0" w:noVBand="1"/>
            </w:tblPr>
            <w:tblGrid>
              <w:gridCol w:w="8746"/>
            </w:tblGrid>
            <w:tr w:rsidR="001654F9" w14:paraId="466279D2" w14:textId="77777777" w:rsidTr="001654F9">
              <w:tc>
                <w:tcPr>
                  <w:tcW w:w="0" w:type="auto"/>
                  <w:tcMar>
                    <w:top w:w="0" w:type="auto"/>
                    <w:bottom w:w="0" w:type="auto"/>
                  </w:tcMar>
                </w:tcPr>
                <w:p w14:paraId="28F1B052"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nadzor, da je gradnja skladna s projektno dokumentacijo, na podlagi katere je bilo izdano gradbeno dovoljenje, </w:t>
                  </w:r>
                </w:p>
                <w:p w14:paraId="5B05F1C2"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nadzor, da je gradnja skladna s projektom za izvedbo  in gradbenimi predpisi,</w:t>
                  </w:r>
                </w:p>
                <w:p w14:paraId="0E18939E"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nadzor, da se v projekt za izvedbo sproti vnašajo vse tiste spremembe in dopolnitve, ki nastajajo med gradnjo, in take spremembe potrdita projektant in vodja nadzora, ter nadzor in spremljanje vnosov sprememb v projekt izvedenih del (PID),</w:t>
                  </w:r>
                </w:p>
                <w:p w14:paraId="5FE3DCB4"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nadzor, da se gradnja izvaja v skladu s predvidenimi roki izgradnje,</w:t>
                  </w:r>
                </w:p>
                <w:p w14:paraId="4396CA18"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nadzor, da je kakovost vgrajenih gradbenih  in drugih  proizvodov, inštalacij,  tehnoloških naprav in opreme ter uporabljenih postopkov dokazana z ustreznimi dokumenti,</w:t>
                  </w:r>
                </w:p>
                <w:p w14:paraId="0AD3D95B"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nadzor nad količino, kvaliteto in vrednostjo izvedenih del v skladu s pogodbenim predračunom in knjigo obračunskih izmer,</w:t>
                  </w:r>
                </w:p>
                <w:p w14:paraId="7C463B57"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nadzor nad izvajanjem gradbene pogodbe,</w:t>
                  </w:r>
                </w:p>
                <w:p w14:paraId="2D5F7D28"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pregled  in  oceno  projekta  za  izvedbo  in  njene  skladnosti  s  projektom  za  pridobitev  gradbenega dovoljenja,</w:t>
                  </w:r>
                </w:p>
                <w:p w14:paraId="43512772"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uvedbo izvajalca v delo,</w:t>
                  </w:r>
                </w:p>
                <w:p w14:paraId="1B6317EF"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svetovanje  naročniku  ob  nastopu  nepredvidenih  okoliščin  med  gradnjo  in  preglede,  potrditve  ali zavrnitve predlogov izvajalca del,</w:t>
                  </w:r>
                </w:p>
                <w:p w14:paraId="4399E54B"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prevzem del,</w:t>
                  </w:r>
                </w:p>
                <w:p w14:paraId="01FE544D"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reševanje zahtevkov izvajalca del,</w:t>
                  </w:r>
                </w:p>
                <w:p w14:paraId="14F4D096"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nadzor nad odpravo pomanjkljivosti in napak, </w:t>
                  </w:r>
                </w:p>
                <w:p w14:paraId="0EF2D055"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nadzor, da se vpisi v gradbeni dnevnik vršijo dnevno, </w:t>
                  </w:r>
                </w:p>
                <w:p w14:paraId="142EFC16"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sodelovanje pri tehničnemu pregledu objekta, podpis PID in dokazila o zanesljivosti,</w:t>
                  </w:r>
                </w:p>
                <w:p w14:paraId="69899C1A"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nadzor v garancijski dobi in v obdobju reklamacije napak,</w:t>
                  </w:r>
                </w:p>
                <w:p w14:paraId="5F366F8E" w14:textId="77777777" w:rsidR="001654F9" w:rsidRDefault="001654F9" w:rsidP="00C5178F">
                  <w:pPr>
                    <w:numPr>
                      <w:ilvl w:val="0"/>
                      <w:numId w:val="60"/>
                    </w:numPr>
                    <w:jc w:val="both"/>
                    <w:rPr>
                      <w:rFonts w:ascii="Arial" w:hAnsi="Arial" w:cs="Arial"/>
                      <w:color w:val="000000"/>
                      <w:sz w:val="18"/>
                      <w:szCs w:val="18"/>
                    </w:rPr>
                  </w:pPr>
                  <w:r>
                    <w:rPr>
                      <w:rFonts w:ascii="Arial" w:hAnsi="Arial" w:cs="Arial"/>
                      <w:color w:val="000000"/>
                      <w:sz w:val="18"/>
                      <w:szCs w:val="18"/>
                    </w:rPr>
                    <w:t>ostale storitve nadzora, ki so potrebne za izvedbo del po tej pogodbi.</w:t>
                  </w:r>
                </w:p>
              </w:tc>
            </w:tr>
          </w:tbl>
          <w:p w14:paraId="4AE841F5" w14:textId="77777777" w:rsidR="001654F9" w:rsidRDefault="001654F9" w:rsidP="001654F9"/>
        </w:tc>
      </w:tr>
    </w:tbl>
    <w:p w14:paraId="205C3855" w14:textId="77777777" w:rsidR="001654F9" w:rsidRDefault="001654F9" w:rsidP="001654F9">
      <w:pPr>
        <w:spacing w:before="225" w:after="225" w:line="240" w:lineRule="auto"/>
        <w:jc w:val="both"/>
      </w:pPr>
      <w:r>
        <w:rPr>
          <w:rFonts w:ascii="Arial" w:hAnsi="Arial" w:cs="Arial"/>
          <w:b/>
          <w:bCs/>
          <w:color w:val="000000"/>
          <w:sz w:val="18"/>
          <w:szCs w:val="18"/>
        </w:rPr>
        <w:t>IV. NADZORNIK</w:t>
      </w:r>
    </w:p>
    <w:p w14:paraId="0CE9C942" w14:textId="77777777" w:rsidR="001654F9" w:rsidRDefault="001654F9" w:rsidP="001654F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7700"/>
      </w:tblGrid>
      <w:tr w:rsidR="001654F9" w14:paraId="00800204" w14:textId="77777777" w:rsidTr="001654F9">
        <w:tc>
          <w:tcPr>
            <w:tcW w:w="0" w:type="auto"/>
            <w:tcMar>
              <w:top w:w="0" w:type="auto"/>
              <w:bottom w:w="0" w:type="auto"/>
            </w:tcMar>
          </w:tcPr>
          <w:p w14:paraId="7FDA9B2D" w14:textId="77777777" w:rsidR="001654F9" w:rsidRDefault="001654F9" w:rsidP="001654F9">
            <w:pPr>
              <w:spacing w:before="225" w:after="225"/>
              <w:jc w:val="both"/>
            </w:pPr>
            <w:r>
              <w:rPr>
                <w:rFonts w:ascii="Arial" w:hAnsi="Arial" w:cs="Arial"/>
                <w:color w:val="000000"/>
                <w:sz w:val="18"/>
                <w:szCs w:val="18"/>
              </w:rPr>
              <w:t>Nadzornik za izvajanje del po tej pogodbi imenuje za vodjo nadzora: _________________</w:t>
            </w:r>
            <w:r>
              <w:rPr>
                <w:rFonts w:ascii="Arial" w:hAnsi="Arial" w:cs="Arial"/>
                <w:color w:val="000000"/>
                <w:sz w:val="18"/>
                <w:szCs w:val="18"/>
              </w:rPr>
              <w:br/>
              <w:t>(navesti ime in priimek vodje nadzora, strokovno izobrazbo, številko pooblaščenega inženirja).</w:t>
            </w:r>
          </w:p>
        </w:tc>
      </w:tr>
    </w:tbl>
    <w:p w14:paraId="49D9FFE3" w14:textId="77777777" w:rsidR="001654F9" w:rsidRDefault="001654F9" w:rsidP="001654F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654F9" w14:paraId="7B52AED7" w14:textId="77777777" w:rsidTr="001654F9">
        <w:tc>
          <w:tcPr>
            <w:tcW w:w="0" w:type="auto"/>
            <w:tcMar>
              <w:top w:w="0" w:type="auto"/>
              <w:bottom w:w="0" w:type="auto"/>
            </w:tcMar>
          </w:tcPr>
          <w:p w14:paraId="4B3A764A" w14:textId="77777777" w:rsidR="001654F9"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t>Vodja nadzora za izvajanje posameznih del, ki so v zvezi z opravljanjem gradbenega nadzora imenuje pomočnike – pooblaščene inženirje za posamezna dela:</w:t>
            </w:r>
          </w:p>
          <w:p w14:paraId="1CD8DD7C" w14:textId="77777777" w:rsidR="001654F9"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t>Pooblaščeni inženir za področje gradnje: _________________</w:t>
            </w:r>
          </w:p>
          <w:p w14:paraId="46B5A767" w14:textId="77777777" w:rsidR="001654F9"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t>Pooblaščeni inženir za področje strojne opreme in strojnih instalacij: _________________</w:t>
            </w:r>
          </w:p>
          <w:p w14:paraId="41E3ED97" w14:textId="77777777" w:rsidR="001654F9"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t>Pooblaščeni inženir za področje elektro instalacij: _________________</w:t>
            </w:r>
          </w:p>
          <w:p w14:paraId="601E8528" w14:textId="77777777" w:rsidR="001654F9"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t>Koordinator za varnost in zdravje pri delu: _________________</w:t>
            </w:r>
          </w:p>
          <w:p w14:paraId="0DE73E6E" w14:textId="77777777" w:rsidR="001654F9" w:rsidRDefault="001654F9" w:rsidP="001654F9">
            <w:pPr>
              <w:spacing w:before="225" w:after="225"/>
              <w:jc w:val="both"/>
            </w:pPr>
            <w:r>
              <w:rPr>
                <w:rFonts w:ascii="Arial" w:hAnsi="Arial" w:cs="Arial"/>
                <w:color w:val="000000"/>
                <w:sz w:val="18"/>
                <w:szCs w:val="18"/>
              </w:rPr>
              <w:br/>
              <w:t>(navesti vrsto posameznih del: ime in priimek pooblaščenega inženirja za posamezna dela, strokovno izobrazbo, številko pooblaščenega inženirja).</w:t>
            </w:r>
          </w:p>
        </w:tc>
      </w:tr>
    </w:tbl>
    <w:p w14:paraId="2E0A66BE" w14:textId="77777777" w:rsidR="001654F9" w:rsidRDefault="001654F9" w:rsidP="001654F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654F9" w14:paraId="05A474B0" w14:textId="77777777" w:rsidTr="001654F9">
        <w:tc>
          <w:tcPr>
            <w:tcW w:w="0" w:type="auto"/>
            <w:tcMar>
              <w:top w:w="0" w:type="auto"/>
              <w:bottom w:w="0" w:type="auto"/>
            </w:tcMar>
          </w:tcPr>
          <w:p w14:paraId="60144B95" w14:textId="77777777" w:rsidR="001654F9" w:rsidRDefault="001654F9" w:rsidP="001654F9">
            <w:pPr>
              <w:spacing w:before="225" w:after="225"/>
              <w:jc w:val="both"/>
            </w:pPr>
            <w:r>
              <w:rPr>
                <w:rFonts w:ascii="Arial" w:hAnsi="Arial" w:cs="Arial"/>
                <w:color w:val="000000"/>
                <w:sz w:val="18"/>
                <w:szCs w:val="18"/>
              </w:rPr>
              <w:t>Nadzornik oz. vodja nadzora bosta o morebitni zamenjavi vodje nadzora oz. pooblaščenih inženirjev o tem sproti obveščala naročnika.</w:t>
            </w:r>
          </w:p>
        </w:tc>
      </w:tr>
    </w:tbl>
    <w:p w14:paraId="111D4A73" w14:textId="77777777" w:rsidR="001654F9" w:rsidRDefault="001654F9" w:rsidP="001654F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654F9" w14:paraId="2BA16155" w14:textId="77777777" w:rsidTr="001654F9">
        <w:tc>
          <w:tcPr>
            <w:tcW w:w="0" w:type="auto"/>
            <w:tcMar>
              <w:top w:w="0" w:type="auto"/>
              <w:bottom w:w="0" w:type="auto"/>
            </w:tcMar>
          </w:tcPr>
          <w:p w14:paraId="2BBDCE55" w14:textId="77777777" w:rsidR="001654F9" w:rsidRDefault="001654F9" w:rsidP="001654F9">
            <w:pPr>
              <w:spacing w:before="225" w:after="225"/>
              <w:jc w:val="both"/>
            </w:pPr>
            <w:r>
              <w:rPr>
                <w:rFonts w:ascii="Arial" w:hAnsi="Arial" w:cs="Arial"/>
                <w:color w:val="000000"/>
                <w:sz w:val="18"/>
                <w:szCs w:val="18"/>
              </w:rPr>
              <w:t>Nadzornik se zavezuje na zahtevo naročnika izvesti tudi druga dela, ki so v neposredni zvezi s prevzetimi posli iz te pogodbe, pa ne pomenijo povečanega obsega del in niso eksplicitno navedena v ponudbi.</w:t>
            </w:r>
          </w:p>
        </w:tc>
      </w:tr>
    </w:tbl>
    <w:p w14:paraId="691FB42C" w14:textId="77777777" w:rsidR="001654F9" w:rsidRDefault="001654F9" w:rsidP="001654F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654F9" w14:paraId="139C7C60" w14:textId="77777777" w:rsidTr="001654F9">
        <w:tc>
          <w:tcPr>
            <w:tcW w:w="0" w:type="auto"/>
            <w:tcMar>
              <w:top w:w="0" w:type="auto"/>
              <w:bottom w:w="0" w:type="auto"/>
            </w:tcMar>
          </w:tcPr>
          <w:p w14:paraId="004FE1F7" w14:textId="77777777" w:rsidR="001654F9" w:rsidRDefault="001654F9" w:rsidP="001654F9">
            <w:pPr>
              <w:spacing w:before="225" w:after="225"/>
              <w:jc w:val="both"/>
            </w:pPr>
            <w:r>
              <w:rPr>
                <w:rFonts w:ascii="Arial" w:hAnsi="Arial" w:cs="Arial"/>
                <w:color w:val="000000"/>
                <w:sz w:val="18"/>
                <w:szCs w:val="18"/>
              </w:rPr>
              <w:lastRenderedPageBreak/>
              <w:t>Nadzornik je dolžan poročati naročniku o poteku prevzetih del mesečno oziroma po potrebi ali na zahtevo naročnika tudi večkrat. Nadzornik bo naročnika obveščal o vseh dogodkih, ki vplivajo ali bi lahko vplivali na izpolnitev predmeta pogodbe iz te pogodbe.</w:t>
            </w:r>
          </w:p>
        </w:tc>
      </w:tr>
    </w:tbl>
    <w:p w14:paraId="755C38D4" w14:textId="77777777" w:rsidR="001654F9" w:rsidRDefault="001654F9" w:rsidP="001654F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7201"/>
      </w:tblGrid>
      <w:tr w:rsidR="001654F9" w14:paraId="20593E09" w14:textId="77777777" w:rsidTr="001654F9">
        <w:tc>
          <w:tcPr>
            <w:tcW w:w="0" w:type="auto"/>
            <w:tcMar>
              <w:top w:w="0" w:type="auto"/>
              <w:bottom w:w="0" w:type="auto"/>
            </w:tcMar>
          </w:tcPr>
          <w:p w14:paraId="6DFD0FEF" w14:textId="77777777" w:rsidR="001654F9" w:rsidRDefault="001654F9" w:rsidP="001654F9">
            <w:pPr>
              <w:spacing w:before="225" w:after="225"/>
              <w:jc w:val="both"/>
            </w:pPr>
            <w:r>
              <w:rPr>
                <w:rFonts w:ascii="Arial" w:hAnsi="Arial" w:cs="Arial"/>
                <w:color w:val="000000"/>
                <w:sz w:val="18"/>
                <w:szCs w:val="18"/>
              </w:rPr>
              <w:t>Nadzornik bo sodeloval redno na operativnih sestankih z udeleženci pri graditvi objekta.</w:t>
            </w:r>
          </w:p>
        </w:tc>
      </w:tr>
    </w:tbl>
    <w:p w14:paraId="1AAD9CA3" w14:textId="77777777" w:rsidR="001654F9" w:rsidRDefault="001654F9" w:rsidP="001654F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654F9" w14:paraId="01436169" w14:textId="77777777" w:rsidTr="001654F9">
        <w:tc>
          <w:tcPr>
            <w:tcW w:w="0" w:type="auto"/>
            <w:tcMar>
              <w:top w:w="0" w:type="auto"/>
              <w:bottom w:w="0" w:type="auto"/>
            </w:tcMar>
          </w:tcPr>
          <w:p w14:paraId="115EE9FE" w14:textId="77777777" w:rsidR="001654F9" w:rsidRDefault="001654F9" w:rsidP="001654F9">
            <w:pPr>
              <w:spacing w:before="225" w:after="225"/>
              <w:jc w:val="both"/>
            </w:pPr>
            <w:r>
              <w:rPr>
                <w:rFonts w:ascii="Arial" w:hAnsi="Arial" w:cs="Arial"/>
                <w:color w:val="000000"/>
                <w:sz w:val="18"/>
                <w:szCs w:val="18"/>
              </w:rPr>
              <w:t>Nadzornik bo prisoten pri tehničnem pregledu objekta in seznanjal naročnika s potekom odprave pomanjkljivosti, ugotovljenih po zapisniku tehničnega pregleda.</w:t>
            </w:r>
          </w:p>
        </w:tc>
      </w:tr>
    </w:tbl>
    <w:p w14:paraId="10FCAC19" w14:textId="77777777" w:rsidR="001654F9" w:rsidRDefault="001654F9" w:rsidP="001654F9">
      <w:pPr>
        <w:spacing w:before="225" w:after="225" w:line="240" w:lineRule="auto"/>
        <w:jc w:val="both"/>
      </w:pPr>
      <w:r>
        <w:rPr>
          <w:rFonts w:ascii="Arial" w:hAnsi="Arial" w:cs="Arial"/>
          <w:b/>
          <w:bCs/>
          <w:color w:val="000000"/>
          <w:sz w:val="18"/>
          <w:szCs w:val="18"/>
        </w:rPr>
        <w:t>V. DOKUMENTACIJA, KI JO BO PREDAL NAROČNIK NADZORNIKU</w:t>
      </w:r>
    </w:p>
    <w:p w14:paraId="48630257" w14:textId="77777777" w:rsidR="001654F9" w:rsidRDefault="001654F9" w:rsidP="001654F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654F9" w14:paraId="5ED6D6B7" w14:textId="77777777" w:rsidTr="001654F9">
        <w:tc>
          <w:tcPr>
            <w:tcW w:w="0" w:type="auto"/>
            <w:tcMar>
              <w:top w:w="0" w:type="auto"/>
              <w:bottom w:w="0" w:type="auto"/>
            </w:tcMar>
          </w:tcPr>
          <w:p w14:paraId="195D9EFC" w14:textId="77777777" w:rsidR="001654F9" w:rsidRDefault="001654F9" w:rsidP="001654F9">
            <w:pPr>
              <w:spacing w:before="225" w:after="225"/>
              <w:jc w:val="both"/>
            </w:pPr>
            <w:r>
              <w:rPr>
                <w:rFonts w:ascii="Arial" w:hAnsi="Arial" w:cs="Arial"/>
                <w:color w:val="000000"/>
                <w:sz w:val="18"/>
                <w:szCs w:val="18"/>
              </w:rPr>
              <w:t>Naročnik bo nadzorniku predal projektno dokumentacijo in drugo dokumentacijo, ki je pomembna za izpolnitev predmeta pogodbe v (navesti število izvodov) v ustreznih mapah ob podpisu pogodbe, ki obsega:</w:t>
            </w:r>
            <w:r>
              <w:rPr>
                <w:rFonts w:ascii="Arial" w:hAnsi="Arial" w:cs="Arial"/>
                <w:color w:val="000000"/>
                <w:sz w:val="18"/>
                <w:szCs w:val="18"/>
              </w:rPr>
              <w:br/>
              <w:t>(navesti dokumentacijo)</w:t>
            </w:r>
          </w:p>
          <w:tbl>
            <w:tblPr>
              <w:tblStyle w:val="NormalTablePHPDOCX"/>
              <w:tblW w:w="0" w:type="auto"/>
              <w:tblLook w:val="04A0" w:firstRow="1" w:lastRow="0" w:firstColumn="1" w:lastColumn="0" w:noHBand="0" w:noVBand="1"/>
            </w:tblPr>
            <w:tblGrid>
              <w:gridCol w:w="6460"/>
            </w:tblGrid>
            <w:tr w:rsidR="001654F9" w14:paraId="44436167" w14:textId="77777777" w:rsidTr="001654F9">
              <w:tc>
                <w:tcPr>
                  <w:tcW w:w="0" w:type="auto"/>
                  <w:tcMar>
                    <w:top w:w="0" w:type="auto"/>
                    <w:bottom w:w="0" w:type="auto"/>
                  </w:tcMar>
                </w:tcPr>
                <w:p w14:paraId="37A8DD66" w14:textId="77777777" w:rsidR="001654F9" w:rsidRDefault="001654F9" w:rsidP="00C5178F">
                  <w:pPr>
                    <w:numPr>
                      <w:ilvl w:val="0"/>
                      <w:numId w:val="61"/>
                    </w:numPr>
                    <w:jc w:val="both"/>
                    <w:rPr>
                      <w:rFonts w:ascii="Arial" w:hAnsi="Arial" w:cs="Arial"/>
                      <w:color w:val="000000"/>
                      <w:sz w:val="18"/>
                      <w:szCs w:val="18"/>
                    </w:rPr>
                  </w:pPr>
                  <w:r>
                    <w:rPr>
                      <w:rFonts w:ascii="Arial" w:hAnsi="Arial" w:cs="Arial"/>
                      <w:color w:val="000000"/>
                      <w:sz w:val="18"/>
                      <w:szCs w:val="18"/>
                    </w:rPr>
                    <w:t>projekt za pridobitev gradbenega dovoljenja,</w:t>
                  </w:r>
                </w:p>
                <w:p w14:paraId="64426034" w14:textId="77777777" w:rsidR="001654F9" w:rsidRDefault="001654F9" w:rsidP="00C5178F">
                  <w:pPr>
                    <w:numPr>
                      <w:ilvl w:val="0"/>
                      <w:numId w:val="61"/>
                    </w:numPr>
                    <w:jc w:val="both"/>
                    <w:rPr>
                      <w:rFonts w:ascii="Arial" w:hAnsi="Arial" w:cs="Arial"/>
                      <w:color w:val="000000"/>
                      <w:sz w:val="18"/>
                      <w:szCs w:val="18"/>
                    </w:rPr>
                  </w:pPr>
                  <w:r>
                    <w:rPr>
                      <w:rFonts w:ascii="Arial" w:hAnsi="Arial" w:cs="Arial"/>
                      <w:color w:val="000000"/>
                      <w:sz w:val="18"/>
                      <w:szCs w:val="18"/>
                    </w:rPr>
                    <w:t>poročilo revidentov,</w:t>
                  </w:r>
                </w:p>
                <w:p w14:paraId="61719609" w14:textId="77777777" w:rsidR="001654F9" w:rsidRDefault="001654F9" w:rsidP="00C5178F">
                  <w:pPr>
                    <w:numPr>
                      <w:ilvl w:val="0"/>
                      <w:numId w:val="61"/>
                    </w:numPr>
                    <w:jc w:val="both"/>
                    <w:rPr>
                      <w:rFonts w:ascii="Arial" w:hAnsi="Arial" w:cs="Arial"/>
                      <w:color w:val="000000"/>
                      <w:sz w:val="18"/>
                      <w:szCs w:val="18"/>
                    </w:rPr>
                  </w:pPr>
                  <w:r>
                    <w:rPr>
                      <w:rFonts w:ascii="Arial" w:hAnsi="Arial" w:cs="Arial"/>
                      <w:color w:val="000000"/>
                      <w:sz w:val="18"/>
                      <w:szCs w:val="18"/>
                    </w:rPr>
                    <w:t>poročilo recenzentov,</w:t>
                  </w:r>
                </w:p>
                <w:p w14:paraId="5D95CDBB" w14:textId="77777777" w:rsidR="001654F9" w:rsidRDefault="001654F9" w:rsidP="00C5178F">
                  <w:pPr>
                    <w:numPr>
                      <w:ilvl w:val="0"/>
                      <w:numId w:val="61"/>
                    </w:numPr>
                    <w:jc w:val="both"/>
                    <w:rPr>
                      <w:rFonts w:ascii="Arial" w:hAnsi="Arial" w:cs="Arial"/>
                      <w:color w:val="000000"/>
                      <w:sz w:val="18"/>
                      <w:szCs w:val="18"/>
                    </w:rPr>
                  </w:pPr>
                  <w:r>
                    <w:rPr>
                      <w:rFonts w:ascii="Arial" w:hAnsi="Arial" w:cs="Arial"/>
                      <w:color w:val="000000"/>
                      <w:sz w:val="18"/>
                      <w:szCs w:val="18"/>
                    </w:rPr>
                    <w:t>gradbeno dovoljenje in vsa soglasja,</w:t>
                  </w:r>
                </w:p>
                <w:p w14:paraId="57025F71" w14:textId="77777777" w:rsidR="001654F9" w:rsidRDefault="001654F9" w:rsidP="00C5178F">
                  <w:pPr>
                    <w:numPr>
                      <w:ilvl w:val="0"/>
                      <w:numId w:val="61"/>
                    </w:numPr>
                    <w:jc w:val="both"/>
                    <w:rPr>
                      <w:rFonts w:ascii="Arial" w:hAnsi="Arial" w:cs="Arial"/>
                      <w:color w:val="000000"/>
                      <w:sz w:val="18"/>
                      <w:szCs w:val="18"/>
                    </w:rPr>
                  </w:pPr>
                  <w:r>
                    <w:rPr>
                      <w:rFonts w:ascii="Arial" w:hAnsi="Arial" w:cs="Arial"/>
                      <w:color w:val="000000"/>
                      <w:sz w:val="18"/>
                      <w:szCs w:val="18"/>
                    </w:rPr>
                    <w:t>gradbeno pogodbo z vsemi prilogami,</w:t>
                  </w:r>
                </w:p>
                <w:p w14:paraId="11144A18" w14:textId="77777777" w:rsidR="001654F9" w:rsidRDefault="001654F9" w:rsidP="00C5178F">
                  <w:pPr>
                    <w:numPr>
                      <w:ilvl w:val="0"/>
                      <w:numId w:val="61"/>
                    </w:numPr>
                    <w:jc w:val="both"/>
                    <w:rPr>
                      <w:rFonts w:ascii="Arial" w:hAnsi="Arial" w:cs="Arial"/>
                      <w:color w:val="000000"/>
                      <w:sz w:val="18"/>
                      <w:szCs w:val="18"/>
                    </w:rPr>
                  </w:pPr>
                  <w:r>
                    <w:rPr>
                      <w:rFonts w:ascii="Arial" w:hAnsi="Arial" w:cs="Arial"/>
                      <w:color w:val="000000"/>
                      <w:sz w:val="18"/>
                      <w:szCs w:val="18"/>
                    </w:rPr>
                    <w:t>pogodbeni predračun,</w:t>
                  </w:r>
                </w:p>
                <w:p w14:paraId="526B3E9A" w14:textId="77777777" w:rsidR="001654F9" w:rsidRDefault="001654F9" w:rsidP="00C5178F">
                  <w:pPr>
                    <w:numPr>
                      <w:ilvl w:val="0"/>
                      <w:numId w:val="61"/>
                    </w:numPr>
                    <w:jc w:val="both"/>
                    <w:rPr>
                      <w:rFonts w:ascii="Arial" w:hAnsi="Arial" w:cs="Arial"/>
                      <w:color w:val="000000"/>
                      <w:sz w:val="18"/>
                      <w:szCs w:val="18"/>
                    </w:rPr>
                  </w:pPr>
                  <w:r>
                    <w:rPr>
                      <w:rFonts w:ascii="Arial" w:hAnsi="Arial" w:cs="Arial"/>
                      <w:color w:val="000000"/>
                      <w:sz w:val="18"/>
                      <w:szCs w:val="18"/>
                    </w:rPr>
                    <w:t>zapisnik o zakoličbi objekta,</w:t>
                  </w:r>
                </w:p>
                <w:p w14:paraId="774D8983" w14:textId="77777777" w:rsidR="001654F9" w:rsidRDefault="001654F9" w:rsidP="00C5178F">
                  <w:pPr>
                    <w:numPr>
                      <w:ilvl w:val="0"/>
                      <w:numId w:val="61"/>
                    </w:numPr>
                    <w:jc w:val="both"/>
                    <w:rPr>
                      <w:rFonts w:ascii="Arial" w:hAnsi="Arial" w:cs="Arial"/>
                      <w:color w:val="000000"/>
                      <w:sz w:val="18"/>
                      <w:szCs w:val="18"/>
                    </w:rPr>
                  </w:pPr>
                  <w:r>
                    <w:rPr>
                      <w:rFonts w:ascii="Arial" w:hAnsi="Arial" w:cs="Arial"/>
                      <w:color w:val="000000"/>
                      <w:sz w:val="18"/>
                      <w:szCs w:val="18"/>
                    </w:rPr>
                    <w:t>geodetski posnetek začetnega stanja,</w:t>
                  </w:r>
                </w:p>
                <w:p w14:paraId="74A1522F" w14:textId="77777777" w:rsidR="001654F9" w:rsidRDefault="001654F9" w:rsidP="00C5178F">
                  <w:pPr>
                    <w:numPr>
                      <w:ilvl w:val="0"/>
                      <w:numId w:val="61"/>
                    </w:numPr>
                    <w:jc w:val="both"/>
                    <w:rPr>
                      <w:rFonts w:ascii="Arial" w:hAnsi="Arial" w:cs="Arial"/>
                      <w:color w:val="000000"/>
                      <w:sz w:val="18"/>
                      <w:szCs w:val="18"/>
                    </w:rPr>
                  </w:pPr>
                  <w:r>
                    <w:rPr>
                      <w:rFonts w:ascii="Arial" w:hAnsi="Arial" w:cs="Arial"/>
                      <w:color w:val="000000"/>
                      <w:sz w:val="18"/>
                      <w:szCs w:val="18"/>
                    </w:rPr>
                    <w:t>projekt za izvedbo, (če je že izdelan)</w:t>
                  </w:r>
                </w:p>
                <w:p w14:paraId="6BDACEFB" w14:textId="77777777" w:rsidR="001654F9" w:rsidRDefault="001654F9" w:rsidP="00C5178F">
                  <w:pPr>
                    <w:numPr>
                      <w:ilvl w:val="0"/>
                      <w:numId w:val="61"/>
                    </w:numPr>
                    <w:jc w:val="both"/>
                    <w:rPr>
                      <w:rFonts w:ascii="Arial" w:hAnsi="Arial" w:cs="Arial"/>
                      <w:color w:val="000000"/>
                      <w:sz w:val="18"/>
                      <w:szCs w:val="18"/>
                    </w:rPr>
                  </w:pPr>
                  <w:r>
                    <w:rPr>
                      <w:rFonts w:ascii="Arial" w:hAnsi="Arial" w:cs="Arial"/>
                      <w:color w:val="000000"/>
                      <w:sz w:val="18"/>
                      <w:szCs w:val="18"/>
                    </w:rPr>
                    <w:t>vse druge za izvedbo pomembno dokumentacijo, dogovore in zapise.</w:t>
                  </w:r>
                </w:p>
              </w:tc>
            </w:tr>
          </w:tbl>
          <w:p w14:paraId="67FC8DBF" w14:textId="77777777" w:rsidR="001654F9" w:rsidRDefault="001654F9" w:rsidP="001654F9"/>
        </w:tc>
      </w:tr>
    </w:tbl>
    <w:p w14:paraId="72F80DC2" w14:textId="77777777" w:rsidR="001654F9" w:rsidRDefault="001654F9" w:rsidP="001654F9">
      <w:pPr>
        <w:spacing w:after="0" w:line="240" w:lineRule="auto"/>
        <w:jc w:val="center"/>
        <w:rPr>
          <w:rFonts w:ascii="Arial" w:hAnsi="Arial" w:cs="Arial"/>
          <w:b/>
          <w:bCs/>
          <w:color w:val="000000"/>
          <w:sz w:val="18"/>
          <w:szCs w:val="18"/>
        </w:rPr>
      </w:pPr>
    </w:p>
    <w:p w14:paraId="3134BF2B" w14:textId="77777777" w:rsidR="001654F9" w:rsidRDefault="001654F9" w:rsidP="001654F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654F9" w14:paraId="6BE5C685" w14:textId="77777777" w:rsidTr="001654F9">
        <w:tc>
          <w:tcPr>
            <w:tcW w:w="0" w:type="auto"/>
            <w:tcMar>
              <w:top w:w="0" w:type="auto"/>
              <w:bottom w:w="0" w:type="auto"/>
            </w:tcMar>
          </w:tcPr>
          <w:p w14:paraId="4F96997B" w14:textId="77777777" w:rsidR="001654F9" w:rsidRDefault="001654F9" w:rsidP="001654F9">
            <w:pPr>
              <w:spacing w:before="225" w:after="225"/>
              <w:jc w:val="both"/>
            </w:pPr>
            <w:r>
              <w:rPr>
                <w:rFonts w:ascii="Arial" w:hAnsi="Arial" w:cs="Arial"/>
                <w:color w:val="000000"/>
                <w:sz w:val="18"/>
                <w:szCs w:val="18"/>
              </w:rPr>
              <w:t>Naročnik bo poleg projektne dokumentacije predal nadzorniku 14 dni pred pričetkom del še:</w:t>
            </w:r>
          </w:p>
          <w:tbl>
            <w:tblPr>
              <w:tblStyle w:val="NormalTablePHPDOCX"/>
              <w:tblW w:w="0" w:type="auto"/>
              <w:tblLook w:val="04A0" w:firstRow="1" w:lastRow="0" w:firstColumn="1" w:lastColumn="0" w:noHBand="0" w:noVBand="1"/>
            </w:tblPr>
            <w:tblGrid>
              <w:gridCol w:w="3348"/>
            </w:tblGrid>
            <w:tr w:rsidR="001654F9" w14:paraId="54351B21" w14:textId="77777777" w:rsidTr="001654F9">
              <w:tc>
                <w:tcPr>
                  <w:tcW w:w="0" w:type="auto"/>
                  <w:tcMar>
                    <w:top w:w="0" w:type="auto"/>
                    <w:bottom w:w="0" w:type="auto"/>
                  </w:tcMar>
                </w:tcPr>
                <w:p w14:paraId="5F8ADAC0" w14:textId="77777777" w:rsidR="001654F9" w:rsidRDefault="001654F9" w:rsidP="00C5178F">
                  <w:pPr>
                    <w:numPr>
                      <w:ilvl w:val="0"/>
                      <w:numId w:val="62"/>
                    </w:numPr>
                    <w:jc w:val="both"/>
                    <w:rPr>
                      <w:rFonts w:ascii="Arial" w:hAnsi="Arial" w:cs="Arial"/>
                      <w:color w:val="000000"/>
                      <w:sz w:val="18"/>
                      <w:szCs w:val="18"/>
                    </w:rPr>
                  </w:pPr>
                  <w:r>
                    <w:rPr>
                      <w:rFonts w:ascii="Arial" w:hAnsi="Arial" w:cs="Arial"/>
                      <w:color w:val="000000"/>
                      <w:sz w:val="18"/>
                      <w:szCs w:val="18"/>
                    </w:rPr>
                    <w:t>potrjen terminski plan gradnje,</w:t>
                  </w:r>
                </w:p>
                <w:p w14:paraId="6CF6D422" w14:textId="77777777" w:rsidR="001654F9" w:rsidRDefault="001654F9" w:rsidP="00C5178F">
                  <w:pPr>
                    <w:numPr>
                      <w:ilvl w:val="0"/>
                      <w:numId w:val="62"/>
                    </w:numPr>
                    <w:jc w:val="both"/>
                    <w:rPr>
                      <w:rFonts w:ascii="Arial" w:hAnsi="Arial" w:cs="Arial"/>
                      <w:color w:val="000000"/>
                      <w:sz w:val="18"/>
                      <w:szCs w:val="18"/>
                    </w:rPr>
                  </w:pPr>
                  <w:r>
                    <w:rPr>
                      <w:rFonts w:ascii="Arial" w:hAnsi="Arial" w:cs="Arial"/>
                      <w:color w:val="000000"/>
                      <w:sz w:val="18"/>
                      <w:szCs w:val="18"/>
                    </w:rPr>
                    <w:t>shemo organizacije projekta.</w:t>
                  </w:r>
                </w:p>
              </w:tc>
            </w:tr>
          </w:tbl>
          <w:p w14:paraId="145EA7B8" w14:textId="77777777" w:rsidR="001654F9" w:rsidRDefault="001654F9" w:rsidP="001654F9"/>
          <w:p w14:paraId="0E54F272" w14:textId="77777777" w:rsidR="001654F9" w:rsidRDefault="001654F9" w:rsidP="001654F9">
            <w:pPr>
              <w:spacing w:before="225" w:after="225"/>
              <w:jc w:val="both"/>
            </w:pPr>
            <w:r>
              <w:rPr>
                <w:rFonts w:ascii="Arial" w:hAnsi="Arial" w:cs="Arial"/>
                <w:color w:val="000000"/>
                <w:sz w:val="18"/>
                <w:szCs w:val="18"/>
              </w:rPr>
              <w:t>Naročnik bo nadzorniku predal projektno dokumentacijo in drugo dokumentacijo v elektronski obliki, ki obsega: (navesti vsebino dokumentacije)</w:t>
            </w:r>
          </w:p>
        </w:tc>
      </w:tr>
    </w:tbl>
    <w:p w14:paraId="68FDC49D" w14:textId="77777777" w:rsidR="001654F9" w:rsidRDefault="001654F9" w:rsidP="001654F9">
      <w:pPr>
        <w:spacing w:before="225" w:after="225" w:line="240" w:lineRule="auto"/>
        <w:jc w:val="both"/>
      </w:pPr>
      <w:r>
        <w:rPr>
          <w:rFonts w:ascii="Arial" w:hAnsi="Arial" w:cs="Arial"/>
          <w:b/>
          <w:bCs/>
          <w:color w:val="000000"/>
          <w:sz w:val="18"/>
          <w:szCs w:val="18"/>
        </w:rPr>
        <w:t>VI. VREDNOST DEL IN NAČIN PLAČILA</w:t>
      </w:r>
    </w:p>
    <w:p w14:paraId="6A6CB53E" w14:textId="77777777" w:rsidR="001654F9" w:rsidRDefault="001654F9" w:rsidP="001654F9">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654F9" w14:paraId="14A9B3D6" w14:textId="77777777" w:rsidTr="001654F9">
        <w:tc>
          <w:tcPr>
            <w:tcW w:w="0" w:type="auto"/>
            <w:tcMar>
              <w:top w:w="0" w:type="auto"/>
              <w:bottom w:w="0" w:type="auto"/>
            </w:tcMar>
          </w:tcPr>
          <w:p w14:paraId="6771EF2D" w14:textId="77777777" w:rsidR="001654F9" w:rsidRDefault="001654F9" w:rsidP="001654F9">
            <w:pPr>
              <w:spacing w:before="225" w:after="225"/>
              <w:jc w:val="both"/>
            </w:pPr>
            <w:r>
              <w:rPr>
                <w:rFonts w:ascii="Arial" w:hAnsi="Arial" w:cs="Arial"/>
                <w:color w:val="000000"/>
                <w:sz w:val="18"/>
                <w:szCs w:val="18"/>
              </w:rPr>
              <w:t>Vrednost pogodbenih del iz te pogodbe znaša na podlagi ponudbe nadzornika:</w:t>
            </w:r>
          </w:p>
          <w:p w14:paraId="18F18185" w14:textId="77777777" w:rsidR="001654F9" w:rsidRPr="001F3424" w:rsidRDefault="001654F9" w:rsidP="001654F9">
            <w:pPr>
              <w:spacing w:before="224" w:after="224"/>
              <w:jc w:val="both"/>
              <w:outlineLvl w:val="1"/>
              <w:rPr>
                <w:rFonts w:ascii="Arial" w:hAnsi="Arial" w:cs="Arial"/>
                <w:sz w:val="18"/>
                <w:szCs w:val="18"/>
              </w:rPr>
            </w:pPr>
            <w:r w:rsidRPr="001F3424">
              <w:rPr>
                <w:rFonts w:ascii="Arial" w:hAnsi="Arial" w:cs="Arial"/>
                <w:sz w:val="18"/>
                <w:szCs w:val="18"/>
              </w:rPr>
              <w:t xml:space="preserve">___________________ EUR brez DDV </w:t>
            </w:r>
          </w:p>
          <w:p w14:paraId="04027B93" w14:textId="77777777" w:rsidR="001654F9" w:rsidRPr="001F3424" w:rsidRDefault="001654F9" w:rsidP="001654F9">
            <w:pPr>
              <w:spacing w:before="224" w:after="224"/>
              <w:jc w:val="both"/>
              <w:outlineLvl w:val="1"/>
              <w:rPr>
                <w:rFonts w:ascii="Arial" w:hAnsi="Arial" w:cs="Arial"/>
                <w:sz w:val="18"/>
                <w:szCs w:val="18"/>
              </w:rPr>
            </w:pPr>
            <w:r w:rsidRPr="001F3424">
              <w:rPr>
                <w:rFonts w:ascii="Arial" w:hAnsi="Arial" w:cs="Arial"/>
                <w:sz w:val="18"/>
                <w:szCs w:val="18"/>
              </w:rPr>
              <w:t xml:space="preserve">___________________  Davek na dodano vrednost (22 % DDV) v EUR </w:t>
            </w:r>
          </w:p>
          <w:p w14:paraId="6E4B68FA" w14:textId="77777777" w:rsidR="001654F9" w:rsidRPr="001F3424" w:rsidRDefault="001654F9" w:rsidP="001654F9">
            <w:pPr>
              <w:spacing w:before="224" w:after="224"/>
              <w:jc w:val="both"/>
              <w:outlineLvl w:val="1"/>
              <w:rPr>
                <w:rFonts w:ascii="Arial" w:hAnsi="Arial" w:cs="Arial"/>
                <w:sz w:val="18"/>
                <w:szCs w:val="18"/>
              </w:rPr>
            </w:pPr>
            <w:r w:rsidRPr="001F3424">
              <w:rPr>
                <w:rFonts w:ascii="Arial" w:hAnsi="Arial" w:cs="Arial"/>
                <w:sz w:val="18"/>
                <w:szCs w:val="18"/>
              </w:rPr>
              <w:t xml:space="preserve">___________________ Pogodbena vrednost vključno z DDV v EUR </w:t>
            </w:r>
          </w:p>
          <w:p w14:paraId="5E072FF6" w14:textId="77777777" w:rsidR="001654F9" w:rsidRPr="001F3424" w:rsidRDefault="001654F9" w:rsidP="001654F9">
            <w:pPr>
              <w:spacing w:before="224" w:after="224"/>
              <w:jc w:val="both"/>
              <w:outlineLvl w:val="1"/>
              <w:rPr>
                <w:rFonts w:ascii="Arial" w:hAnsi="Arial" w:cs="Arial"/>
                <w:sz w:val="18"/>
                <w:szCs w:val="18"/>
              </w:rPr>
            </w:pPr>
            <w:r w:rsidRPr="001F3424">
              <w:rPr>
                <w:rFonts w:ascii="Arial" w:hAnsi="Arial" w:cs="Arial"/>
                <w:sz w:val="18"/>
                <w:szCs w:val="18"/>
              </w:rPr>
              <w:t>z besedo: ______________________________________________________________ 00/100 EUR</w:t>
            </w:r>
          </w:p>
          <w:p w14:paraId="54C7D4FF" w14:textId="77777777" w:rsidR="001654F9" w:rsidRDefault="001654F9" w:rsidP="001654F9">
            <w:pPr>
              <w:jc w:val="both"/>
              <w:rPr>
                <w:rFonts w:ascii="Arial" w:hAnsi="Arial" w:cs="Arial"/>
                <w:sz w:val="18"/>
                <w:szCs w:val="18"/>
              </w:rPr>
            </w:pPr>
            <w:r w:rsidRPr="001F3424">
              <w:rPr>
                <w:rFonts w:ascii="Arial" w:hAnsi="Arial" w:cs="Arial"/>
                <w:sz w:val="18"/>
                <w:szCs w:val="18"/>
              </w:rPr>
              <w:t>Pogodbena cena je nespremenljiva (fiksna) do zaključka vseh pogodbenih obveznosti.</w:t>
            </w:r>
          </w:p>
          <w:p w14:paraId="1143124E" w14:textId="77777777" w:rsidR="001654F9" w:rsidRDefault="001654F9" w:rsidP="001654F9">
            <w:pPr>
              <w:spacing w:before="225" w:after="225"/>
              <w:jc w:val="both"/>
              <w:rPr>
                <w:rFonts w:cs="Arial"/>
                <w:color w:val="000000"/>
                <w:sz w:val="18"/>
                <w:szCs w:val="18"/>
              </w:rPr>
            </w:pPr>
            <w:r>
              <w:rPr>
                <w:rFonts w:ascii="Arial" w:hAnsi="Arial" w:cs="Arial"/>
                <w:color w:val="000000"/>
                <w:sz w:val="18"/>
                <w:szCs w:val="18"/>
              </w:rPr>
              <w:t>Za izvedbo javnega naročila je predvideno sofinanciranje s strani Ministrstva za izobraževanje, znanost in šport.</w:t>
            </w:r>
            <w:r>
              <w:rPr>
                <w:rFonts w:cs="Arial"/>
                <w:color w:val="000000"/>
                <w:sz w:val="18"/>
                <w:szCs w:val="18"/>
              </w:rPr>
              <w:t xml:space="preserve"> </w:t>
            </w:r>
          </w:p>
          <w:p w14:paraId="552201BE" w14:textId="77777777" w:rsidR="001654F9" w:rsidRPr="001F5417" w:rsidRDefault="001654F9" w:rsidP="001654F9">
            <w:pPr>
              <w:spacing w:before="225" w:after="225"/>
              <w:jc w:val="both"/>
              <w:rPr>
                <w:rFonts w:ascii="Arial" w:hAnsi="Arial" w:cs="Arial"/>
                <w:sz w:val="18"/>
                <w:szCs w:val="18"/>
              </w:rPr>
            </w:pPr>
            <w:r w:rsidRPr="001F3424">
              <w:rPr>
                <w:rFonts w:ascii="Arial" w:hAnsi="Arial" w:cs="Arial"/>
                <w:sz w:val="18"/>
                <w:szCs w:val="18"/>
              </w:rPr>
              <w:lastRenderedPageBreak/>
              <w:t xml:space="preserve">Naročnik se strinja, da bo </w:t>
            </w:r>
            <w:r>
              <w:rPr>
                <w:rFonts w:ascii="Arial" w:hAnsi="Arial" w:cs="Arial"/>
                <w:sz w:val="18"/>
                <w:szCs w:val="18"/>
              </w:rPr>
              <w:t>nadzorniku</w:t>
            </w:r>
            <w:r w:rsidRPr="001F3424">
              <w:rPr>
                <w:rFonts w:ascii="Arial" w:hAnsi="Arial" w:cs="Arial"/>
                <w:sz w:val="18"/>
                <w:szCs w:val="18"/>
              </w:rPr>
              <w:t xml:space="preserve"> za izvedbo storitev plačal zneske, ki se lahko zahtevajo za plačilo v okviru določb te pogodbe, v rokih in na način, določen v pogodbi na transakcijski račun inženirja št. ______________________.</w:t>
            </w:r>
          </w:p>
        </w:tc>
      </w:tr>
    </w:tbl>
    <w:p w14:paraId="4D64DC1A" w14:textId="77777777" w:rsidR="001654F9" w:rsidRDefault="001654F9" w:rsidP="001654F9">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1654F9" w14:paraId="4CD5EDAA" w14:textId="77777777" w:rsidTr="001654F9">
        <w:tc>
          <w:tcPr>
            <w:tcW w:w="0" w:type="auto"/>
            <w:tcMar>
              <w:top w:w="0" w:type="auto"/>
              <w:bottom w:w="0" w:type="auto"/>
            </w:tcMar>
          </w:tcPr>
          <w:p w14:paraId="315CB69A" w14:textId="77777777" w:rsidR="001654F9" w:rsidRDefault="001654F9" w:rsidP="001654F9">
            <w:pPr>
              <w:spacing w:before="225" w:after="225"/>
              <w:jc w:val="both"/>
            </w:pPr>
            <w:r>
              <w:rPr>
                <w:rFonts w:ascii="Arial" w:hAnsi="Arial" w:cs="Arial"/>
                <w:color w:val="000000"/>
                <w:sz w:val="18"/>
                <w:szCs w:val="18"/>
              </w:rPr>
              <w:t>Pogodbena cena je dogovorjena s klavzulo »ključ v roke« in je fiksna in nespremenljiva do konca izvedbe posla in je določena na dan podpisa te pogodbe. Pogodbena cena vključuje izvedbo vseh potrebnih del skladno z odločitvijo naročnika o obsegu nadzora v zvezi s predmetom pogodbe. V ceno storitev so vključeni tudi vsi z izvajanjem storitev povezani stroški (potni stroški, dnevnice, čas prihoda, ipd.). Nadzornik se odpoveduje naknadnemu uveljavljanju kakršnihkoli dodatnih stroškov iz naslova njegovega povečanega obsega del ali njegovih dodatnih del, če le ta ne presegajo obsega del dogovorjenih po tej pogodbi.</w:t>
            </w:r>
          </w:p>
        </w:tc>
      </w:tr>
    </w:tbl>
    <w:p w14:paraId="460B63AE" w14:textId="77777777" w:rsidR="001654F9" w:rsidRDefault="001654F9" w:rsidP="001654F9">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654F9" w14:paraId="04658D05" w14:textId="77777777" w:rsidTr="001654F9">
        <w:tc>
          <w:tcPr>
            <w:tcW w:w="0" w:type="auto"/>
            <w:tcMar>
              <w:top w:w="0" w:type="auto"/>
              <w:bottom w:w="0" w:type="auto"/>
            </w:tcMar>
          </w:tcPr>
          <w:p w14:paraId="3DFBEAA5" w14:textId="77777777" w:rsidR="001654F9" w:rsidRDefault="001654F9" w:rsidP="001654F9">
            <w:pPr>
              <w:spacing w:before="225" w:after="225"/>
              <w:jc w:val="both"/>
            </w:pPr>
            <w:r>
              <w:rPr>
                <w:rFonts w:ascii="Arial" w:hAnsi="Arial" w:cs="Arial"/>
                <w:color w:val="000000"/>
                <w:sz w:val="18"/>
                <w:szCs w:val="18"/>
              </w:rPr>
              <w:t>Pogodbena cena se lahko spremeni v primeru spremembe obsega dela iz utemeljenih in opravičljivih razlogov. V primeru nastanka potrebe po spremembi obsega del, ki ga ob sklenitvi te pogodbe ni bilo možno predvideti, ali izvedbe dodatnih del, ki presegajo obseg dogovorjenih del (dodatna dela pri osnovni pogodbi), sta naročnik in nadzornik sporazumna, da bosta o tem sklenila pisni dogovor v obliki dodatka k tej pogodbi.</w:t>
            </w:r>
          </w:p>
        </w:tc>
      </w:tr>
    </w:tbl>
    <w:p w14:paraId="46DF9A76" w14:textId="77777777" w:rsidR="001654F9" w:rsidRDefault="001654F9" w:rsidP="001654F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654F9" w14:paraId="1B24C0C9" w14:textId="77777777" w:rsidTr="001654F9">
        <w:tc>
          <w:tcPr>
            <w:tcW w:w="0" w:type="auto"/>
            <w:tcMar>
              <w:top w:w="0" w:type="auto"/>
              <w:bottom w:w="0" w:type="auto"/>
            </w:tcMar>
          </w:tcPr>
          <w:p w14:paraId="0B3569B3" w14:textId="77777777" w:rsidR="001654F9" w:rsidRDefault="001654F9" w:rsidP="001654F9">
            <w:pPr>
              <w:spacing w:before="225" w:after="225"/>
              <w:jc w:val="both"/>
            </w:pPr>
            <w:r>
              <w:rPr>
                <w:rFonts w:ascii="Arial" w:hAnsi="Arial" w:cs="Arial"/>
                <w:color w:val="000000"/>
                <w:sz w:val="18"/>
                <w:szCs w:val="18"/>
              </w:rPr>
              <w:t>Dela določena s to pogodbo bo naročnik plačeval v skladu s potrjenimi situacijami za opravljeni obseg del s strani nadzornika.</w:t>
            </w:r>
          </w:p>
        </w:tc>
      </w:tr>
    </w:tbl>
    <w:p w14:paraId="6C04A0CE" w14:textId="77777777" w:rsidR="001654F9" w:rsidRDefault="001654F9" w:rsidP="001654F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654F9" w14:paraId="121713EA" w14:textId="77777777" w:rsidTr="001654F9">
        <w:tc>
          <w:tcPr>
            <w:tcW w:w="0" w:type="auto"/>
            <w:tcMar>
              <w:top w:w="0" w:type="auto"/>
              <w:bottom w:w="0" w:type="auto"/>
            </w:tcMar>
          </w:tcPr>
          <w:p w14:paraId="0899EB1C" w14:textId="77777777" w:rsidR="001654F9" w:rsidRDefault="001654F9" w:rsidP="001654F9">
            <w:pPr>
              <w:spacing w:before="225" w:after="225"/>
              <w:jc w:val="both"/>
            </w:pPr>
            <w:r>
              <w:rPr>
                <w:rFonts w:ascii="Arial" w:hAnsi="Arial" w:cs="Arial"/>
                <w:color w:val="000000"/>
                <w:sz w:val="18"/>
                <w:szCs w:val="18"/>
              </w:rPr>
              <w:t>Nadzornik  bo situacije  izstavljal  najkasneje  do 5.  (petega)  dne  v mesecu  za  dela predana  in  potrjena v preteklem mesecu in sicer v ______ izvodih. Naročnik je dolžan situacijo pregledati, jo po potrebi korigirati in najkasneje v roku 10 dni po datumu prejema sporočiti morebitne pripombe oz. popravke. Naročnik je dolžan nesporni del potrditi. V primeru, da naročnik v roku iz prejšnjega stavka ne sporoči svojih pripomb in popravkov ali situacije ne potrdi, se z iztekom navedenega roka šteje situacija za potrjeno.</w:t>
            </w:r>
          </w:p>
          <w:p w14:paraId="13DD56C9" w14:textId="77777777" w:rsidR="001654F9"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D5706AE" w14:textId="77777777" w:rsidR="001654F9" w:rsidRPr="001654F9"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t>Minimalna vrednost izstavljenega računa brez DDV- ja ne sme biti manjša od 5.000,00 EUR. V kolikor je vrednost opravljenih del v tekočem mesecu manjša od navedenega zneska, se dela obračunavajo v prvem naslednjem mesecu, ko kumulativna vrednost opravljenih del preseže dano omejitev.</w:t>
            </w:r>
          </w:p>
          <w:p w14:paraId="7EA81ABF" w14:textId="77777777" w:rsidR="001654F9" w:rsidRDefault="001654F9" w:rsidP="001654F9">
            <w:pPr>
              <w:spacing w:before="225" w:after="225"/>
              <w:jc w:val="both"/>
            </w:pPr>
            <w:r>
              <w:rPr>
                <w:rFonts w:ascii="Arial" w:hAnsi="Arial" w:cs="Arial"/>
                <w:color w:val="000000"/>
                <w:sz w:val="18"/>
                <w:szCs w:val="18"/>
              </w:rPr>
              <w:t>Situacijo naročnik izplača v nespornem znesku v roku 30 dni po potrditvi na transakcijski račun nadzornika: </w:t>
            </w:r>
            <w:r>
              <w:rPr>
                <w:rFonts w:ascii="Arial" w:hAnsi="Arial" w:cs="Arial"/>
                <w:color w:val="000000"/>
                <w:sz w:val="18"/>
                <w:szCs w:val="18"/>
              </w:rPr>
              <w:br/>
              <w:t>___________________ odprt pri _________</w:t>
            </w:r>
          </w:p>
        </w:tc>
      </w:tr>
    </w:tbl>
    <w:p w14:paraId="1A63BBAC" w14:textId="77777777" w:rsidR="001654F9" w:rsidRDefault="001654F9" w:rsidP="001654F9">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654F9" w14:paraId="0C9E159F" w14:textId="77777777" w:rsidTr="001654F9">
        <w:tc>
          <w:tcPr>
            <w:tcW w:w="0" w:type="auto"/>
            <w:tcMar>
              <w:top w:w="0" w:type="auto"/>
              <w:bottom w:w="0" w:type="auto"/>
            </w:tcMar>
          </w:tcPr>
          <w:p w14:paraId="7F2369C8" w14:textId="77777777" w:rsidR="001654F9" w:rsidRDefault="001654F9" w:rsidP="001654F9">
            <w:pPr>
              <w:spacing w:before="225" w:after="225"/>
              <w:jc w:val="both"/>
            </w:pPr>
            <w:r>
              <w:rPr>
                <w:rFonts w:ascii="Arial" w:hAnsi="Arial" w:cs="Arial"/>
                <w:color w:val="000000"/>
                <w:sz w:val="18"/>
                <w:szCs w:val="18"/>
              </w:rPr>
              <w:t>Naročnik bo pred potrditvijo mesečne situacije pregledal obseg izvedenih del. V primeru, da nadzornik zamuja po svoji krivdi, ima naročnik pravico obračunati pogodbeno kazen za nastalo zamudo v višini določeni v tej pogodbi in za znesek obračunane pogodbene kazni ustrezno zmanjšati vrednost začasne situacije.</w:t>
            </w:r>
          </w:p>
        </w:tc>
      </w:tr>
    </w:tbl>
    <w:p w14:paraId="27B020E5" w14:textId="77777777" w:rsidR="001654F9" w:rsidRDefault="001654F9" w:rsidP="001654F9">
      <w:pPr>
        <w:spacing w:after="0" w:line="240" w:lineRule="auto"/>
        <w:jc w:val="center"/>
        <w:rPr>
          <w:rFonts w:ascii="Arial" w:hAnsi="Arial" w:cs="Arial"/>
          <w:b/>
          <w:bCs/>
          <w:color w:val="000000"/>
          <w:sz w:val="18"/>
          <w:szCs w:val="18"/>
        </w:rPr>
      </w:pPr>
    </w:p>
    <w:p w14:paraId="2AEACA82" w14:textId="77777777" w:rsidR="001654F9" w:rsidRDefault="001654F9" w:rsidP="001654F9">
      <w:pPr>
        <w:spacing w:after="0" w:line="240" w:lineRule="auto"/>
        <w:jc w:val="center"/>
        <w:rPr>
          <w:rFonts w:ascii="Arial" w:hAnsi="Arial" w:cs="Arial"/>
          <w:b/>
          <w:bCs/>
          <w:color w:val="000000"/>
          <w:sz w:val="18"/>
          <w:szCs w:val="18"/>
        </w:rPr>
      </w:pPr>
    </w:p>
    <w:p w14:paraId="0C67A47D" w14:textId="77777777" w:rsidR="001654F9" w:rsidRDefault="001654F9" w:rsidP="001654F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6290"/>
      </w:tblGrid>
      <w:tr w:rsidR="001654F9" w14:paraId="3BE34156" w14:textId="77777777" w:rsidTr="001654F9">
        <w:tc>
          <w:tcPr>
            <w:tcW w:w="0" w:type="auto"/>
            <w:tcMar>
              <w:top w:w="0" w:type="auto"/>
              <w:bottom w:w="0" w:type="auto"/>
            </w:tcMar>
          </w:tcPr>
          <w:p w14:paraId="7F1DF8EB" w14:textId="77777777" w:rsidR="001654F9" w:rsidRDefault="001654F9" w:rsidP="001654F9">
            <w:pPr>
              <w:spacing w:before="225" w:after="225"/>
              <w:jc w:val="both"/>
            </w:pPr>
            <w:r>
              <w:rPr>
                <w:rFonts w:ascii="Arial" w:hAnsi="Arial" w:cs="Arial"/>
                <w:color w:val="000000"/>
                <w:sz w:val="18"/>
                <w:szCs w:val="18"/>
              </w:rPr>
              <w:t>V primeru zamude s plačili pripadajo nadzorniku zakonske zamudne obresti.</w:t>
            </w:r>
          </w:p>
        </w:tc>
      </w:tr>
    </w:tbl>
    <w:p w14:paraId="184E64B9" w14:textId="77777777" w:rsidR="001654F9" w:rsidRDefault="001654F9" w:rsidP="001654F9">
      <w:pPr>
        <w:spacing w:before="225" w:after="225" w:line="240" w:lineRule="auto"/>
        <w:jc w:val="both"/>
      </w:pPr>
      <w:r>
        <w:rPr>
          <w:rFonts w:ascii="Arial" w:hAnsi="Arial" w:cs="Arial"/>
          <w:b/>
          <w:bCs/>
          <w:color w:val="000000"/>
          <w:sz w:val="18"/>
          <w:szCs w:val="18"/>
        </w:rPr>
        <w:t>VII. ROKI IN DRUGE ČASOVNE OBVEZNOSTI</w:t>
      </w:r>
    </w:p>
    <w:p w14:paraId="127AD6F1" w14:textId="77777777" w:rsidR="001654F9" w:rsidRDefault="001654F9" w:rsidP="001654F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654F9" w14:paraId="15B8E2CE" w14:textId="77777777" w:rsidTr="001654F9">
        <w:tc>
          <w:tcPr>
            <w:tcW w:w="0" w:type="auto"/>
            <w:tcMar>
              <w:top w:w="0" w:type="auto"/>
              <w:bottom w:w="0" w:type="auto"/>
            </w:tcMar>
          </w:tcPr>
          <w:p w14:paraId="0D9484D7" w14:textId="0816CC62" w:rsidR="001654F9" w:rsidRDefault="001654F9" w:rsidP="001654F9">
            <w:pPr>
              <w:spacing w:before="225" w:after="225"/>
              <w:jc w:val="both"/>
            </w:pPr>
            <w:r>
              <w:rPr>
                <w:rFonts w:ascii="Arial" w:hAnsi="Arial" w:cs="Arial"/>
                <w:color w:val="000000"/>
                <w:sz w:val="18"/>
                <w:szCs w:val="18"/>
              </w:rPr>
              <w:t>Nadzornik se obvezuje, da bo z deli pričel po podpisu pogodbe v skladu s terminskim planom izvajanja del in določbami te pogodbe.</w:t>
            </w:r>
            <w:r w:rsidR="0027661F">
              <w:rPr>
                <w:rFonts w:ascii="Arial" w:hAnsi="Arial" w:cs="Arial"/>
                <w:color w:val="000000"/>
                <w:sz w:val="18"/>
                <w:szCs w:val="18"/>
              </w:rPr>
              <w:t xml:space="preserve"> Predviden končni rok za izvedbo gradnje je </w:t>
            </w:r>
            <w:r w:rsidR="00F356C4">
              <w:rPr>
                <w:rFonts w:ascii="Arial" w:hAnsi="Arial" w:cs="Arial"/>
                <w:color w:val="000000"/>
                <w:sz w:val="18"/>
                <w:szCs w:val="18"/>
              </w:rPr>
              <w:t>31. 8. 2022.</w:t>
            </w:r>
          </w:p>
        </w:tc>
      </w:tr>
    </w:tbl>
    <w:p w14:paraId="70E1C33D" w14:textId="77777777" w:rsidR="001654F9" w:rsidRDefault="001654F9" w:rsidP="001654F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654F9" w14:paraId="00BA7F33" w14:textId="77777777" w:rsidTr="001654F9">
        <w:tc>
          <w:tcPr>
            <w:tcW w:w="0" w:type="auto"/>
            <w:tcMar>
              <w:top w:w="0" w:type="auto"/>
              <w:bottom w:w="0" w:type="auto"/>
            </w:tcMar>
          </w:tcPr>
          <w:p w14:paraId="200BE32A" w14:textId="77777777" w:rsidR="001654F9" w:rsidRDefault="001654F9" w:rsidP="001654F9">
            <w:pPr>
              <w:spacing w:before="225" w:after="225"/>
              <w:jc w:val="both"/>
            </w:pPr>
            <w:r>
              <w:rPr>
                <w:rFonts w:ascii="Arial" w:hAnsi="Arial" w:cs="Arial"/>
                <w:color w:val="000000"/>
                <w:sz w:val="18"/>
                <w:szCs w:val="18"/>
              </w:rPr>
              <w:lastRenderedPageBreak/>
              <w:t>Do podaljšanja rokov iz sprejetega terminskega plana brez posledic za nadzornika in naročnika lahko pride v naslednjih primerih:</w:t>
            </w:r>
          </w:p>
          <w:tbl>
            <w:tblPr>
              <w:tblStyle w:val="NormalTablePHPDOCX"/>
              <w:tblW w:w="0" w:type="auto"/>
              <w:tblLook w:val="04A0" w:firstRow="1" w:lastRow="0" w:firstColumn="1" w:lastColumn="0" w:noHBand="0" w:noVBand="1"/>
            </w:tblPr>
            <w:tblGrid>
              <w:gridCol w:w="8746"/>
            </w:tblGrid>
            <w:tr w:rsidR="001654F9" w14:paraId="75AE039E" w14:textId="77777777" w:rsidTr="001654F9">
              <w:tc>
                <w:tcPr>
                  <w:tcW w:w="0" w:type="auto"/>
                  <w:tcMar>
                    <w:top w:w="0" w:type="auto"/>
                    <w:bottom w:w="0" w:type="auto"/>
                  </w:tcMar>
                </w:tcPr>
                <w:p w14:paraId="03167A3C" w14:textId="77777777" w:rsidR="001654F9" w:rsidRDefault="001654F9" w:rsidP="00C5178F">
                  <w:pPr>
                    <w:numPr>
                      <w:ilvl w:val="0"/>
                      <w:numId w:val="63"/>
                    </w:numPr>
                    <w:jc w:val="both"/>
                    <w:rPr>
                      <w:rFonts w:ascii="Arial" w:hAnsi="Arial" w:cs="Arial"/>
                      <w:color w:val="000000"/>
                      <w:sz w:val="18"/>
                      <w:szCs w:val="18"/>
                    </w:rPr>
                  </w:pPr>
                  <w:r>
                    <w:rPr>
                      <w:rFonts w:ascii="Arial" w:hAnsi="Arial" w:cs="Arial"/>
                      <w:color w:val="000000"/>
                      <w:sz w:val="18"/>
                      <w:szCs w:val="18"/>
                    </w:rPr>
                    <w:t>če se za spremembo rokov dogovorita sporazumno obe pogodbeni stranki,</w:t>
                  </w:r>
                </w:p>
                <w:p w14:paraId="105BF736" w14:textId="77777777" w:rsidR="001654F9" w:rsidRDefault="001654F9" w:rsidP="00C5178F">
                  <w:pPr>
                    <w:numPr>
                      <w:ilvl w:val="0"/>
                      <w:numId w:val="63"/>
                    </w:numPr>
                    <w:jc w:val="both"/>
                    <w:rPr>
                      <w:rFonts w:ascii="Arial" w:hAnsi="Arial" w:cs="Arial"/>
                      <w:color w:val="000000"/>
                      <w:sz w:val="18"/>
                      <w:szCs w:val="18"/>
                    </w:rPr>
                  </w:pPr>
                  <w:r>
                    <w:rPr>
                      <w:rFonts w:ascii="Arial" w:hAnsi="Arial" w:cs="Arial"/>
                      <w:color w:val="000000"/>
                      <w:sz w:val="18"/>
                      <w:szCs w:val="18"/>
                    </w:rPr>
                    <w:t>zaradi razlogov na strani naročnika (potek gradnje, zamuda z dostavo dokumentacije glede na terminski plan dostave projektne dokumentacije, ki jo zagotavlja naročnik, zamuda z odločitvami, ki so v pristojnosti naročnika, itd.),</w:t>
                  </w:r>
                </w:p>
                <w:p w14:paraId="33279AED" w14:textId="77777777" w:rsidR="001654F9" w:rsidRDefault="001654F9" w:rsidP="00C5178F">
                  <w:pPr>
                    <w:numPr>
                      <w:ilvl w:val="0"/>
                      <w:numId w:val="63"/>
                    </w:numPr>
                    <w:jc w:val="both"/>
                    <w:rPr>
                      <w:rFonts w:ascii="Arial" w:hAnsi="Arial" w:cs="Arial"/>
                      <w:color w:val="000000"/>
                      <w:sz w:val="18"/>
                      <w:szCs w:val="18"/>
                    </w:rPr>
                  </w:pPr>
                  <w:r>
                    <w:rPr>
                      <w:rFonts w:ascii="Arial" w:hAnsi="Arial" w:cs="Arial"/>
                      <w:color w:val="000000"/>
                      <w:sz w:val="18"/>
                      <w:szCs w:val="18"/>
                    </w:rPr>
                    <w:t>v primeru zamude plačil s strani naročnika za več kot 30 dni od zapadlosti plačila,</w:t>
                  </w:r>
                </w:p>
                <w:p w14:paraId="116F4B72" w14:textId="77777777" w:rsidR="001654F9" w:rsidRDefault="001654F9" w:rsidP="00C5178F">
                  <w:pPr>
                    <w:numPr>
                      <w:ilvl w:val="0"/>
                      <w:numId w:val="63"/>
                    </w:numPr>
                    <w:jc w:val="both"/>
                    <w:rPr>
                      <w:rFonts w:ascii="Arial" w:hAnsi="Arial" w:cs="Arial"/>
                      <w:color w:val="000000"/>
                      <w:sz w:val="18"/>
                      <w:szCs w:val="18"/>
                    </w:rPr>
                  </w:pPr>
                  <w:r>
                    <w:rPr>
                      <w:rFonts w:ascii="Arial" w:hAnsi="Arial" w:cs="Arial"/>
                      <w:color w:val="000000"/>
                      <w:sz w:val="18"/>
                      <w:szCs w:val="18"/>
                    </w:rPr>
                    <w:t>v primerih nastopa višje sile, ki jo kot tako priznava sodna praksa.</w:t>
                  </w:r>
                </w:p>
              </w:tc>
            </w:tr>
          </w:tbl>
          <w:p w14:paraId="2FCDAEDF" w14:textId="77777777" w:rsidR="001654F9" w:rsidRDefault="001654F9" w:rsidP="001654F9"/>
        </w:tc>
      </w:tr>
    </w:tbl>
    <w:p w14:paraId="0DAE875F" w14:textId="77777777" w:rsidR="001654F9" w:rsidRDefault="001654F9" w:rsidP="001654F9">
      <w:pPr>
        <w:spacing w:before="225" w:after="225" w:line="240" w:lineRule="auto"/>
        <w:jc w:val="both"/>
      </w:pPr>
      <w:r>
        <w:rPr>
          <w:rFonts w:ascii="Arial" w:hAnsi="Arial" w:cs="Arial"/>
          <w:b/>
          <w:bCs/>
          <w:color w:val="000000"/>
          <w:sz w:val="18"/>
          <w:szCs w:val="18"/>
        </w:rPr>
        <w:t>VIII. ODSTOP OD POGODBE</w:t>
      </w:r>
    </w:p>
    <w:p w14:paraId="7B8BF1B2" w14:textId="77777777" w:rsidR="001654F9" w:rsidRDefault="001654F9" w:rsidP="001654F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654F9" w14:paraId="4418480E" w14:textId="77777777" w:rsidTr="001654F9">
        <w:tc>
          <w:tcPr>
            <w:tcW w:w="0" w:type="auto"/>
            <w:tcMar>
              <w:top w:w="0" w:type="auto"/>
              <w:bottom w:w="0" w:type="auto"/>
            </w:tcMar>
          </w:tcPr>
          <w:p w14:paraId="42C4291F" w14:textId="77777777" w:rsidR="001654F9" w:rsidRDefault="001654F9" w:rsidP="001654F9">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A6A5842" w14:textId="77777777" w:rsidR="001654F9" w:rsidRDefault="001654F9" w:rsidP="001654F9">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654F9" w14:paraId="4871919F" w14:textId="77777777" w:rsidTr="001654F9">
              <w:tc>
                <w:tcPr>
                  <w:tcW w:w="0" w:type="auto"/>
                  <w:tcMar>
                    <w:top w:w="0" w:type="auto"/>
                    <w:bottom w:w="0" w:type="auto"/>
                  </w:tcMar>
                </w:tcPr>
                <w:p w14:paraId="5CC8DF8D" w14:textId="77777777" w:rsidR="001654F9" w:rsidRDefault="001654F9" w:rsidP="00C5178F">
                  <w:pPr>
                    <w:numPr>
                      <w:ilvl w:val="0"/>
                      <w:numId w:val="6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134FC91" w14:textId="77777777" w:rsidR="001654F9" w:rsidRDefault="001654F9" w:rsidP="00C5178F">
                  <w:pPr>
                    <w:numPr>
                      <w:ilvl w:val="0"/>
                      <w:numId w:val="6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8CA0013" w14:textId="77777777" w:rsidR="001654F9" w:rsidRDefault="001654F9" w:rsidP="00C5178F">
                  <w:pPr>
                    <w:numPr>
                      <w:ilvl w:val="0"/>
                      <w:numId w:val="6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7EC6DDB" w14:textId="77777777" w:rsidR="001654F9" w:rsidRDefault="001654F9" w:rsidP="001654F9"/>
          <w:p w14:paraId="543F5661" w14:textId="77777777" w:rsidR="001654F9" w:rsidRDefault="001654F9" w:rsidP="001654F9">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654F9" w14:paraId="630A1887" w14:textId="77777777" w:rsidTr="001654F9">
              <w:tc>
                <w:tcPr>
                  <w:tcW w:w="0" w:type="auto"/>
                  <w:tcMar>
                    <w:top w:w="0" w:type="auto"/>
                    <w:bottom w:w="0" w:type="auto"/>
                  </w:tcMar>
                </w:tcPr>
                <w:p w14:paraId="1CE1AFB1" w14:textId="77777777" w:rsidR="001654F9" w:rsidRDefault="001654F9" w:rsidP="00C5178F">
                  <w:pPr>
                    <w:numPr>
                      <w:ilvl w:val="0"/>
                      <w:numId w:val="6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91DD4B9" w14:textId="77777777" w:rsidR="001654F9" w:rsidRDefault="001654F9" w:rsidP="00C5178F">
                  <w:pPr>
                    <w:numPr>
                      <w:ilvl w:val="0"/>
                      <w:numId w:val="6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8767242" w14:textId="77777777" w:rsidR="001654F9" w:rsidRDefault="001654F9" w:rsidP="00C5178F">
                  <w:pPr>
                    <w:numPr>
                      <w:ilvl w:val="0"/>
                      <w:numId w:val="6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55BE8FC" w14:textId="77777777" w:rsidR="001654F9" w:rsidRDefault="001654F9" w:rsidP="001654F9"/>
          <w:p w14:paraId="0205BB48" w14:textId="77777777" w:rsidR="001654F9" w:rsidRDefault="001654F9" w:rsidP="001654F9">
            <w:pPr>
              <w:spacing w:before="225" w:after="225"/>
              <w:jc w:val="both"/>
            </w:pPr>
            <w:r>
              <w:rPr>
                <w:rFonts w:ascii="Arial" w:hAnsi="Arial" w:cs="Arial"/>
                <w:color w:val="000000"/>
                <w:sz w:val="18"/>
                <w:szCs w:val="18"/>
              </w:rPr>
              <w:t>Odstop od pogodbe učinkuje z dnem, ko izvajalec prejme pisno izjavo naročnika o odstopu.</w:t>
            </w:r>
          </w:p>
          <w:p w14:paraId="30EE6152" w14:textId="77777777" w:rsidR="001654F9" w:rsidRDefault="001654F9" w:rsidP="001654F9">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72911394" w14:textId="77777777" w:rsidR="001654F9" w:rsidRDefault="001654F9" w:rsidP="001654F9">
      <w:pPr>
        <w:spacing w:before="225" w:after="225" w:line="240" w:lineRule="auto"/>
        <w:jc w:val="both"/>
      </w:pPr>
      <w:r>
        <w:rPr>
          <w:rFonts w:ascii="Arial" w:hAnsi="Arial" w:cs="Arial"/>
          <w:b/>
          <w:bCs/>
          <w:color w:val="000000"/>
          <w:sz w:val="18"/>
          <w:szCs w:val="18"/>
        </w:rPr>
        <w:t>IX. SOCIALNA KLAVZULA IN RAZVEZNI POGOJ</w:t>
      </w:r>
    </w:p>
    <w:p w14:paraId="42A91472" w14:textId="77777777" w:rsidR="001654F9" w:rsidRDefault="001654F9" w:rsidP="001654F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654F9" w14:paraId="406E1166" w14:textId="77777777" w:rsidTr="001654F9">
        <w:tc>
          <w:tcPr>
            <w:tcW w:w="0" w:type="auto"/>
            <w:tcMar>
              <w:top w:w="0" w:type="auto"/>
              <w:bottom w:w="0" w:type="auto"/>
            </w:tcMar>
          </w:tcPr>
          <w:p w14:paraId="6B8220AB" w14:textId="77777777" w:rsidR="001654F9" w:rsidRDefault="001654F9" w:rsidP="001654F9">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A2C365B" w14:textId="77777777" w:rsidR="001654F9" w:rsidRDefault="001654F9" w:rsidP="001654F9">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D2E332E" w14:textId="77777777" w:rsidR="001654F9" w:rsidRDefault="001654F9" w:rsidP="001654F9">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Pr>
                <w:rFonts w:ascii="Arial" w:hAnsi="Arial" w:cs="Arial"/>
                <w:color w:val="000000"/>
                <w:sz w:val="18"/>
                <w:szCs w:val="18"/>
              </w:rPr>
              <w:lastRenderedPageBreak/>
              <w:t>najkasneje v 30 dneh od seznanitve s kršitvijo. Če naročnik v tem roku ne začne novega postopka javnega naročila, se šteje, da je pogodba razvezana trideseti dan od seznanitve s kršitvijo.</w:t>
            </w:r>
          </w:p>
        </w:tc>
      </w:tr>
    </w:tbl>
    <w:p w14:paraId="599E5DE7" w14:textId="77777777" w:rsidR="001654F9" w:rsidRDefault="001654F9" w:rsidP="001654F9">
      <w:pPr>
        <w:spacing w:before="225" w:after="225" w:line="240" w:lineRule="auto"/>
        <w:jc w:val="both"/>
      </w:pPr>
      <w:r>
        <w:rPr>
          <w:rFonts w:ascii="Arial" w:hAnsi="Arial" w:cs="Arial"/>
          <w:b/>
          <w:bCs/>
          <w:color w:val="000000"/>
          <w:sz w:val="18"/>
          <w:szCs w:val="18"/>
        </w:rPr>
        <w:lastRenderedPageBreak/>
        <w:t>X. SPREMEMBE IN DOPOLNJEVANJE PROJEKTNE DOKUMENTACIJE</w:t>
      </w:r>
    </w:p>
    <w:p w14:paraId="2B855DAE" w14:textId="77777777" w:rsidR="001654F9" w:rsidRDefault="001654F9" w:rsidP="001654F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654F9" w14:paraId="3B55FDA8" w14:textId="77777777" w:rsidTr="001654F9">
        <w:tc>
          <w:tcPr>
            <w:tcW w:w="0" w:type="auto"/>
            <w:tcMar>
              <w:top w:w="0" w:type="auto"/>
              <w:bottom w:w="0" w:type="auto"/>
            </w:tcMar>
          </w:tcPr>
          <w:p w14:paraId="3667B23B" w14:textId="77777777" w:rsidR="001654F9" w:rsidRDefault="001654F9" w:rsidP="001654F9">
            <w:pPr>
              <w:spacing w:before="225" w:after="225"/>
              <w:jc w:val="both"/>
            </w:pPr>
            <w:r>
              <w:rPr>
                <w:rFonts w:ascii="Arial" w:hAnsi="Arial" w:cs="Arial"/>
                <w:color w:val="000000"/>
                <w:sz w:val="18"/>
                <w:szCs w:val="18"/>
              </w:rPr>
              <w:t>V primeru, če bi naročnik zahteval spremembe ali pomembnejši odmik od obsega gradnje iz razlogov, ki so na njegovi strani, se bosta pogodbeni stranki z dodatkom k tej pogodbi dogovorili o podaljšanju roka in morebitnem povečanju ali zmanjšanju pogodbene vrednosti.</w:t>
            </w:r>
          </w:p>
          <w:p w14:paraId="432D48FE" w14:textId="77777777" w:rsidR="001654F9" w:rsidRDefault="001654F9" w:rsidP="001654F9">
            <w:pPr>
              <w:spacing w:before="225" w:after="225"/>
              <w:jc w:val="both"/>
            </w:pPr>
            <w:r>
              <w:rPr>
                <w:rFonts w:ascii="Arial" w:hAnsi="Arial" w:cs="Arial"/>
                <w:color w:val="000000"/>
                <w:sz w:val="18"/>
                <w:szCs w:val="18"/>
              </w:rPr>
              <w:t>Nadzornik lahko odkloni spremembo, ki ni v skladu s predpisi, gradbenim dovoljenjem ali projektom za pridobitev gradbenega dovoljenja.</w:t>
            </w:r>
          </w:p>
        </w:tc>
      </w:tr>
    </w:tbl>
    <w:p w14:paraId="6CF0F783" w14:textId="77777777" w:rsidR="001654F9" w:rsidRDefault="001654F9" w:rsidP="001654F9">
      <w:pPr>
        <w:spacing w:before="225" w:after="225" w:line="240" w:lineRule="auto"/>
        <w:jc w:val="both"/>
      </w:pPr>
      <w:r>
        <w:rPr>
          <w:rFonts w:ascii="Arial" w:hAnsi="Arial" w:cs="Arial"/>
          <w:b/>
          <w:bCs/>
          <w:color w:val="000000"/>
          <w:sz w:val="18"/>
          <w:szCs w:val="18"/>
        </w:rPr>
        <w:t>XI. OSTALE OBVEZNOSTI POGODBENIH STRANK</w:t>
      </w:r>
    </w:p>
    <w:p w14:paraId="7354427D" w14:textId="77777777" w:rsidR="001654F9" w:rsidRDefault="001654F9" w:rsidP="001654F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654F9" w14:paraId="3DB6FFB5" w14:textId="77777777" w:rsidTr="001654F9">
        <w:tc>
          <w:tcPr>
            <w:tcW w:w="0" w:type="auto"/>
            <w:tcMar>
              <w:top w:w="0" w:type="auto"/>
              <w:bottom w:w="0" w:type="auto"/>
            </w:tcMar>
          </w:tcPr>
          <w:p w14:paraId="0287B6D1" w14:textId="77777777" w:rsidR="001654F9" w:rsidRDefault="001654F9" w:rsidP="001654F9">
            <w:pPr>
              <w:spacing w:before="225" w:after="225"/>
              <w:jc w:val="both"/>
            </w:pPr>
            <w:r>
              <w:rPr>
                <w:rFonts w:ascii="Arial" w:hAnsi="Arial" w:cs="Arial"/>
                <w:color w:val="000000"/>
                <w:sz w:val="18"/>
                <w:szCs w:val="18"/>
              </w:rPr>
              <w:t>Nadzornik se s sklenitvijo te pogodbe obvezuje:</w:t>
            </w:r>
          </w:p>
          <w:tbl>
            <w:tblPr>
              <w:tblStyle w:val="NormalTablePHPDOCX"/>
              <w:tblW w:w="0" w:type="auto"/>
              <w:tblLook w:val="04A0" w:firstRow="1" w:lastRow="0" w:firstColumn="1" w:lastColumn="0" w:noHBand="0" w:noVBand="1"/>
            </w:tblPr>
            <w:tblGrid>
              <w:gridCol w:w="8746"/>
            </w:tblGrid>
            <w:tr w:rsidR="001654F9" w14:paraId="136AC85C" w14:textId="77777777" w:rsidTr="001654F9">
              <w:tc>
                <w:tcPr>
                  <w:tcW w:w="0" w:type="auto"/>
                  <w:tcMar>
                    <w:top w:w="0" w:type="auto"/>
                    <w:bottom w:w="0" w:type="auto"/>
                  </w:tcMar>
                </w:tcPr>
                <w:p w14:paraId="2B7D17B7" w14:textId="77777777" w:rsidR="001654F9" w:rsidRDefault="001654F9" w:rsidP="00C5178F">
                  <w:pPr>
                    <w:numPr>
                      <w:ilvl w:val="0"/>
                      <w:numId w:val="66"/>
                    </w:numPr>
                    <w:jc w:val="both"/>
                    <w:rPr>
                      <w:rFonts w:ascii="Arial" w:hAnsi="Arial" w:cs="Arial"/>
                      <w:color w:val="000000"/>
                      <w:sz w:val="18"/>
                      <w:szCs w:val="18"/>
                    </w:rPr>
                  </w:pPr>
                  <w:r>
                    <w:rPr>
                      <w:rFonts w:ascii="Arial" w:hAnsi="Arial" w:cs="Arial"/>
                      <w:color w:val="000000"/>
                      <w:sz w:val="18"/>
                      <w:szCs w:val="18"/>
                    </w:rPr>
                    <w:t>da bo upošteval vse veljavne predpise, normative in standarde ter pravila stroke,</w:t>
                  </w:r>
                </w:p>
                <w:p w14:paraId="79038C44" w14:textId="77777777" w:rsidR="001654F9" w:rsidRDefault="001654F9" w:rsidP="00C5178F">
                  <w:pPr>
                    <w:numPr>
                      <w:ilvl w:val="0"/>
                      <w:numId w:val="66"/>
                    </w:numPr>
                    <w:jc w:val="both"/>
                    <w:rPr>
                      <w:rFonts w:ascii="Arial" w:hAnsi="Arial" w:cs="Arial"/>
                      <w:color w:val="000000"/>
                      <w:sz w:val="18"/>
                      <w:szCs w:val="18"/>
                    </w:rPr>
                  </w:pPr>
                  <w:r>
                    <w:rPr>
                      <w:rFonts w:ascii="Arial" w:hAnsi="Arial" w:cs="Arial"/>
                      <w:color w:val="000000"/>
                      <w:sz w:val="18"/>
                      <w:szCs w:val="18"/>
                    </w:rPr>
                    <w:t>pri svojem delu upoštevati smernice in delovna napotila ter zahteve, ki so ali še bodo dane z dokumentacijo in tiste, ki bodo v obliki zapisnikov koordinacije dogovorjene na skupnih sestankih,</w:t>
                  </w:r>
                </w:p>
                <w:p w14:paraId="1828F3CF" w14:textId="77777777" w:rsidR="001654F9" w:rsidRDefault="001654F9" w:rsidP="00C5178F">
                  <w:pPr>
                    <w:numPr>
                      <w:ilvl w:val="0"/>
                      <w:numId w:val="66"/>
                    </w:numPr>
                    <w:jc w:val="both"/>
                    <w:rPr>
                      <w:rFonts w:ascii="Arial" w:hAnsi="Arial" w:cs="Arial"/>
                      <w:color w:val="000000"/>
                      <w:sz w:val="18"/>
                      <w:szCs w:val="18"/>
                    </w:rPr>
                  </w:pPr>
                  <w:r>
                    <w:rPr>
                      <w:rFonts w:ascii="Arial" w:hAnsi="Arial" w:cs="Arial"/>
                      <w:color w:val="000000"/>
                      <w:sz w:val="18"/>
                      <w:szCs w:val="18"/>
                    </w:rPr>
                    <w:t>da bo v vseh primerih, če bodo ugotovljena neskladja ali pomanjkljivosti v projektni dokumentaciji nemudoma obvestil naročnika, projektanta in izvajalca del,</w:t>
                  </w:r>
                </w:p>
                <w:p w14:paraId="761DFD46" w14:textId="77777777" w:rsidR="001654F9" w:rsidRDefault="001654F9" w:rsidP="00C5178F">
                  <w:pPr>
                    <w:numPr>
                      <w:ilvl w:val="0"/>
                      <w:numId w:val="66"/>
                    </w:numPr>
                    <w:jc w:val="both"/>
                    <w:rPr>
                      <w:rFonts w:ascii="Arial" w:hAnsi="Arial" w:cs="Arial"/>
                      <w:color w:val="000000"/>
                      <w:sz w:val="18"/>
                      <w:szCs w:val="18"/>
                    </w:rPr>
                  </w:pPr>
                  <w:r>
                    <w:rPr>
                      <w:rFonts w:ascii="Arial" w:hAnsi="Arial" w:cs="Arial"/>
                      <w:color w:val="000000"/>
                      <w:sz w:val="18"/>
                      <w:szCs w:val="18"/>
                    </w:rPr>
                    <w:t>da bo pri izvajanju prevzetih del po tej pogodbi ravnal v skladu s predpisi o varnosti in zdravju pri delu ter zagotovil izvajanje vseh ukrepov, potrebnih za zagotovitev varnosti in zdravja pri delu,</w:t>
                  </w:r>
                </w:p>
                <w:p w14:paraId="778A65A8" w14:textId="77777777" w:rsidR="001654F9" w:rsidRDefault="001654F9" w:rsidP="00C5178F">
                  <w:pPr>
                    <w:numPr>
                      <w:ilvl w:val="0"/>
                      <w:numId w:val="66"/>
                    </w:numPr>
                    <w:jc w:val="both"/>
                    <w:rPr>
                      <w:rFonts w:ascii="Arial" w:hAnsi="Arial" w:cs="Arial"/>
                      <w:color w:val="000000"/>
                      <w:sz w:val="18"/>
                      <w:szCs w:val="18"/>
                    </w:rPr>
                  </w:pPr>
                  <w:r>
                    <w:rPr>
                      <w:rFonts w:ascii="Arial" w:hAnsi="Arial" w:cs="Arial"/>
                      <w:color w:val="000000"/>
                      <w:sz w:val="18"/>
                      <w:szCs w:val="18"/>
                    </w:rPr>
                    <w:t>da se bo seznanil in ravnal v skladu s pisnim sporazumom za določitev skupnih ukrepov za zagotavljanje varnosti in zdravja pri delu, v primeru izvajanja del na delovišču, kjer hkrati opravlja delo dvoje ali več delodajalcev.</w:t>
                  </w:r>
                </w:p>
              </w:tc>
            </w:tr>
          </w:tbl>
          <w:p w14:paraId="02951B50" w14:textId="77777777" w:rsidR="001654F9" w:rsidRDefault="001654F9" w:rsidP="001654F9"/>
          <w:p w14:paraId="2D456DC8" w14:textId="77777777" w:rsidR="001654F9" w:rsidRDefault="001654F9" w:rsidP="001654F9">
            <w:pPr>
              <w:spacing w:before="225" w:after="225"/>
              <w:jc w:val="both"/>
            </w:pPr>
            <w:r>
              <w:rPr>
                <w:rFonts w:ascii="Arial" w:hAnsi="Arial" w:cs="Arial"/>
                <w:color w:val="000000"/>
                <w:sz w:val="18"/>
                <w:szCs w:val="18"/>
              </w:rPr>
              <w:t>Če je v pogodbi izrecno navedeno tudi svetovanje v fazi gradnje tudi:</w:t>
            </w:r>
          </w:p>
          <w:tbl>
            <w:tblPr>
              <w:tblStyle w:val="NormalTablePHPDOCX"/>
              <w:tblW w:w="0" w:type="auto"/>
              <w:tblLook w:val="04A0" w:firstRow="1" w:lastRow="0" w:firstColumn="1" w:lastColumn="0" w:noHBand="0" w:noVBand="1"/>
            </w:tblPr>
            <w:tblGrid>
              <w:gridCol w:w="8746"/>
            </w:tblGrid>
            <w:tr w:rsidR="001654F9" w14:paraId="78065CEC" w14:textId="77777777" w:rsidTr="001654F9">
              <w:tc>
                <w:tcPr>
                  <w:tcW w:w="0" w:type="auto"/>
                  <w:tcMar>
                    <w:top w:w="0" w:type="auto"/>
                    <w:bottom w:w="0" w:type="auto"/>
                  </w:tcMar>
                </w:tcPr>
                <w:p w14:paraId="5B916175" w14:textId="77777777" w:rsidR="001654F9" w:rsidRDefault="001654F9" w:rsidP="00C5178F">
                  <w:pPr>
                    <w:numPr>
                      <w:ilvl w:val="0"/>
                      <w:numId w:val="67"/>
                    </w:numPr>
                    <w:jc w:val="both"/>
                    <w:rPr>
                      <w:rFonts w:ascii="Arial" w:hAnsi="Arial" w:cs="Arial"/>
                      <w:color w:val="000000"/>
                      <w:sz w:val="18"/>
                      <w:szCs w:val="18"/>
                    </w:rPr>
                  </w:pPr>
                  <w:r>
                    <w:rPr>
                      <w:rFonts w:ascii="Arial" w:hAnsi="Arial" w:cs="Arial"/>
                      <w:color w:val="000000"/>
                      <w:sz w:val="18"/>
                      <w:szCs w:val="18"/>
                    </w:rPr>
                    <w:t>da bo naročniku strokovno svetoval z upoštevanjem vseh zakonskih določil s področja graditve objektov, tehničnega in ekonomskega področja z upoštevanjem želja in potreb naročnika,</w:t>
                  </w:r>
                </w:p>
                <w:p w14:paraId="7354A123" w14:textId="77777777" w:rsidR="001654F9" w:rsidRDefault="001654F9" w:rsidP="00C5178F">
                  <w:pPr>
                    <w:numPr>
                      <w:ilvl w:val="0"/>
                      <w:numId w:val="67"/>
                    </w:numPr>
                    <w:jc w:val="both"/>
                    <w:rPr>
                      <w:rFonts w:ascii="Arial" w:hAnsi="Arial" w:cs="Arial"/>
                      <w:color w:val="000000"/>
                      <w:sz w:val="18"/>
                      <w:szCs w:val="18"/>
                    </w:rPr>
                  </w:pPr>
                  <w:r>
                    <w:rPr>
                      <w:rFonts w:ascii="Arial" w:hAnsi="Arial" w:cs="Arial"/>
                      <w:color w:val="000000"/>
                      <w:sz w:val="18"/>
                      <w:szCs w:val="18"/>
                    </w:rPr>
                    <w:t>da bo upošteval tehnične in ekonomske interese naročnika in s svojo strokovnostjo zagotavljal neovirano ter gospodarno izvedbo del v skladu s terminskim planom gradnje objekta in upoštevanjem terminskega plana izdelovalcev projektne dokumentacije za izvedbo in izvedenih del,</w:t>
                  </w:r>
                </w:p>
                <w:p w14:paraId="10B6C18A" w14:textId="77777777" w:rsidR="001654F9" w:rsidRDefault="001654F9" w:rsidP="00C5178F">
                  <w:pPr>
                    <w:numPr>
                      <w:ilvl w:val="0"/>
                      <w:numId w:val="67"/>
                    </w:numPr>
                    <w:jc w:val="both"/>
                    <w:rPr>
                      <w:rFonts w:ascii="Arial" w:hAnsi="Arial" w:cs="Arial"/>
                      <w:color w:val="000000"/>
                      <w:sz w:val="18"/>
                      <w:szCs w:val="18"/>
                    </w:rPr>
                  </w:pPr>
                  <w:r>
                    <w:rPr>
                      <w:rFonts w:ascii="Arial" w:hAnsi="Arial" w:cs="Arial"/>
                      <w:color w:val="000000"/>
                      <w:sz w:val="18"/>
                      <w:szCs w:val="18"/>
                    </w:rPr>
                    <w:t>da bo v času gradnje in izdelave projektne dokumentacije sodeloval s pooblaščenimi predstavniki naročnika in drugimi subjekti za pregled dokumentacije v okviru sprejetih pogodbenih obveznosti,</w:t>
                  </w:r>
                </w:p>
                <w:p w14:paraId="4E2B8E7E" w14:textId="77777777" w:rsidR="001654F9" w:rsidRDefault="001654F9" w:rsidP="00C5178F">
                  <w:pPr>
                    <w:numPr>
                      <w:ilvl w:val="0"/>
                      <w:numId w:val="67"/>
                    </w:numPr>
                    <w:jc w:val="both"/>
                    <w:rPr>
                      <w:rFonts w:ascii="Arial" w:hAnsi="Arial" w:cs="Arial"/>
                      <w:color w:val="000000"/>
                      <w:sz w:val="18"/>
                      <w:szCs w:val="18"/>
                    </w:rPr>
                  </w:pPr>
                  <w:r>
                    <w:rPr>
                      <w:rFonts w:ascii="Arial" w:hAnsi="Arial" w:cs="Arial"/>
                      <w:color w:val="000000"/>
                      <w:sz w:val="18"/>
                      <w:szCs w:val="18"/>
                    </w:rPr>
                    <w:t>da bo nudil strokovno pomoč pri razgovorih s podjetji, ki bodo izvajala dela in dobavljala opremo.</w:t>
                  </w:r>
                </w:p>
              </w:tc>
            </w:tr>
          </w:tbl>
          <w:p w14:paraId="2727D22E" w14:textId="77777777" w:rsidR="001654F9" w:rsidRDefault="001654F9" w:rsidP="001654F9"/>
        </w:tc>
      </w:tr>
    </w:tbl>
    <w:p w14:paraId="307CAA28" w14:textId="77777777" w:rsidR="001654F9" w:rsidRDefault="001654F9" w:rsidP="001654F9">
      <w:pPr>
        <w:spacing w:after="0" w:line="240" w:lineRule="auto"/>
        <w:jc w:val="center"/>
        <w:rPr>
          <w:rFonts w:ascii="Arial" w:hAnsi="Arial" w:cs="Arial"/>
          <w:b/>
          <w:bCs/>
          <w:color w:val="000000"/>
          <w:sz w:val="18"/>
          <w:szCs w:val="18"/>
        </w:rPr>
      </w:pPr>
    </w:p>
    <w:p w14:paraId="39988D7C" w14:textId="77777777" w:rsidR="001654F9" w:rsidRDefault="001654F9" w:rsidP="001654F9">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1654F9" w14:paraId="136D70E1" w14:textId="77777777" w:rsidTr="001654F9">
        <w:tc>
          <w:tcPr>
            <w:tcW w:w="0" w:type="auto"/>
            <w:tcMar>
              <w:top w:w="0" w:type="auto"/>
              <w:bottom w:w="0" w:type="auto"/>
            </w:tcMar>
          </w:tcPr>
          <w:p w14:paraId="2C78966E" w14:textId="77777777" w:rsidR="001654F9" w:rsidRDefault="001654F9" w:rsidP="001654F9">
            <w:pPr>
              <w:spacing w:before="225" w:after="225"/>
              <w:jc w:val="both"/>
            </w:pPr>
            <w:r>
              <w:rPr>
                <w:rFonts w:ascii="Arial" w:hAnsi="Arial" w:cs="Arial"/>
                <w:color w:val="000000"/>
                <w:sz w:val="18"/>
                <w:szCs w:val="18"/>
              </w:rPr>
              <w:t>Naročnik se s sklenitvijo te pogodbe obvezuje:</w:t>
            </w:r>
          </w:p>
          <w:tbl>
            <w:tblPr>
              <w:tblStyle w:val="NormalTablePHPDOCX"/>
              <w:tblW w:w="0" w:type="auto"/>
              <w:tblLook w:val="04A0" w:firstRow="1" w:lastRow="0" w:firstColumn="1" w:lastColumn="0" w:noHBand="0" w:noVBand="1"/>
            </w:tblPr>
            <w:tblGrid>
              <w:gridCol w:w="8746"/>
            </w:tblGrid>
            <w:tr w:rsidR="001654F9" w14:paraId="7E91311A" w14:textId="77777777" w:rsidTr="001654F9">
              <w:tc>
                <w:tcPr>
                  <w:tcW w:w="0" w:type="auto"/>
                  <w:tcMar>
                    <w:top w:w="0" w:type="auto"/>
                    <w:bottom w:w="0" w:type="auto"/>
                  </w:tcMar>
                </w:tcPr>
                <w:p w14:paraId="292FBF45" w14:textId="77777777" w:rsidR="001654F9" w:rsidRDefault="001654F9" w:rsidP="00C5178F">
                  <w:pPr>
                    <w:numPr>
                      <w:ilvl w:val="0"/>
                      <w:numId w:val="68"/>
                    </w:numPr>
                    <w:jc w:val="both"/>
                    <w:rPr>
                      <w:rFonts w:ascii="Arial" w:hAnsi="Arial" w:cs="Arial"/>
                      <w:color w:val="000000"/>
                      <w:sz w:val="18"/>
                      <w:szCs w:val="18"/>
                    </w:rPr>
                  </w:pPr>
                  <w:r>
                    <w:rPr>
                      <w:rFonts w:ascii="Arial" w:hAnsi="Arial" w:cs="Arial"/>
                      <w:color w:val="000000"/>
                      <w:sz w:val="18"/>
                      <w:szCs w:val="18"/>
                    </w:rPr>
                    <w:t>da bo vodil glavne koordinacijske sestanke, ki se nanašajo na gradnjo objekta, določenega s to pogodbo in preko teh sestankov in drugih oblik sodelovanja zagotavljal sodelovanje vseh sodelujočih v projektu. Vsa navodila in uskladitve bo posredoval vsem sodelujočim v projektu v pisni obliki,</w:t>
                  </w:r>
                </w:p>
                <w:p w14:paraId="27C99495" w14:textId="77777777" w:rsidR="001654F9" w:rsidRDefault="001654F9" w:rsidP="00C5178F">
                  <w:pPr>
                    <w:numPr>
                      <w:ilvl w:val="0"/>
                      <w:numId w:val="68"/>
                    </w:numPr>
                    <w:jc w:val="both"/>
                    <w:rPr>
                      <w:rFonts w:ascii="Arial" w:hAnsi="Arial" w:cs="Arial"/>
                      <w:color w:val="000000"/>
                      <w:sz w:val="18"/>
                      <w:szCs w:val="18"/>
                    </w:rPr>
                  </w:pPr>
                  <w:r>
                    <w:rPr>
                      <w:rFonts w:ascii="Arial" w:hAnsi="Arial" w:cs="Arial"/>
                      <w:color w:val="000000"/>
                      <w:sz w:val="18"/>
                      <w:szCs w:val="18"/>
                    </w:rPr>
                    <w:t>da bo zagotavljal finančna sredstva skladno z napredovanjem del,</w:t>
                  </w:r>
                </w:p>
                <w:p w14:paraId="7B55DBC9" w14:textId="77777777" w:rsidR="001654F9" w:rsidRDefault="001654F9" w:rsidP="00C5178F">
                  <w:pPr>
                    <w:numPr>
                      <w:ilvl w:val="0"/>
                      <w:numId w:val="68"/>
                    </w:numPr>
                    <w:jc w:val="both"/>
                    <w:rPr>
                      <w:rFonts w:ascii="Arial" w:hAnsi="Arial" w:cs="Arial"/>
                      <w:color w:val="000000"/>
                      <w:sz w:val="18"/>
                      <w:szCs w:val="18"/>
                    </w:rPr>
                  </w:pPr>
                  <w:r>
                    <w:rPr>
                      <w:rFonts w:ascii="Arial" w:hAnsi="Arial" w:cs="Arial"/>
                      <w:color w:val="000000"/>
                      <w:sz w:val="18"/>
                      <w:szCs w:val="18"/>
                    </w:rPr>
                    <w:t>da izroči nadzorniku 14 dni pred pričetkom del vso relevantno dokumentacijo,</w:t>
                  </w:r>
                </w:p>
                <w:p w14:paraId="27DDAF0C" w14:textId="77777777" w:rsidR="001654F9" w:rsidRDefault="001654F9" w:rsidP="00C5178F">
                  <w:pPr>
                    <w:numPr>
                      <w:ilvl w:val="0"/>
                      <w:numId w:val="68"/>
                    </w:numPr>
                    <w:jc w:val="both"/>
                    <w:rPr>
                      <w:rFonts w:ascii="Arial" w:hAnsi="Arial" w:cs="Arial"/>
                      <w:color w:val="000000"/>
                      <w:sz w:val="18"/>
                      <w:szCs w:val="18"/>
                    </w:rPr>
                  </w:pPr>
                  <w:r>
                    <w:rPr>
                      <w:rFonts w:ascii="Arial" w:hAnsi="Arial" w:cs="Arial"/>
                      <w:color w:val="000000"/>
                      <w:sz w:val="18"/>
                      <w:szCs w:val="18"/>
                    </w:rPr>
                    <w:t>da bo sproti obveščal nadzornika o vseh dejstvih, ki vplivajo na potek projekta.</w:t>
                  </w:r>
                </w:p>
              </w:tc>
            </w:tr>
          </w:tbl>
          <w:p w14:paraId="2315B92B" w14:textId="77777777" w:rsidR="001654F9" w:rsidRDefault="001654F9" w:rsidP="001654F9"/>
        </w:tc>
      </w:tr>
    </w:tbl>
    <w:p w14:paraId="68901B70" w14:textId="77777777" w:rsidR="001654F9" w:rsidRDefault="001654F9" w:rsidP="001654F9">
      <w:pPr>
        <w:spacing w:after="0" w:line="240" w:lineRule="auto"/>
        <w:jc w:val="center"/>
        <w:rPr>
          <w:rFonts w:ascii="Arial" w:hAnsi="Arial" w:cs="Arial"/>
          <w:b/>
          <w:bCs/>
          <w:color w:val="000000"/>
          <w:sz w:val="18"/>
          <w:szCs w:val="18"/>
        </w:rPr>
      </w:pPr>
    </w:p>
    <w:p w14:paraId="7B797E43" w14:textId="77777777" w:rsidR="001654F9" w:rsidRDefault="001654F9" w:rsidP="001654F9">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142"/>
      </w:tblGrid>
      <w:tr w:rsidR="001654F9" w14:paraId="38963130" w14:textId="77777777" w:rsidTr="001654F9">
        <w:tc>
          <w:tcPr>
            <w:tcW w:w="0" w:type="auto"/>
            <w:tcMar>
              <w:top w:w="0" w:type="auto"/>
              <w:bottom w:w="0" w:type="auto"/>
            </w:tcMar>
          </w:tcPr>
          <w:p w14:paraId="7EEDC3BA" w14:textId="77777777" w:rsidR="001654F9" w:rsidRDefault="001654F9" w:rsidP="001654F9">
            <w:pPr>
              <w:spacing w:before="225" w:after="225"/>
              <w:jc w:val="both"/>
            </w:pPr>
            <w:r>
              <w:rPr>
                <w:rFonts w:ascii="Arial" w:hAnsi="Arial" w:cs="Arial"/>
                <w:color w:val="000000"/>
                <w:sz w:val="18"/>
                <w:szCs w:val="18"/>
              </w:rPr>
              <w:t>Naročnika in nadzornika bodo pri izvajanju te pogodbe zastopali naslednji pooblaščeni predstavniki:</w:t>
            </w:r>
          </w:p>
          <w:tbl>
            <w:tblPr>
              <w:tblStyle w:val="NormalTablePHPDOCX"/>
              <w:tblW w:w="0" w:type="auto"/>
              <w:tblLook w:val="04A0" w:firstRow="1" w:lastRow="0" w:firstColumn="1" w:lastColumn="0" w:noHBand="0" w:noVBand="1"/>
            </w:tblPr>
            <w:tblGrid>
              <w:gridCol w:w="4548"/>
            </w:tblGrid>
            <w:tr w:rsidR="001654F9" w14:paraId="4E593384" w14:textId="77777777" w:rsidTr="001654F9">
              <w:tc>
                <w:tcPr>
                  <w:tcW w:w="0" w:type="auto"/>
                  <w:tcMar>
                    <w:top w:w="0" w:type="auto"/>
                    <w:bottom w:w="0" w:type="auto"/>
                  </w:tcMar>
                </w:tcPr>
                <w:p w14:paraId="027AAC49" w14:textId="77777777" w:rsidR="001654F9" w:rsidRDefault="001654F9" w:rsidP="00C5178F">
                  <w:pPr>
                    <w:numPr>
                      <w:ilvl w:val="0"/>
                      <w:numId w:val="69"/>
                    </w:numPr>
                    <w:jc w:val="both"/>
                    <w:rPr>
                      <w:rFonts w:ascii="Arial" w:hAnsi="Arial" w:cs="Arial"/>
                      <w:color w:val="000000"/>
                      <w:sz w:val="18"/>
                      <w:szCs w:val="18"/>
                    </w:rPr>
                  </w:pPr>
                  <w:r>
                    <w:rPr>
                      <w:rFonts w:ascii="Arial" w:hAnsi="Arial" w:cs="Arial"/>
                      <w:color w:val="000000"/>
                      <w:sz w:val="18"/>
                      <w:szCs w:val="18"/>
                    </w:rPr>
                    <w:t>za naročnika: (navesti ime in priimek osebe)</w:t>
                  </w:r>
                </w:p>
                <w:p w14:paraId="37302DC8" w14:textId="77777777" w:rsidR="001654F9" w:rsidRDefault="001654F9" w:rsidP="00C5178F">
                  <w:pPr>
                    <w:numPr>
                      <w:ilvl w:val="0"/>
                      <w:numId w:val="69"/>
                    </w:numPr>
                    <w:jc w:val="both"/>
                    <w:rPr>
                      <w:rFonts w:ascii="Arial" w:hAnsi="Arial" w:cs="Arial"/>
                      <w:color w:val="000000"/>
                      <w:sz w:val="18"/>
                      <w:szCs w:val="18"/>
                    </w:rPr>
                  </w:pPr>
                  <w:r>
                    <w:rPr>
                      <w:rFonts w:ascii="Arial" w:hAnsi="Arial" w:cs="Arial"/>
                      <w:color w:val="000000"/>
                      <w:sz w:val="18"/>
                      <w:szCs w:val="18"/>
                    </w:rPr>
                    <w:t>za nadzornika: (navesti ime in priimek osebe)</w:t>
                  </w:r>
                </w:p>
              </w:tc>
            </w:tr>
          </w:tbl>
          <w:p w14:paraId="4F1A21F9" w14:textId="77777777" w:rsidR="001654F9" w:rsidRDefault="001654F9" w:rsidP="001654F9"/>
        </w:tc>
      </w:tr>
    </w:tbl>
    <w:p w14:paraId="74E9CF35" w14:textId="77777777" w:rsidR="001654F9" w:rsidRDefault="001654F9" w:rsidP="001654F9">
      <w:pPr>
        <w:spacing w:before="225" w:after="225" w:line="240" w:lineRule="auto"/>
        <w:jc w:val="both"/>
        <w:rPr>
          <w:rFonts w:ascii="Arial" w:hAnsi="Arial" w:cs="Arial"/>
          <w:b/>
          <w:bCs/>
          <w:color w:val="000000"/>
          <w:sz w:val="18"/>
          <w:szCs w:val="18"/>
        </w:rPr>
      </w:pPr>
    </w:p>
    <w:p w14:paraId="48BF1D1D" w14:textId="77777777" w:rsidR="001654F9" w:rsidRDefault="001654F9" w:rsidP="001654F9">
      <w:pPr>
        <w:spacing w:before="225" w:after="225" w:line="240" w:lineRule="auto"/>
        <w:jc w:val="both"/>
      </w:pPr>
      <w:r>
        <w:rPr>
          <w:rFonts w:ascii="Arial" w:hAnsi="Arial" w:cs="Arial"/>
          <w:b/>
          <w:bCs/>
          <w:color w:val="000000"/>
          <w:sz w:val="18"/>
          <w:szCs w:val="18"/>
        </w:rPr>
        <w:lastRenderedPageBreak/>
        <w:t>XII. PODIZVAJALCI</w:t>
      </w:r>
    </w:p>
    <w:p w14:paraId="66CCBAEC" w14:textId="77777777" w:rsidR="001654F9" w:rsidRDefault="001654F9" w:rsidP="001654F9">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1654F9" w14:paraId="7CABA7AC" w14:textId="77777777" w:rsidTr="001654F9">
        <w:tc>
          <w:tcPr>
            <w:tcW w:w="0" w:type="auto"/>
            <w:tcMar>
              <w:top w:w="0" w:type="auto"/>
              <w:bottom w:w="0" w:type="auto"/>
            </w:tcMar>
          </w:tcPr>
          <w:p w14:paraId="572BE452" w14:textId="77777777" w:rsidR="001654F9" w:rsidRDefault="001654F9" w:rsidP="001654F9">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654F9" w14:paraId="6117DBDB" w14:textId="77777777" w:rsidTr="001654F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E30FE8" w14:textId="77777777" w:rsidR="001654F9" w:rsidRDefault="001654F9" w:rsidP="001654F9">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E60343" w14:textId="77777777" w:rsidR="001654F9" w:rsidRDefault="001654F9" w:rsidP="001654F9"/>
              </w:tc>
            </w:tr>
            <w:tr w:rsidR="001654F9" w14:paraId="051B18E3" w14:textId="77777777" w:rsidTr="001654F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5A5B70" w14:textId="77777777" w:rsidR="001654F9" w:rsidRDefault="001654F9" w:rsidP="001654F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72D3B3" w14:textId="77777777" w:rsidR="001654F9" w:rsidRDefault="001654F9" w:rsidP="001654F9">
                  <w:pPr>
                    <w:spacing w:before="135" w:after="135"/>
                    <w:jc w:val="both"/>
                    <w:textAlignment w:val="center"/>
                  </w:pPr>
                  <w:r>
                    <w:rPr>
                      <w:rFonts w:ascii="Arial" w:hAnsi="Arial" w:cs="Arial"/>
                      <w:color w:val="000000"/>
                      <w:position w:val="-2"/>
                      <w:sz w:val="18"/>
                      <w:szCs w:val="18"/>
                    </w:rPr>
                    <w:t>Opis del, ki jih bo izvedel podizvajalec:</w:t>
                  </w:r>
                </w:p>
                <w:p w14:paraId="44301ED1" w14:textId="77777777" w:rsidR="001654F9" w:rsidRDefault="001654F9" w:rsidP="001654F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654F9" w14:paraId="237377B1" w14:textId="77777777" w:rsidTr="001654F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967196" w14:textId="77777777" w:rsidR="001654F9" w:rsidRDefault="001654F9" w:rsidP="001654F9">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5907F60" w14:textId="77777777" w:rsidR="001654F9" w:rsidRDefault="001654F9" w:rsidP="001654F9"/>
              </w:tc>
            </w:tr>
            <w:tr w:rsidR="001654F9" w14:paraId="40754A2E" w14:textId="77777777" w:rsidTr="001654F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C397C5" w14:textId="77777777" w:rsidR="001654F9" w:rsidRDefault="001654F9" w:rsidP="001654F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DA22B92" w14:textId="77777777" w:rsidR="001654F9" w:rsidRDefault="001654F9" w:rsidP="001654F9">
                  <w:pPr>
                    <w:spacing w:before="135" w:after="135"/>
                    <w:jc w:val="both"/>
                    <w:textAlignment w:val="center"/>
                  </w:pPr>
                  <w:r>
                    <w:rPr>
                      <w:rFonts w:ascii="Arial" w:hAnsi="Arial" w:cs="Arial"/>
                      <w:color w:val="000000"/>
                      <w:position w:val="-2"/>
                      <w:sz w:val="18"/>
                      <w:szCs w:val="18"/>
                    </w:rPr>
                    <w:t>Opis del, ki jih bo izvedel podizvajalec:</w:t>
                  </w:r>
                </w:p>
                <w:p w14:paraId="416E530F" w14:textId="77777777" w:rsidR="001654F9" w:rsidRDefault="001654F9" w:rsidP="001654F9">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EAB977B" w14:textId="77777777" w:rsidR="001654F9" w:rsidRDefault="001654F9" w:rsidP="001654F9"/>
          <w:p w14:paraId="47DF428B" w14:textId="77777777" w:rsidR="001654F9" w:rsidRDefault="001654F9" w:rsidP="001654F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B08A7E2" w14:textId="77777777" w:rsidR="001654F9" w:rsidRDefault="001654F9" w:rsidP="001654F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654F9" w14:paraId="0C1E2A92" w14:textId="77777777" w:rsidTr="001654F9">
              <w:tc>
                <w:tcPr>
                  <w:tcW w:w="0" w:type="auto"/>
                  <w:tcMar>
                    <w:top w:w="0" w:type="auto"/>
                    <w:bottom w:w="0" w:type="auto"/>
                  </w:tcMar>
                </w:tcPr>
                <w:p w14:paraId="761D7DB0" w14:textId="77777777" w:rsidR="001654F9" w:rsidRDefault="001654F9" w:rsidP="00C5178F">
                  <w:pPr>
                    <w:numPr>
                      <w:ilvl w:val="0"/>
                      <w:numId w:val="7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46BBB0D" w14:textId="77777777" w:rsidR="001654F9" w:rsidRDefault="001654F9" w:rsidP="00C5178F">
                  <w:pPr>
                    <w:numPr>
                      <w:ilvl w:val="0"/>
                      <w:numId w:val="7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3F3D424" w14:textId="77777777" w:rsidR="001654F9" w:rsidRDefault="001654F9" w:rsidP="00C5178F">
                  <w:pPr>
                    <w:numPr>
                      <w:ilvl w:val="0"/>
                      <w:numId w:val="7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C53CD12" w14:textId="77777777" w:rsidR="001654F9" w:rsidRDefault="001654F9" w:rsidP="001654F9"/>
          <w:p w14:paraId="35EF27EC" w14:textId="77777777" w:rsidR="001654F9" w:rsidRDefault="001654F9" w:rsidP="001654F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2DB504B" w14:textId="77777777" w:rsidR="001654F9" w:rsidRDefault="001654F9" w:rsidP="001654F9">
            <w:pPr>
              <w:spacing w:before="225" w:after="225"/>
              <w:jc w:val="both"/>
            </w:pPr>
            <w:r>
              <w:rPr>
                <w:rFonts w:ascii="Arial" w:hAnsi="Arial" w:cs="Arial"/>
                <w:color w:val="000000"/>
                <w:sz w:val="18"/>
                <w:szCs w:val="18"/>
              </w:rPr>
              <w:t>Plačila podizvajalcem se izvedejo v rokih in na enak način kot velja za plačila izvajalcu.</w:t>
            </w:r>
          </w:p>
          <w:p w14:paraId="22A412A2" w14:textId="77777777" w:rsidR="001654F9" w:rsidRDefault="001654F9" w:rsidP="001654F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B6B8BF9" w14:textId="77777777" w:rsidR="001654F9" w:rsidRDefault="001654F9" w:rsidP="001654F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7E58EFF" w14:textId="77777777" w:rsidR="001654F9" w:rsidRDefault="001654F9" w:rsidP="001654F9">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604C65EC" w14:textId="77777777" w:rsidR="001654F9" w:rsidRDefault="001654F9" w:rsidP="001654F9">
      <w:pPr>
        <w:spacing w:before="225" w:after="225" w:line="240" w:lineRule="auto"/>
        <w:jc w:val="both"/>
      </w:pPr>
      <w:r>
        <w:rPr>
          <w:rFonts w:ascii="Arial" w:hAnsi="Arial" w:cs="Arial"/>
          <w:b/>
          <w:bCs/>
          <w:color w:val="000000"/>
          <w:sz w:val="18"/>
          <w:szCs w:val="18"/>
        </w:rPr>
        <w:lastRenderedPageBreak/>
        <w:t>XIII. POGODBENE KAZNI</w:t>
      </w:r>
    </w:p>
    <w:p w14:paraId="6DEEF310" w14:textId="77777777" w:rsidR="001654F9" w:rsidRDefault="001654F9" w:rsidP="001654F9">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1654F9" w14:paraId="3B4C9823" w14:textId="77777777" w:rsidTr="001654F9">
        <w:tc>
          <w:tcPr>
            <w:tcW w:w="0" w:type="auto"/>
            <w:tcMar>
              <w:top w:w="0" w:type="auto"/>
              <w:bottom w:w="0" w:type="auto"/>
            </w:tcMar>
          </w:tcPr>
          <w:p w14:paraId="02EF8EF9" w14:textId="77777777" w:rsidR="001654F9" w:rsidRDefault="001654F9" w:rsidP="001654F9">
            <w:pPr>
              <w:spacing w:before="225" w:after="225"/>
              <w:jc w:val="both"/>
            </w:pPr>
            <w:r>
              <w:rPr>
                <w:rFonts w:ascii="Arial" w:hAnsi="Arial" w:cs="Arial"/>
                <w:color w:val="000000"/>
                <w:sz w:val="18"/>
                <w:szCs w:val="18"/>
              </w:rPr>
              <w:t>V primeru, da nadzornik po svoji krivdi ne izpolni svoje obveznosti v rokih, določenih s to pogodbo, je naročnik upravičen do pogodbene kazni v višini 5‰ (pet promilov) pogodbene vrednosti za vsak zamujeni dan, vendar največ 10% (deset odstotkov) revalorizirane pogodbene vrednosti.</w:t>
            </w:r>
          </w:p>
        </w:tc>
      </w:tr>
    </w:tbl>
    <w:p w14:paraId="04753A9B" w14:textId="77777777" w:rsidR="001654F9" w:rsidRDefault="001654F9" w:rsidP="001654F9">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1654F9" w14:paraId="1F36E8B3" w14:textId="77777777" w:rsidTr="001654F9">
        <w:tc>
          <w:tcPr>
            <w:tcW w:w="0" w:type="auto"/>
            <w:tcMar>
              <w:top w:w="0" w:type="auto"/>
              <w:bottom w:w="0" w:type="auto"/>
            </w:tcMar>
          </w:tcPr>
          <w:p w14:paraId="20560628" w14:textId="77777777" w:rsidR="001654F9" w:rsidRDefault="001654F9" w:rsidP="001654F9">
            <w:pPr>
              <w:spacing w:before="225" w:after="225"/>
              <w:jc w:val="both"/>
            </w:pPr>
            <w:r>
              <w:rPr>
                <w:rFonts w:ascii="Arial" w:hAnsi="Arial" w:cs="Arial"/>
                <w:color w:val="000000"/>
                <w:sz w:val="18"/>
                <w:szCs w:val="18"/>
              </w:rPr>
              <w:t>Ne glede na pogodbeno kazen, ima naročnik pravico uveljavljati od nadzornika vso dokazljivo škodo, ki mu je bila povzročena z zamujanjem pogodbenih rokov ali zaradi slabo opravljenih del gradbenega nadzora. Za zamujanje pogodbenih rokov velja, če je izvajalec del zamujal z izvajanjem del, ker nadzornik ni v potrebnem roku izdal upravičeno dovoljenje za izvajanje ali nadaljevanje del ali pravočasno prevzel del, ki so pogoj za nadaljevanje del.</w:t>
            </w:r>
          </w:p>
        </w:tc>
      </w:tr>
    </w:tbl>
    <w:p w14:paraId="1889EF66" w14:textId="77777777" w:rsidR="001654F9" w:rsidRDefault="001654F9" w:rsidP="001654F9">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1654F9" w14:paraId="097B832A" w14:textId="77777777" w:rsidTr="001654F9">
        <w:tc>
          <w:tcPr>
            <w:tcW w:w="0" w:type="auto"/>
            <w:tcMar>
              <w:top w:w="0" w:type="auto"/>
              <w:bottom w:w="0" w:type="auto"/>
            </w:tcMar>
          </w:tcPr>
          <w:p w14:paraId="7EB1E3C2" w14:textId="77777777" w:rsidR="001654F9" w:rsidRDefault="001654F9" w:rsidP="001654F9">
            <w:pPr>
              <w:spacing w:before="225" w:after="225"/>
              <w:jc w:val="both"/>
            </w:pPr>
            <w:r>
              <w:rPr>
                <w:rFonts w:ascii="Arial" w:hAnsi="Arial" w:cs="Arial"/>
                <w:color w:val="000000"/>
                <w:sz w:val="18"/>
                <w:szCs w:val="18"/>
              </w:rPr>
              <w:t>V primeru, da zaradi zamude naročnik uveljavlja pogodbeno kazen in odškodnino je upravičen do odškodnine le za nastalo škodo, ki presega znesek pogodbene kazni.</w:t>
            </w:r>
          </w:p>
        </w:tc>
      </w:tr>
    </w:tbl>
    <w:p w14:paraId="62639522" w14:textId="77777777" w:rsidR="001654F9" w:rsidRDefault="001654F9" w:rsidP="001654F9">
      <w:pPr>
        <w:spacing w:before="225" w:after="225" w:line="240" w:lineRule="auto"/>
        <w:jc w:val="both"/>
      </w:pPr>
      <w:r>
        <w:rPr>
          <w:rFonts w:ascii="Arial" w:hAnsi="Arial" w:cs="Arial"/>
          <w:b/>
          <w:bCs/>
          <w:color w:val="000000"/>
          <w:sz w:val="18"/>
          <w:szCs w:val="18"/>
        </w:rPr>
        <w:t>XIV. JAMSTVA NADZORNIKA</w:t>
      </w:r>
    </w:p>
    <w:p w14:paraId="215D2001" w14:textId="77777777" w:rsidR="001654F9" w:rsidRDefault="001654F9" w:rsidP="001654F9">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1654F9" w14:paraId="2EAB86A7" w14:textId="77777777" w:rsidTr="001654F9">
        <w:tc>
          <w:tcPr>
            <w:tcW w:w="0" w:type="auto"/>
            <w:tcMar>
              <w:top w:w="0" w:type="auto"/>
              <w:bottom w:w="0" w:type="auto"/>
            </w:tcMar>
          </w:tcPr>
          <w:p w14:paraId="0CA19A5D" w14:textId="77777777" w:rsidR="001654F9" w:rsidRDefault="001654F9" w:rsidP="001654F9">
            <w:pPr>
              <w:spacing w:before="225" w:after="225"/>
              <w:jc w:val="both"/>
            </w:pPr>
            <w:r>
              <w:rPr>
                <w:rFonts w:ascii="Arial" w:hAnsi="Arial" w:cs="Arial"/>
                <w:color w:val="000000"/>
                <w:sz w:val="18"/>
                <w:szCs w:val="18"/>
              </w:rPr>
              <w:t>Nadzornik mora imeti opravljanje svoje dejavnosti in dela po tej pogodbi zavarovana skladno z Zakonom o graditvi objektov pri zavarovalnici za čas izvedbe del iz te pogodbe. Zavarovalno polico bo nadzornik naročniku predložil najkasneje ob podpisu pogodbe.</w:t>
            </w:r>
          </w:p>
        </w:tc>
      </w:tr>
    </w:tbl>
    <w:p w14:paraId="0559763C" w14:textId="77777777" w:rsidR="001654F9" w:rsidRDefault="001654F9" w:rsidP="001654F9">
      <w:pPr>
        <w:spacing w:before="225" w:after="225" w:line="240" w:lineRule="auto"/>
        <w:jc w:val="both"/>
      </w:pPr>
      <w:r>
        <w:rPr>
          <w:rFonts w:ascii="Arial" w:hAnsi="Arial" w:cs="Arial"/>
          <w:b/>
          <w:bCs/>
          <w:color w:val="000000"/>
          <w:sz w:val="18"/>
          <w:szCs w:val="18"/>
        </w:rPr>
        <w:t>XV. KONČNA DOLOČILA</w:t>
      </w:r>
    </w:p>
    <w:p w14:paraId="54198CCD" w14:textId="77777777" w:rsidR="001654F9" w:rsidRDefault="001654F9" w:rsidP="001654F9">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1654F9" w14:paraId="48D31271" w14:textId="77777777" w:rsidTr="001654F9">
        <w:tc>
          <w:tcPr>
            <w:tcW w:w="0" w:type="auto"/>
            <w:tcMar>
              <w:top w:w="0" w:type="auto"/>
              <w:bottom w:w="0" w:type="auto"/>
            </w:tcMar>
          </w:tcPr>
          <w:p w14:paraId="733B665E" w14:textId="77777777" w:rsidR="001654F9" w:rsidRDefault="001654F9" w:rsidP="001654F9">
            <w:pPr>
              <w:spacing w:before="225" w:after="225"/>
              <w:jc w:val="both"/>
            </w:pPr>
            <w:r>
              <w:rPr>
                <w:rFonts w:ascii="Arial" w:hAnsi="Arial" w:cs="Arial"/>
                <w:color w:val="000000"/>
                <w:sz w:val="18"/>
                <w:szCs w:val="18"/>
              </w:rPr>
              <w:t>Pogodbeni stranki bosta morebitne spore, ki bi nastajali pri izvrševanju določil te pogodbe urejali sporazumno in z dogovarjanjem, v primeru, da sporazuma ne bi bilo možno doseči, bo spore reševalo pristojno sodišče po sedežu naročnika.</w:t>
            </w:r>
          </w:p>
        </w:tc>
      </w:tr>
    </w:tbl>
    <w:p w14:paraId="64776146" w14:textId="77777777" w:rsidR="001654F9" w:rsidRDefault="001654F9" w:rsidP="001654F9">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1654F9" w14:paraId="660BE858" w14:textId="77777777" w:rsidTr="001654F9">
        <w:tc>
          <w:tcPr>
            <w:tcW w:w="0" w:type="auto"/>
            <w:tcMar>
              <w:top w:w="0" w:type="auto"/>
              <w:bottom w:w="0" w:type="auto"/>
            </w:tcMar>
          </w:tcPr>
          <w:p w14:paraId="52DBADAB" w14:textId="77777777" w:rsidR="001654F9" w:rsidRDefault="001654F9" w:rsidP="001654F9">
            <w:pPr>
              <w:spacing w:before="225" w:after="225"/>
              <w:jc w:val="both"/>
            </w:pPr>
            <w:r>
              <w:rPr>
                <w:rFonts w:ascii="Arial" w:hAnsi="Arial" w:cs="Arial"/>
                <w:color w:val="000000"/>
                <w:sz w:val="18"/>
                <w:szCs w:val="18"/>
              </w:rPr>
              <w:t>Pogodba je nična, če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1654F9" w14:paraId="7ED789A1" w14:textId="77777777" w:rsidTr="001654F9">
              <w:tc>
                <w:tcPr>
                  <w:tcW w:w="0" w:type="auto"/>
                  <w:tcMar>
                    <w:top w:w="0" w:type="auto"/>
                    <w:bottom w:w="0" w:type="auto"/>
                  </w:tcMar>
                </w:tcPr>
                <w:p w14:paraId="50A260E5" w14:textId="77777777" w:rsidR="001654F9" w:rsidRDefault="001654F9" w:rsidP="00C5178F">
                  <w:pPr>
                    <w:numPr>
                      <w:ilvl w:val="0"/>
                      <w:numId w:val="71"/>
                    </w:numPr>
                    <w:jc w:val="both"/>
                    <w:rPr>
                      <w:rFonts w:ascii="Arial" w:hAnsi="Arial" w:cs="Arial"/>
                      <w:color w:val="000000"/>
                      <w:sz w:val="18"/>
                      <w:szCs w:val="18"/>
                    </w:rPr>
                  </w:pPr>
                  <w:r>
                    <w:rPr>
                      <w:rFonts w:ascii="Arial" w:hAnsi="Arial" w:cs="Arial"/>
                      <w:color w:val="000000"/>
                      <w:sz w:val="18"/>
                      <w:szCs w:val="18"/>
                    </w:rPr>
                    <w:t>pridobitev posla ali</w:t>
                  </w:r>
                </w:p>
                <w:p w14:paraId="006C20FD" w14:textId="77777777" w:rsidR="001654F9" w:rsidRDefault="001654F9" w:rsidP="00C5178F">
                  <w:pPr>
                    <w:numPr>
                      <w:ilvl w:val="0"/>
                      <w:numId w:val="7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F3A3DAF" w14:textId="77777777" w:rsidR="001654F9" w:rsidRDefault="001654F9" w:rsidP="00C5178F">
                  <w:pPr>
                    <w:numPr>
                      <w:ilvl w:val="0"/>
                      <w:numId w:val="7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085D5020" w14:textId="77777777" w:rsidR="001654F9" w:rsidRDefault="001654F9" w:rsidP="00C5178F">
                  <w:pPr>
                    <w:numPr>
                      <w:ilvl w:val="0"/>
                      <w:numId w:val="7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DC7D38F" w14:textId="77777777" w:rsidR="001654F9" w:rsidRDefault="001654F9" w:rsidP="001654F9"/>
        </w:tc>
      </w:tr>
    </w:tbl>
    <w:p w14:paraId="71DD582D" w14:textId="77777777" w:rsidR="001654F9" w:rsidRDefault="001654F9" w:rsidP="001654F9">
      <w:pPr>
        <w:spacing w:after="0" w:line="240" w:lineRule="auto"/>
        <w:jc w:val="center"/>
        <w:rPr>
          <w:rFonts w:ascii="Arial" w:hAnsi="Arial" w:cs="Arial"/>
          <w:b/>
          <w:bCs/>
          <w:color w:val="000000"/>
          <w:sz w:val="18"/>
          <w:szCs w:val="18"/>
        </w:rPr>
      </w:pPr>
    </w:p>
    <w:p w14:paraId="538C98E1" w14:textId="77777777" w:rsidR="001654F9" w:rsidRDefault="001654F9" w:rsidP="001654F9">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962"/>
      </w:tblGrid>
      <w:tr w:rsidR="001654F9" w14:paraId="5B25ECBA" w14:textId="77777777" w:rsidTr="001654F9">
        <w:tc>
          <w:tcPr>
            <w:tcW w:w="0" w:type="auto"/>
            <w:tcMar>
              <w:top w:w="0" w:type="auto"/>
              <w:bottom w:w="0" w:type="auto"/>
            </w:tcMar>
          </w:tcPr>
          <w:p w14:paraId="53D1C42E" w14:textId="77777777" w:rsidR="0025484C" w:rsidRPr="001F3424" w:rsidRDefault="001654F9" w:rsidP="0025484C">
            <w:pPr>
              <w:spacing w:before="224" w:after="224"/>
              <w:jc w:val="both"/>
              <w:outlineLvl w:val="1"/>
              <w:rPr>
                <w:rFonts w:ascii="Arial" w:hAnsi="Arial" w:cs="Arial"/>
                <w:sz w:val="18"/>
                <w:szCs w:val="18"/>
              </w:rPr>
            </w:pPr>
            <w:r>
              <w:rPr>
                <w:rFonts w:ascii="Arial" w:hAnsi="Arial" w:cs="Arial"/>
                <w:color w:val="000000"/>
                <w:sz w:val="18"/>
                <w:szCs w:val="18"/>
              </w:rPr>
              <w:t xml:space="preserve">Pogodba je napisana v 4 (štirih) enakih izvodih, od katerih šteje vsak kot original. Naročnik in nadzornik prejmeta vsak po 2 (dva) izvoda in prične veljati, ko </w:t>
            </w:r>
            <w:r w:rsidR="0025484C">
              <w:rPr>
                <w:rFonts w:ascii="Arial" w:hAnsi="Arial" w:cs="Arial"/>
                <w:sz w:val="18"/>
                <w:szCs w:val="18"/>
              </w:rPr>
              <w:t>nadzornik</w:t>
            </w:r>
            <w:r w:rsidR="0025484C" w:rsidRPr="001F3424">
              <w:rPr>
                <w:rFonts w:ascii="Arial" w:hAnsi="Arial" w:cs="Arial"/>
                <w:sz w:val="18"/>
                <w:szCs w:val="18"/>
              </w:rPr>
              <w:t xml:space="preserve"> predloži naročniku zavarovanje za dobro izvedbo pogodbenih obveznosti</w:t>
            </w:r>
            <w:r w:rsidR="0025484C">
              <w:rPr>
                <w:rFonts w:ascii="Arial" w:hAnsi="Arial" w:cs="Arial"/>
                <w:sz w:val="18"/>
                <w:szCs w:val="18"/>
              </w:rPr>
              <w:t xml:space="preserve"> in zavarovanje poklicne odgovornosti.</w:t>
            </w:r>
          </w:p>
          <w:p w14:paraId="31600DC0" w14:textId="77777777" w:rsidR="001654F9" w:rsidRDefault="001654F9" w:rsidP="001654F9">
            <w:pPr>
              <w:spacing w:before="225" w:after="225"/>
              <w:jc w:val="both"/>
            </w:pPr>
          </w:p>
          <w:p w14:paraId="4CFC4DF3" w14:textId="77777777" w:rsidR="001654F9"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lastRenderedPageBreak/>
              <w:t>Sestavni deli te pogodbe so:</w:t>
            </w:r>
          </w:p>
          <w:p w14:paraId="06473CE5" w14:textId="77777777" w:rsidR="001654F9"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t>a) ponudba št. ________ z dne__________ za gradbeni nadzor nad gradnjo objekta (navesti objekt),</w:t>
            </w:r>
          </w:p>
          <w:p w14:paraId="75F7D9F5" w14:textId="77777777" w:rsidR="001654F9"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t>b) terminski plan izvajanja del, datum: ___________,</w:t>
            </w:r>
          </w:p>
          <w:p w14:paraId="407171C2" w14:textId="77777777" w:rsidR="001654F9" w:rsidRPr="001F5417" w:rsidRDefault="001654F9" w:rsidP="001654F9">
            <w:pPr>
              <w:spacing w:before="225" w:after="225"/>
              <w:jc w:val="both"/>
              <w:rPr>
                <w:rFonts w:ascii="Arial" w:hAnsi="Arial" w:cs="Arial"/>
                <w:color w:val="000000"/>
                <w:sz w:val="18"/>
                <w:szCs w:val="18"/>
              </w:rPr>
            </w:pPr>
            <w:r>
              <w:rPr>
                <w:rFonts w:ascii="Arial" w:hAnsi="Arial" w:cs="Arial"/>
                <w:color w:val="000000"/>
                <w:sz w:val="18"/>
                <w:szCs w:val="18"/>
              </w:rPr>
              <w:t>c) celotna dokumentacija v zvezi z oddajo javnega naročila.</w:t>
            </w:r>
          </w:p>
        </w:tc>
      </w:tr>
    </w:tbl>
    <w:p w14:paraId="58F77FD3" w14:textId="77777777" w:rsidR="001654F9" w:rsidRDefault="001654F9" w:rsidP="001654F9">
      <w:pPr>
        <w:spacing w:before="975" w:after="225" w:line="240" w:lineRule="auto"/>
        <w:jc w:val="both"/>
        <w:rPr>
          <w:rFonts w:ascii="Arial" w:hAnsi="Arial" w:cs="Arial"/>
          <w:color w:val="000000"/>
          <w:sz w:val="18"/>
          <w:szCs w:val="18"/>
        </w:rPr>
      </w:pPr>
      <w:r>
        <w:rPr>
          <w:rFonts w:ascii="Arial" w:hAnsi="Arial" w:cs="Arial"/>
          <w:color w:val="000000"/>
          <w:sz w:val="18"/>
          <w:szCs w:val="18"/>
        </w:rPr>
        <w:lastRenderedPageBreak/>
        <w:t>V/na ________________, dne 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654F9" w:rsidRPr="000049FD" w14:paraId="62B71AD5" w14:textId="77777777" w:rsidTr="001654F9">
        <w:tc>
          <w:tcPr>
            <w:tcW w:w="4530" w:type="dxa"/>
          </w:tcPr>
          <w:p w14:paraId="29EF9CD7" w14:textId="77777777" w:rsidR="001654F9" w:rsidRPr="005F6572" w:rsidRDefault="001654F9" w:rsidP="001654F9">
            <w:pPr>
              <w:jc w:val="both"/>
              <w:rPr>
                <w:rFonts w:ascii="Arial" w:hAnsi="Arial" w:cs="Arial"/>
                <w:color w:val="000000"/>
                <w:sz w:val="18"/>
                <w:szCs w:val="18"/>
              </w:rPr>
            </w:pPr>
            <w:r>
              <w:rPr>
                <w:rFonts w:ascii="Arial" w:hAnsi="Arial" w:cs="Arial"/>
                <w:color w:val="000000"/>
                <w:sz w:val="18"/>
                <w:szCs w:val="18"/>
              </w:rPr>
              <w:t>Nadzornik</w:t>
            </w:r>
            <w:r w:rsidRPr="005F6572">
              <w:rPr>
                <w:rFonts w:ascii="Arial" w:hAnsi="Arial" w:cs="Arial"/>
                <w:color w:val="000000"/>
                <w:sz w:val="18"/>
                <w:szCs w:val="18"/>
              </w:rPr>
              <w:t>:</w:t>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p>
        </w:tc>
        <w:tc>
          <w:tcPr>
            <w:tcW w:w="4530" w:type="dxa"/>
          </w:tcPr>
          <w:p w14:paraId="6860C01E" w14:textId="77777777" w:rsidR="001654F9" w:rsidRPr="005F6572" w:rsidRDefault="001654F9" w:rsidP="001654F9">
            <w:pPr>
              <w:jc w:val="both"/>
              <w:rPr>
                <w:rFonts w:ascii="Arial" w:hAnsi="Arial" w:cs="Arial"/>
                <w:color w:val="000000"/>
                <w:sz w:val="18"/>
                <w:szCs w:val="18"/>
              </w:rPr>
            </w:pPr>
            <w:r w:rsidRPr="005F6572">
              <w:rPr>
                <w:rFonts w:ascii="Arial" w:hAnsi="Arial" w:cs="Arial"/>
                <w:color w:val="000000"/>
                <w:sz w:val="18"/>
                <w:szCs w:val="18"/>
              </w:rPr>
              <w:t>Naročnik:</w:t>
            </w:r>
          </w:p>
        </w:tc>
      </w:tr>
      <w:tr w:rsidR="001654F9" w:rsidRPr="000049FD" w14:paraId="6B3424F7" w14:textId="77777777" w:rsidTr="001654F9">
        <w:tc>
          <w:tcPr>
            <w:tcW w:w="4530" w:type="dxa"/>
          </w:tcPr>
          <w:p w14:paraId="258D58B6" w14:textId="77777777" w:rsidR="001654F9" w:rsidRPr="005F6572" w:rsidRDefault="001654F9" w:rsidP="001654F9">
            <w:pPr>
              <w:jc w:val="both"/>
              <w:rPr>
                <w:rFonts w:ascii="Arial" w:hAnsi="Arial" w:cs="Arial"/>
                <w:color w:val="000000"/>
                <w:sz w:val="18"/>
                <w:szCs w:val="18"/>
              </w:rPr>
            </w:pPr>
            <w:r w:rsidRPr="005F6572">
              <w:rPr>
                <w:rFonts w:ascii="Arial" w:hAnsi="Arial" w:cs="Arial"/>
                <w:color w:val="000000"/>
                <w:sz w:val="18"/>
                <w:szCs w:val="18"/>
              </w:rPr>
              <w:t>_____________________________</w:t>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p>
        </w:tc>
        <w:tc>
          <w:tcPr>
            <w:tcW w:w="4530" w:type="dxa"/>
          </w:tcPr>
          <w:p w14:paraId="3A911735" w14:textId="77777777" w:rsidR="001654F9" w:rsidRPr="005F6572" w:rsidRDefault="001654F9" w:rsidP="001654F9">
            <w:pPr>
              <w:jc w:val="both"/>
              <w:rPr>
                <w:rFonts w:ascii="Arial" w:hAnsi="Arial" w:cs="Arial"/>
                <w:color w:val="000000"/>
                <w:sz w:val="18"/>
                <w:szCs w:val="18"/>
              </w:rPr>
            </w:pPr>
            <w:r>
              <w:rPr>
                <w:rFonts w:ascii="Arial" w:hAnsi="Arial" w:cs="Arial"/>
                <w:sz w:val="18"/>
                <w:szCs w:val="18"/>
              </w:rPr>
              <w:t>SREDNJA ŠOLA ZA GOSTINSTVO IN TURIZEM</w:t>
            </w:r>
          </w:p>
        </w:tc>
      </w:tr>
      <w:tr w:rsidR="001654F9" w:rsidRPr="000049FD" w14:paraId="0046E6E7" w14:textId="77777777" w:rsidTr="001654F9">
        <w:tc>
          <w:tcPr>
            <w:tcW w:w="4530" w:type="dxa"/>
          </w:tcPr>
          <w:p w14:paraId="4A7B1A55" w14:textId="77777777" w:rsidR="001654F9" w:rsidRPr="005F6572" w:rsidRDefault="001654F9" w:rsidP="001654F9">
            <w:pPr>
              <w:jc w:val="both"/>
              <w:rPr>
                <w:rFonts w:ascii="Arial" w:hAnsi="Arial" w:cs="Arial"/>
                <w:color w:val="000000"/>
                <w:sz w:val="18"/>
                <w:szCs w:val="18"/>
              </w:rPr>
            </w:pP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p>
        </w:tc>
        <w:tc>
          <w:tcPr>
            <w:tcW w:w="4530" w:type="dxa"/>
          </w:tcPr>
          <w:p w14:paraId="6FADF96E" w14:textId="77777777" w:rsidR="001654F9" w:rsidRPr="005F6572" w:rsidRDefault="001654F9" w:rsidP="001654F9">
            <w:pPr>
              <w:jc w:val="both"/>
              <w:rPr>
                <w:rFonts w:ascii="Arial" w:hAnsi="Arial" w:cs="Arial"/>
                <w:color w:val="000000"/>
                <w:sz w:val="18"/>
                <w:szCs w:val="18"/>
              </w:rPr>
            </w:pPr>
          </w:p>
        </w:tc>
      </w:tr>
      <w:tr w:rsidR="001654F9" w:rsidRPr="000049FD" w14:paraId="1A4CB7D0" w14:textId="77777777" w:rsidTr="001654F9">
        <w:tc>
          <w:tcPr>
            <w:tcW w:w="4530" w:type="dxa"/>
          </w:tcPr>
          <w:p w14:paraId="3B14DBCC" w14:textId="77777777" w:rsidR="001654F9" w:rsidRPr="005F6572" w:rsidRDefault="001654F9" w:rsidP="001654F9">
            <w:pPr>
              <w:jc w:val="both"/>
              <w:rPr>
                <w:rFonts w:ascii="Arial" w:hAnsi="Arial" w:cs="Arial"/>
                <w:color w:val="000000"/>
                <w:sz w:val="18"/>
                <w:szCs w:val="18"/>
              </w:rPr>
            </w:pPr>
            <w:r w:rsidRPr="005F6572">
              <w:rPr>
                <w:rFonts w:ascii="Arial" w:hAnsi="Arial" w:cs="Arial"/>
                <w:color w:val="000000"/>
                <w:sz w:val="18"/>
                <w:szCs w:val="18"/>
              </w:rPr>
              <w:t>_____________________________</w:t>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p>
        </w:tc>
        <w:tc>
          <w:tcPr>
            <w:tcW w:w="4530" w:type="dxa"/>
          </w:tcPr>
          <w:p w14:paraId="2A40FD93" w14:textId="77777777" w:rsidR="001654F9" w:rsidRPr="005F6572" w:rsidRDefault="001654F9" w:rsidP="001654F9">
            <w:pPr>
              <w:jc w:val="both"/>
              <w:rPr>
                <w:rFonts w:ascii="Arial" w:hAnsi="Arial" w:cs="Arial"/>
                <w:color w:val="000000"/>
                <w:sz w:val="18"/>
                <w:szCs w:val="18"/>
              </w:rPr>
            </w:pPr>
            <w:r>
              <w:rPr>
                <w:rFonts w:ascii="Arial" w:hAnsi="Arial" w:cs="Arial"/>
                <w:sz w:val="18"/>
                <w:szCs w:val="18"/>
              </w:rPr>
              <w:t>Dušan Erjavec, ravnatelj</w:t>
            </w:r>
          </w:p>
        </w:tc>
      </w:tr>
      <w:tr w:rsidR="001654F9" w:rsidRPr="000049FD" w14:paraId="45728CEE" w14:textId="77777777" w:rsidTr="001654F9">
        <w:trPr>
          <w:trHeight w:val="88"/>
        </w:trPr>
        <w:tc>
          <w:tcPr>
            <w:tcW w:w="4530" w:type="dxa"/>
          </w:tcPr>
          <w:p w14:paraId="0C345E03" w14:textId="77777777" w:rsidR="001654F9" w:rsidRPr="005F6572" w:rsidRDefault="001654F9" w:rsidP="001654F9">
            <w:pPr>
              <w:jc w:val="both"/>
              <w:rPr>
                <w:rFonts w:ascii="Arial" w:hAnsi="Arial" w:cs="Arial"/>
                <w:color w:val="000000"/>
                <w:sz w:val="18"/>
                <w:szCs w:val="18"/>
              </w:rPr>
            </w:pPr>
            <w:r w:rsidRPr="005F6572">
              <w:rPr>
                <w:rFonts w:ascii="Arial" w:hAnsi="Arial" w:cs="Arial"/>
                <w:color w:val="000000"/>
                <w:sz w:val="18"/>
                <w:szCs w:val="18"/>
              </w:rPr>
              <w:t>_____________________________</w:t>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r w:rsidRPr="005F6572">
              <w:rPr>
                <w:rFonts w:ascii="Arial" w:hAnsi="Arial" w:cs="Arial"/>
                <w:color w:val="000000"/>
                <w:sz w:val="18"/>
                <w:szCs w:val="18"/>
              </w:rPr>
              <w:tab/>
            </w:r>
          </w:p>
        </w:tc>
        <w:tc>
          <w:tcPr>
            <w:tcW w:w="4530" w:type="dxa"/>
          </w:tcPr>
          <w:p w14:paraId="50075C73" w14:textId="77777777" w:rsidR="001654F9" w:rsidRPr="005F6572" w:rsidRDefault="001654F9" w:rsidP="001654F9">
            <w:pPr>
              <w:jc w:val="both"/>
              <w:rPr>
                <w:rFonts w:ascii="Arial" w:hAnsi="Arial" w:cs="Arial"/>
                <w:color w:val="000000"/>
                <w:sz w:val="18"/>
                <w:szCs w:val="18"/>
              </w:rPr>
            </w:pPr>
            <w:r w:rsidRPr="005F6572">
              <w:rPr>
                <w:rFonts w:ascii="Arial" w:hAnsi="Arial" w:cs="Arial"/>
                <w:color w:val="000000"/>
                <w:sz w:val="18"/>
                <w:szCs w:val="18"/>
              </w:rPr>
              <w:t>_____________________________</w:t>
            </w:r>
          </w:p>
        </w:tc>
      </w:tr>
    </w:tbl>
    <w:p w14:paraId="5695688B" w14:textId="77777777" w:rsidR="00340EC3" w:rsidRDefault="00340EC3">
      <w:pPr>
        <w:rPr>
          <w:rFonts w:ascii="Arial" w:hAnsi="Arial" w:cs="Arial"/>
          <w:b/>
          <w:bCs/>
          <w:color w:val="000000"/>
          <w:sz w:val="27"/>
          <w:szCs w:val="27"/>
        </w:rPr>
      </w:pPr>
    </w:p>
    <w:p w14:paraId="3CD86D6B" w14:textId="77777777" w:rsidR="00340EC3" w:rsidRPr="001F3424" w:rsidRDefault="00340EC3" w:rsidP="00340EC3">
      <w:pPr>
        <w:spacing w:before="224" w:after="224" w:line="240" w:lineRule="auto"/>
        <w:jc w:val="center"/>
        <w:outlineLvl w:val="1"/>
        <w:rPr>
          <w:rFonts w:ascii="Arial" w:hAnsi="Arial" w:cs="Arial"/>
          <w:b/>
          <w:bCs/>
        </w:rPr>
      </w:pPr>
    </w:p>
    <w:sectPr w:rsidR="00340EC3" w:rsidRPr="001F342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4667A" w14:textId="77777777" w:rsidR="00CB7464" w:rsidRDefault="00CB7464" w:rsidP="006975C6">
      <w:pPr>
        <w:spacing w:after="0" w:line="240" w:lineRule="auto"/>
      </w:pPr>
      <w:r>
        <w:separator/>
      </w:r>
    </w:p>
  </w:endnote>
  <w:endnote w:type="continuationSeparator" w:id="0">
    <w:p w14:paraId="744C2C83" w14:textId="77777777" w:rsidR="00CB7464" w:rsidRDefault="00CB746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398D3" w14:textId="77777777" w:rsidR="00D33D86" w:rsidRDefault="00D33D86" w:rsidP="00D81802">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04E2D" w14:textId="77777777" w:rsidR="00D33D86" w:rsidRDefault="00D33D86" w:rsidP="00D81802">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646B" w14:textId="77777777" w:rsidR="00D33D86" w:rsidRDefault="00D33D86" w:rsidP="00D81802">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5041A" w14:textId="77777777" w:rsidR="00D33D86" w:rsidRDefault="00D33D86" w:rsidP="00D8180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9C567" w14:textId="77777777" w:rsidR="00D33D86" w:rsidRDefault="00D33D86" w:rsidP="00D8180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5E375" w14:textId="77777777" w:rsidR="00D33D86" w:rsidRDefault="00D33D86" w:rsidP="00D8180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34C" w14:textId="77777777" w:rsidR="00D33D86" w:rsidRDefault="00D33D86" w:rsidP="00D8180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64B39" w14:textId="77777777" w:rsidR="00D33D86" w:rsidRDefault="00D33D86" w:rsidP="00D8180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0385A" w14:textId="77777777" w:rsidR="00D33D86" w:rsidRDefault="00D33D86" w:rsidP="00D81802">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E3C8F" w14:textId="77777777" w:rsidR="00D33D86" w:rsidRDefault="00D33D86" w:rsidP="00D81802">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269E1" w14:textId="77777777" w:rsidR="00D33D86" w:rsidRDefault="00D33D86" w:rsidP="00D81802">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ECFB5" w14:textId="77777777" w:rsidR="00CB7464" w:rsidRDefault="00CB7464" w:rsidP="006975C6">
      <w:pPr>
        <w:spacing w:after="0" w:line="240" w:lineRule="auto"/>
      </w:pPr>
      <w:r>
        <w:separator/>
      </w:r>
    </w:p>
  </w:footnote>
  <w:footnote w:type="continuationSeparator" w:id="0">
    <w:p w14:paraId="10DF0D22" w14:textId="77777777" w:rsidR="00CB7464" w:rsidRDefault="00CB7464"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C4B02"/>
    <w:multiLevelType w:val="hybridMultilevel"/>
    <w:tmpl w:val="913894F6"/>
    <w:lvl w:ilvl="0" w:tplc="1FD8008E">
      <w:start w:val="1"/>
      <w:numFmt w:val="bullet"/>
      <w:lvlText w:val=""/>
      <w:lvlJc w:val="left"/>
      <w:pPr>
        <w:ind w:left="720" w:hanging="360"/>
      </w:pPr>
      <w:rPr>
        <w:rFonts w:ascii="Symbol" w:hAnsi="Symbol" w:cs="Symbol" w:hint="default"/>
        <w:sz w:val="18"/>
        <w:szCs w:val="18"/>
      </w:rPr>
    </w:lvl>
    <w:lvl w:ilvl="1" w:tplc="8314F62E">
      <w:start w:val="1"/>
      <w:numFmt w:val="bullet"/>
      <w:lvlText w:val="o"/>
      <w:lvlJc w:val="left"/>
      <w:pPr>
        <w:ind w:left="1440" w:hanging="360"/>
      </w:pPr>
      <w:rPr>
        <w:rFonts w:ascii="Courier New" w:hAnsi="Courier New" w:cs="Courier New" w:hint="default"/>
      </w:rPr>
    </w:lvl>
    <w:lvl w:ilvl="2" w:tplc="EAC4E076">
      <w:start w:val="1"/>
      <w:numFmt w:val="bullet"/>
      <w:lvlText w:val=""/>
      <w:lvlJc w:val="left"/>
      <w:pPr>
        <w:ind w:left="2160" w:hanging="360"/>
      </w:pPr>
      <w:rPr>
        <w:rFonts w:ascii="Wingdings" w:hAnsi="Wingdings" w:cs="Wingdings" w:hint="default"/>
      </w:rPr>
    </w:lvl>
    <w:lvl w:ilvl="3" w:tplc="9954D452">
      <w:start w:val="1"/>
      <w:numFmt w:val="bullet"/>
      <w:lvlText w:val=""/>
      <w:lvlJc w:val="left"/>
      <w:pPr>
        <w:ind w:left="2880" w:hanging="360"/>
      </w:pPr>
      <w:rPr>
        <w:rFonts w:ascii="Symbol" w:hAnsi="Symbol" w:cs="Symbol" w:hint="default"/>
      </w:rPr>
    </w:lvl>
    <w:lvl w:ilvl="4" w:tplc="E2A8E9E4">
      <w:start w:val="1"/>
      <w:numFmt w:val="bullet"/>
      <w:lvlText w:val="o"/>
      <w:lvlJc w:val="left"/>
      <w:pPr>
        <w:ind w:left="3600" w:hanging="360"/>
      </w:pPr>
      <w:rPr>
        <w:rFonts w:ascii="Courier New" w:hAnsi="Courier New" w:cs="Courier New" w:hint="default"/>
      </w:rPr>
    </w:lvl>
    <w:lvl w:ilvl="5" w:tplc="768C6EC6">
      <w:start w:val="1"/>
      <w:numFmt w:val="bullet"/>
      <w:lvlText w:val=""/>
      <w:lvlJc w:val="left"/>
      <w:pPr>
        <w:ind w:left="4320" w:hanging="360"/>
      </w:pPr>
      <w:rPr>
        <w:rFonts w:ascii="Wingdings" w:hAnsi="Wingdings" w:cs="Wingdings" w:hint="default"/>
      </w:rPr>
    </w:lvl>
    <w:lvl w:ilvl="6" w:tplc="FD404990">
      <w:start w:val="1"/>
      <w:numFmt w:val="bullet"/>
      <w:lvlText w:val=""/>
      <w:lvlJc w:val="left"/>
      <w:pPr>
        <w:ind w:left="5040" w:hanging="360"/>
      </w:pPr>
      <w:rPr>
        <w:rFonts w:ascii="Symbol" w:hAnsi="Symbol" w:cs="Symbol" w:hint="default"/>
      </w:rPr>
    </w:lvl>
    <w:lvl w:ilvl="7" w:tplc="9EC6B348">
      <w:start w:val="1"/>
      <w:numFmt w:val="bullet"/>
      <w:lvlText w:val="o"/>
      <w:lvlJc w:val="left"/>
      <w:pPr>
        <w:ind w:left="5760" w:hanging="360"/>
      </w:pPr>
      <w:rPr>
        <w:rFonts w:ascii="Courier New" w:hAnsi="Courier New" w:cs="Courier New" w:hint="default"/>
      </w:rPr>
    </w:lvl>
    <w:lvl w:ilvl="8" w:tplc="7D6057AA">
      <w:start w:val="1"/>
      <w:numFmt w:val="bullet"/>
      <w:lvlText w:val=""/>
      <w:lvlJc w:val="left"/>
      <w:pPr>
        <w:ind w:left="6480" w:hanging="360"/>
      </w:pPr>
      <w:rPr>
        <w:rFonts w:ascii="Wingdings" w:hAnsi="Wingdings" w:cs="Wingdings" w:hint="default"/>
      </w:rPr>
    </w:lvl>
  </w:abstractNum>
  <w:abstractNum w:abstractNumId="1" w15:restartNumberingAfterBreak="0">
    <w:nsid w:val="00D473AF"/>
    <w:multiLevelType w:val="hybridMultilevel"/>
    <w:tmpl w:val="925E9894"/>
    <w:lvl w:ilvl="0" w:tplc="D5F82930">
      <w:start w:val="5"/>
      <w:numFmt w:val="lowerLetter"/>
      <w:lvlText w:val="%1."/>
      <w:lvlJc w:val="left"/>
      <w:pPr>
        <w:ind w:left="720" w:hanging="360"/>
      </w:pPr>
      <w:rPr>
        <w:rFonts w:ascii="Arial" w:hAnsi="Arial" w:cs="Arial" w:hint="default"/>
        <w:sz w:val="18"/>
        <w:szCs w:val="18"/>
      </w:rPr>
    </w:lvl>
    <w:lvl w:ilvl="1" w:tplc="6CDC9CD6">
      <w:start w:val="1"/>
      <w:numFmt w:val="lowerLetter"/>
      <w:lvlText w:val="%2."/>
      <w:lvlJc w:val="left"/>
      <w:pPr>
        <w:ind w:left="1440" w:hanging="360"/>
      </w:pPr>
    </w:lvl>
    <w:lvl w:ilvl="2" w:tplc="42A4F112">
      <w:start w:val="1"/>
      <w:numFmt w:val="lowerLetter"/>
      <w:lvlText w:val="%3."/>
      <w:lvlJc w:val="left"/>
      <w:pPr>
        <w:ind w:left="2160" w:hanging="360"/>
      </w:pPr>
    </w:lvl>
    <w:lvl w:ilvl="3" w:tplc="BEBE19AA">
      <w:start w:val="1"/>
      <w:numFmt w:val="lowerLetter"/>
      <w:lvlText w:val="%4."/>
      <w:lvlJc w:val="left"/>
      <w:pPr>
        <w:ind w:left="2880" w:hanging="360"/>
      </w:pPr>
    </w:lvl>
    <w:lvl w:ilvl="4" w:tplc="FB92BCEA">
      <w:start w:val="1"/>
      <w:numFmt w:val="lowerLetter"/>
      <w:lvlText w:val="%5."/>
      <w:lvlJc w:val="left"/>
      <w:pPr>
        <w:ind w:left="3600" w:hanging="360"/>
      </w:pPr>
    </w:lvl>
    <w:lvl w:ilvl="5" w:tplc="001A49EC">
      <w:start w:val="1"/>
      <w:numFmt w:val="lowerLetter"/>
      <w:lvlText w:val="%6."/>
      <w:lvlJc w:val="left"/>
      <w:pPr>
        <w:ind w:left="4320" w:hanging="360"/>
      </w:pPr>
    </w:lvl>
    <w:lvl w:ilvl="6" w:tplc="3C0ADCD8">
      <w:start w:val="1"/>
      <w:numFmt w:val="lowerLetter"/>
      <w:lvlText w:val="%7."/>
      <w:lvlJc w:val="left"/>
      <w:pPr>
        <w:ind w:left="5040" w:hanging="360"/>
      </w:pPr>
    </w:lvl>
    <w:lvl w:ilvl="7" w:tplc="E2E2B210">
      <w:start w:val="1"/>
      <w:numFmt w:val="lowerLetter"/>
      <w:lvlText w:val="%8."/>
      <w:lvlJc w:val="left"/>
      <w:pPr>
        <w:ind w:left="5760" w:hanging="360"/>
      </w:pPr>
    </w:lvl>
    <w:lvl w:ilvl="8" w:tplc="7D4ADDC0">
      <w:start w:val="1"/>
      <w:numFmt w:val="lowerLetter"/>
      <w:lvlText w:val="%9."/>
      <w:lvlJc w:val="left"/>
      <w:pPr>
        <w:ind w:left="6480" w:hanging="360"/>
      </w:pPr>
    </w:lvl>
  </w:abstractNum>
  <w:abstractNum w:abstractNumId="2" w15:restartNumberingAfterBreak="0">
    <w:nsid w:val="00E5121F"/>
    <w:multiLevelType w:val="hybridMultilevel"/>
    <w:tmpl w:val="CC509C88"/>
    <w:lvl w:ilvl="0" w:tplc="7EC862DA">
      <w:start w:val="1"/>
      <w:numFmt w:val="bullet"/>
      <w:lvlText w:val=""/>
      <w:lvlJc w:val="left"/>
      <w:pPr>
        <w:ind w:left="720" w:hanging="360"/>
      </w:pPr>
      <w:rPr>
        <w:rFonts w:ascii="Symbol" w:hAnsi="Symbol" w:cs="Symbol" w:hint="default"/>
        <w:sz w:val="18"/>
        <w:szCs w:val="18"/>
      </w:rPr>
    </w:lvl>
    <w:lvl w:ilvl="1" w:tplc="D2580A7E">
      <w:start w:val="1"/>
      <w:numFmt w:val="bullet"/>
      <w:lvlText w:val="o"/>
      <w:lvlJc w:val="left"/>
      <w:pPr>
        <w:ind w:left="1440" w:hanging="360"/>
      </w:pPr>
      <w:rPr>
        <w:rFonts w:ascii="Courier New" w:hAnsi="Courier New" w:cs="Courier New" w:hint="default"/>
      </w:rPr>
    </w:lvl>
    <w:lvl w:ilvl="2" w:tplc="D9A0637E">
      <w:start w:val="1"/>
      <w:numFmt w:val="bullet"/>
      <w:lvlText w:val=""/>
      <w:lvlJc w:val="left"/>
      <w:pPr>
        <w:ind w:left="2160" w:hanging="360"/>
      </w:pPr>
      <w:rPr>
        <w:rFonts w:ascii="Wingdings" w:hAnsi="Wingdings" w:cs="Wingdings" w:hint="default"/>
      </w:rPr>
    </w:lvl>
    <w:lvl w:ilvl="3" w:tplc="4274AC94">
      <w:start w:val="1"/>
      <w:numFmt w:val="bullet"/>
      <w:lvlText w:val=""/>
      <w:lvlJc w:val="left"/>
      <w:pPr>
        <w:ind w:left="2880" w:hanging="360"/>
      </w:pPr>
      <w:rPr>
        <w:rFonts w:ascii="Symbol" w:hAnsi="Symbol" w:cs="Symbol" w:hint="default"/>
      </w:rPr>
    </w:lvl>
    <w:lvl w:ilvl="4" w:tplc="3FB45F56">
      <w:start w:val="1"/>
      <w:numFmt w:val="bullet"/>
      <w:lvlText w:val="o"/>
      <w:lvlJc w:val="left"/>
      <w:pPr>
        <w:ind w:left="3600" w:hanging="360"/>
      </w:pPr>
      <w:rPr>
        <w:rFonts w:ascii="Courier New" w:hAnsi="Courier New" w:cs="Courier New" w:hint="default"/>
      </w:rPr>
    </w:lvl>
    <w:lvl w:ilvl="5" w:tplc="F0B28206">
      <w:start w:val="1"/>
      <w:numFmt w:val="bullet"/>
      <w:lvlText w:val=""/>
      <w:lvlJc w:val="left"/>
      <w:pPr>
        <w:ind w:left="4320" w:hanging="360"/>
      </w:pPr>
      <w:rPr>
        <w:rFonts w:ascii="Wingdings" w:hAnsi="Wingdings" w:cs="Wingdings" w:hint="default"/>
      </w:rPr>
    </w:lvl>
    <w:lvl w:ilvl="6" w:tplc="B922C5CA">
      <w:start w:val="1"/>
      <w:numFmt w:val="bullet"/>
      <w:lvlText w:val=""/>
      <w:lvlJc w:val="left"/>
      <w:pPr>
        <w:ind w:left="5040" w:hanging="360"/>
      </w:pPr>
      <w:rPr>
        <w:rFonts w:ascii="Symbol" w:hAnsi="Symbol" w:cs="Symbol" w:hint="default"/>
      </w:rPr>
    </w:lvl>
    <w:lvl w:ilvl="7" w:tplc="875E813C">
      <w:start w:val="1"/>
      <w:numFmt w:val="bullet"/>
      <w:lvlText w:val="o"/>
      <w:lvlJc w:val="left"/>
      <w:pPr>
        <w:ind w:left="5760" w:hanging="360"/>
      </w:pPr>
      <w:rPr>
        <w:rFonts w:ascii="Courier New" w:hAnsi="Courier New" w:cs="Courier New" w:hint="default"/>
      </w:rPr>
    </w:lvl>
    <w:lvl w:ilvl="8" w:tplc="4984B9EE">
      <w:start w:val="1"/>
      <w:numFmt w:val="bullet"/>
      <w:lvlText w:val=""/>
      <w:lvlJc w:val="left"/>
      <w:pPr>
        <w:ind w:left="6480" w:hanging="360"/>
      </w:pPr>
      <w:rPr>
        <w:rFonts w:ascii="Wingdings" w:hAnsi="Wingdings" w:cs="Wingdings" w:hint="default"/>
      </w:rPr>
    </w:lvl>
  </w:abstractNum>
  <w:abstractNum w:abstractNumId="3" w15:restartNumberingAfterBreak="0">
    <w:nsid w:val="023A0D6B"/>
    <w:multiLevelType w:val="hybridMultilevel"/>
    <w:tmpl w:val="EDEAD5A6"/>
    <w:lvl w:ilvl="0" w:tplc="D186B36A">
      <w:start w:val="1"/>
      <w:numFmt w:val="bullet"/>
      <w:lvlText w:val=""/>
      <w:lvlJc w:val="left"/>
      <w:pPr>
        <w:ind w:left="720" w:hanging="360"/>
      </w:pPr>
      <w:rPr>
        <w:rFonts w:ascii="Symbol" w:hAnsi="Symbol" w:cs="Symbol" w:hint="default"/>
        <w:sz w:val="18"/>
        <w:szCs w:val="18"/>
      </w:rPr>
    </w:lvl>
    <w:lvl w:ilvl="1" w:tplc="6A7A512E">
      <w:start w:val="1"/>
      <w:numFmt w:val="bullet"/>
      <w:lvlText w:val="o"/>
      <w:lvlJc w:val="left"/>
      <w:pPr>
        <w:ind w:left="1440" w:hanging="360"/>
      </w:pPr>
      <w:rPr>
        <w:rFonts w:ascii="Courier New" w:hAnsi="Courier New" w:cs="Courier New" w:hint="default"/>
      </w:rPr>
    </w:lvl>
    <w:lvl w:ilvl="2" w:tplc="E47AD220">
      <w:start w:val="1"/>
      <w:numFmt w:val="bullet"/>
      <w:lvlText w:val=""/>
      <w:lvlJc w:val="left"/>
      <w:pPr>
        <w:ind w:left="2160" w:hanging="360"/>
      </w:pPr>
      <w:rPr>
        <w:rFonts w:ascii="Wingdings" w:hAnsi="Wingdings" w:cs="Wingdings" w:hint="default"/>
      </w:rPr>
    </w:lvl>
    <w:lvl w:ilvl="3" w:tplc="9EEE9CA2">
      <w:start w:val="1"/>
      <w:numFmt w:val="bullet"/>
      <w:lvlText w:val=""/>
      <w:lvlJc w:val="left"/>
      <w:pPr>
        <w:ind w:left="2880" w:hanging="360"/>
      </w:pPr>
      <w:rPr>
        <w:rFonts w:ascii="Symbol" w:hAnsi="Symbol" w:cs="Symbol" w:hint="default"/>
      </w:rPr>
    </w:lvl>
    <w:lvl w:ilvl="4" w:tplc="685CEF7E">
      <w:start w:val="1"/>
      <w:numFmt w:val="bullet"/>
      <w:lvlText w:val="o"/>
      <w:lvlJc w:val="left"/>
      <w:pPr>
        <w:ind w:left="3600" w:hanging="360"/>
      </w:pPr>
      <w:rPr>
        <w:rFonts w:ascii="Courier New" w:hAnsi="Courier New" w:cs="Courier New" w:hint="default"/>
      </w:rPr>
    </w:lvl>
    <w:lvl w:ilvl="5" w:tplc="4D82D696">
      <w:start w:val="1"/>
      <w:numFmt w:val="bullet"/>
      <w:lvlText w:val=""/>
      <w:lvlJc w:val="left"/>
      <w:pPr>
        <w:ind w:left="4320" w:hanging="360"/>
      </w:pPr>
      <w:rPr>
        <w:rFonts w:ascii="Wingdings" w:hAnsi="Wingdings" w:cs="Wingdings" w:hint="default"/>
      </w:rPr>
    </w:lvl>
    <w:lvl w:ilvl="6" w:tplc="DC08BF72">
      <w:start w:val="1"/>
      <w:numFmt w:val="bullet"/>
      <w:lvlText w:val=""/>
      <w:lvlJc w:val="left"/>
      <w:pPr>
        <w:ind w:left="5040" w:hanging="360"/>
      </w:pPr>
      <w:rPr>
        <w:rFonts w:ascii="Symbol" w:hAnsi="Symbol" w:cs="Symbol" w:hint="default"/>
      </w:rPr>
    </w:lvl>
    <w:lvl w:ilvl="7" w:tplc="03089350">
      <w:start w:val="1"/>
      <w:numFmt w:val="bullet"/>
      <w:lvlText w:val="o"/>
      <w:lvlJc w:val="left"/>
      <w:pPr>
        <w:ind w:left="5760" w:hanging="360"/>
      </w:pPr>
      <w:rPr>
        <w:rFonts w:ascii="Courier New" w:hAnsi="Courier New" w:cs="Courier New" w:hint="default"/>
      </w:rPr>
    </w:lvl>
    <w:lvl w:ilvl="8" w:tplc="0296B3CE">
      <w:start w:val="1"/>
      <w:numFmt w:val="bullet"/>
      <w:lvlText w:val=""/>
      <w:lvlJc w:val="left"/>
      <w:pPr>
        <w:ind w:left="6480" w:hanging="360"/>
      </w:pPr>
      <w:rPr>
        <w:rFonts w:ascii="Wingdings" w:hAnsi="Wingdings" w:cs="Wingdings" w:hint="default"/>
      </w:rPr>
    </w:lvl>
  </w:abstractNum>
  <w:abstractNum w:abstractNumId="4" w15:restartNumberingAfterBreak="0">
    <w:nsid w:val="097C1B93"/>
    <w:multiLevelType w:val="hybridMultilevel"/>
    <w:tmpl w:val="1832AE40"/>
    <w:lvl w:ilvl="0" w:tplc="626E9648">
      <w:start w:val="1"/>
      <w:numFmt w:val="decimal"/>
      <w:lvlText w:val="%1."/>
      <w:lvlJc w:val="left"/>
      <w:pPr>
        <w:ind w:left="720" w:hanging="360"/>
      </w:pPr>
      <w:rPr>
        <w:rFonts w:ascii="Arial" w:hAnsi="Arial" w:cs="Arial" w:hint="default"/>
        <w:sz w:val="18"/>
        <w:szCs w:val="18"/>
      </w:rPr>
    </w:lvl>
    <w:lvl w:ilvl="1" w:tplc="EDE4D1D8">
      <w:start w:val="1"/>
      <w:numFmt w:val="decimal"/>
      <w:lvlText w:val="%2."/>
      <w:lvlJc w:val="left"/>
      <w:pPr>
        <w:ind w:left="1440" w:hanging="360"/>
      </w:pPr>
    </w:lvl>
    <w:lvl w:ilvl="2" w:tplc="F5A4211E">
      <w:start w:val="1"/>
      <w:numFmt w:val="decimal"/>
      <w:lvlText w:val="%3."/>
      <w:lvlJc w:val="left"/>
      <w:pPr>
        <w:ind w:left="2160" w:hanging="360"/>
      </w:pPr>
    </w:lvl>
    <w:lvl w:ilvl="3" w:tplc="EFD202A6">
      <w:start w:val="1"/>
      <w:numFmt w:val="decimal"/>
      <w:lvlText w:val="%4."/>
      <w:lvlJc w:val="left"/>
      <w:pPr>
        <w:ind w:left="2880" w:hanging="360"/>
      </w:pPr>
    </w:lvl>
    <w:lvl w:ilvl="4" w:tplc="15C68996">
      <w:start w:val="1"/>
      <w:numFmt w:val="decimal"/>
      <w:lvlText w:val="%5."/>
      <w:lvlJc w:val="left"/>
      <w:pPr>
        <w:ind w:left="3600" w:hanging="360"/>
      </w:pPr>
    </w:lvl>
    <w:lvl w:ilvl="5" w:tplc="B706F364">
      <w:start w:val="1"/>
      <w:numFmt w:val="decimal"/>
      <w:lvlText w:val="%6."/>
      <w:lvlJc w:val="left"/>
      <w:pPr>
        <w:ind w:left="4320" w:hanging="360"/>
      </w:pPr>
    </w:lvl>
    <w:lvl w:ilvl="6" w:tplc="0AA0E464">
      <w:start w:val="1"/>
      <w:numFmt w:val="decimal"/>
      <w:lvlText w:val="%7."/>
      <w:lvlJc w:val="left"/>
      <w:pPr>
        <w:ind w:left="5040" w:hanging="360"/>
      </w:pPr>
    </w:lvl>
    <w:lvl w:ilvl="7" w:tplc="59661216">
      <w:start w:val="1"/>
      <w:numFmt w:val="decimal"/>
      <w:lvlText w:val="%8."/>
      <w:lvlJc w:val="left"/>
      <w:pPr>
        <w:ind w:left="5760" w:hanging="360"/>
      </w:pPr>
    </w:lvl>
    <w:lvl w:ilvl="8" w:tplc="478C3A24">
      <w:start w:val="1"/>
      <w:numFmt w:val="decimal"/>
      <w:lvlText w:val="%9."/>
      <w:lvlJc w:val="left"/>
      <w:pPr>
        <w:ind w:left="6480" w:hanging="360"/>
      </w:pPr>
    </w:lvl>
  </w:abstractNum>
  <w:abstractNum w:abstractNumId="5" w15:restartNumberingAfterBreak="0">
    <w:nsid w:val="0B76505F"/>
    <w:multiLevelType w:val="hybridMultilevel"/>
    <w:tmpl w:val="04BAD32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5A155B"/>
    <w:multiLevelType w:val="hybridMultilevel"/>
    <w:tmpl w:val="FC30867C"/>
    <w:lvl w:ilvl="0" w:tplc="B96274A0">
      <w:start w:val="1"/>
      <w:numFmt w:val="bullet"/>
      <w:lvlText w:val=""/>
      <w:lvlJc w:val="left"/>
      <w:pPr>
        <w:ind w:left="720" w:hanging="360"/>
      </w:pPr>
      <w:rPr>
        <w:rFonts w:ascii="Symbol" w:hAnsi="Symbol" w:cs="Symbol" w:hint="default"/>
        <w:sz w:val="18"/>
        <w:szCs w:val="18"/>
      </w:rPr>
    </w:lvl>
    <w:lvl w:ilvl="1" w:tplc="B0C8546E">
      <w:start w:val="1"/>
      <w:numFmt w:val="bullet"/>
      <w:lvlText w:val="o"/>
      <w:lvlJc w:val="left"/>
      <w:pPr>
        <w:ind w:left="1440" w:hanging="360"/>
      </w:pPr>
      <w:rPr>
        <w:rFonts w:ascii="Courier New" w:hAnsi="Courier New" w:cs="Courier New" w:hint="default"/>
      </w:rPr>
    </w:lvl>
    <w:lvl w:ilvl="2" w:tplc="85C201B2">
      <w:start w:val="1"/>
      <w:numFmt w:val="bullet"/>
      <w:lvlText w:val=""/>
      <w:lvlJc w:val="left"/>
      <w:pPr>
        <w:ind w:left="2160" w:hanging="360"/>
      </w:pPr>
      <w:rPr>
        <w:rFonts w:ascii="Wingdings" w:hAnsi="Wingdings" w:cs="Wingdings" w:hint="default"/>
      </w:rPr>
    </w:lvl>
    <w:lvl w:ilvl="3" w:tplc="710C5F36">
      <w:start w:val="1"/>
      <w:numFmt w:val="bullet"/>
      <w:lvlText w:val=""/>
      <w:lvlJc w:val="left"/>
      <w:pPr>
        <w:ind w:left="2880" w:hanging="360"/>
      </w:pPr>
      <w:rPr>
        <w:rFonts w:ascii="Symbol" w:hAnsi="Symbol" w:cs="Symbol" w:hint="default"/>
      </w:rPr>
    </w:lvl>
    <w:lvl w:ilvl="4" w:tplc="2FDEE86C">
      <w:start w:val="1"/>
      <w:numFmt w:val="bullet"/>
      <w:lvlText w:val="o"/>
      <w:lvlJc w:val="left"/>
      <w:pPr>
        <w:ind w:left="3600" w:hanging="360"/>
      </w:pPr>
      <w:rPr>
        <w:rFonts w:ascii="Courier New" w:hAnsi="Courier New" w:cs="Courier New" w:hint="default"/>
      </w:rPr>
    </w:lvl>
    <w:lvl w:ilvl="5" w:tplc="1128722E">
      <w:start w:val="1"/>
      <w:numFmt w:val="bullet"/>
      <w:lvlText w:val=""/>
      <w:lvlJc w:val="left"/>
      <w:pPr>
        <w:ind w:left="4320" w:hanging="360"/>
      </w:pPr>
      <w:rPr>
        <w:rFonts w:ascii="Wingdings" w:hAnsi="Wingdings" w:cs="Wingdings" w:hint="default"/>
      </w:rPr>
    </w:lvl>
    <w:lvl w:ilvl="6" w:tplc="B0CC289E">
      <w:start w:val="1"/>
      <w:numFmt w:val="bullet"/>
      <w:lvlText w:val=""/>
      <w:lvlJc w:val="left"/>
      <w:pPr>
        <w:ind w:left="5040" w:hanging="360"/>
      </w:pPr>
      <w:rPr>
        <w:rFonts w:ascii="Symbol" w:hAnsi="Symbol" w:cs="Symbol" w:hint="default"/>
      </w:rPr>
    </w:lvl>
    <w:lvl w:ilvl="7" w:tplc="AD226232">
      <w:start w:val="1"/>
      <w:numFmt w:val="bullet"/>
      <w:lvlText w:val="o"/>
      <w:lvlJc w:val="left"/>
      <w:pPr>
        <w:ind w:left="5760" w:hanging="360"/>
      </w:pPr>
      <w:rPr>
        <w:rFonts w:ascii="Courier New" w:hAnsi="Courier New" w:cs="Courier New" w:hint="default"/>
      </w:rPr>
    </w:lvl>
    <w:lvl w:ilvl="8" w:tplc="A11897D2">
      <w:start w:val="1"/>
      <w:numFmt w:val="bullet"/>
      <w:lvlText w:val=""/>
      <w:lvlJc w:val="left"/>
      <w:pPr>
        <w:ind w:left="6480" w:hanging="360"/>
      </w:pPr>
      <w:rPr>
        <w:rFonts w:ascii="Wingdings" w:hAnsi="Wingdings" w:cs="Wingdings" w:hint="default"/>
      </w:rPr>
    </w:lvl>
  </w:abstractNum>
  <w:abstractNum w:abstractNumId="7" w15:restartNumberingAfterBreak="0">
    <w:nsid w:val="11BE6169"/>
    <w:multiLevelType w:val="hybridMultilevel"/>
    <w:tmpl w:val="A2BA4B78"/>
    <w:lvl w:ilvl="0" w:tplc="923A5406">
      <w:start w:val="1"/>
      <w:numFmt w:val="bullet"/>
      <w:lvlText w:val=""/>
      <w:lvlJc w:val="left"/>
      <w:pPr>
        <w:ind w:left="720" w:hanging="360"/>
      </w:pPr>
      <w:rPr>
        <w:rFonts w:ascii="Symbol" w:hAnsi="Symbol" w:cs="Symbol" w:hint="default"/>
        <w:sz w:val="18"/>
        <w:szCs w:val="18"/>
      </w:rPr>
    </w:lvl>
    <w:lvl w:ilvl="1" w:tplc="C0483344">
      <w:start w:val="1"/>
      <w:numFmt w:val="bullet"/>
      <w:lvlText w:val="o"/>
      <w:lvlJc w:val="left"/>
      <w:pPr>
        <w:ind w:left="1440" w:hanging="360"/>
      </w:pPr>
      <w:rPr>
        <w:rFonts w:ascii="Courier New" w:hAnsi="Courier New" w:cs="Courier New" w:hint="default"/>
      </w:rPr>
    </w:lvl>
    <w:lvl w:ilvl="2" w:tplc="421A4C5C">
      <w:start w:val="1"/>
      <w:numFmt w:val="bullet"/>
      <w:lvlText w:val=""/>
      <w:lvlJc w:val="left"/>
      <w:pPr>
        <w:ind w:left="2160" w:hanging="360"/>
      </w:pPr>
      <w:rPr>
        <w:rFonts w:ascii="Wingdings" w:hAnsi="Wingdings" w:cs="Wingdings" w:hint="default"/>
      </w:rPr>
    </w:lvl>
    <w:lvl w:ilvl="3" w:tplc="B9768B98">
      <w:start w:val="1"/>
      <w:numFmt w:val="bullet"/>
      <w:lvlText w:val=""/>
      <w:lvlJc w:val="left"/>
      <w:pPr>
        <w:ind w:left="2880" w:hanging="360"/>
      </w:pPr>
      <w:rPr>
        <w:rFonts w:ascii="Symbol" w:hAnsi="Symbol" w:cs="Symbol" w:hint="default"/>
      </w:rPr>
    </w:lvl>
    <w:lvl w:ilvl="4" w:tplc="DF7C381A">
      <w:start w:val="1"/>
      <w:numFmt w:val="bullet"/>
      <w:lvlText w:val="o"/>
      <w:lvlJc w:val="left"/>
      <w:pPr>
        <w:ind w:left="3600" w:hanging="360"/>
      </w:pPr>
      <w:rPr>
        <w:rFonts w:ascii="Courier New" w:hAnsi="Courier New" w:cs="Courier New" w:hint="default"/>
      </w:rPr>
    </w:lvl>
    <w:lvl w:ilvl="5" w:tplc="CD5CD9EA">
      <w:start w:val="1"/>
      <w:numFmt w:val="bullet"/>
      <w:lvlText w:val=""/>
      <w:lvlJc w:val="left"/>
      <w:pPr>
        <w:ind w:left="4320" w:hanging="360"/>
      </w:pPr>
      <w:rPr>
        <w:rFonts w:ascii="Wingdings" w:hAnsi="Wingdings" w:cs="Wingdings" w:hint="default"/>
      </w:rPr>
    </w:lvl>
    <w:lvl w:ilvl="6" w:tplc="5F9A16D8">
      <w:start w:val="1"/>
      <w:numFmt w:val="bullet"/>
      <w:lvlText w:val=""/>
      <w:lvlJc w:val="left"/>
      <w:pPr>
        <w:ind w:left="5040" w:hanging="360"/>
      </w:pPr>
      <w:rPr>
        <w:rFonts w:ascii="Symbol" w:hAnsi="Symbol" w:cs="Symbol" w:hint="default"/>
      </w:rPr>
    </w:lvl>
    <w:lvl w:ilvl="7" w:tplc="ABD8038C">
      <w:start w:val="1"/>
      <w:numFmt w:val="bullet"/>
      <w:lvlText w:val="o"/>
      <w:lvlJc w:val="left"/>
      <w:pPr>
        <w:ind w:left="5760" w:hanging="360"/>
      </w:pPr>
      <w:rPr>
        <w:rFonts w:ascii="Courier New" w:hAnsi="Courier New" w:cs="Courier New" w:hint="default"/>
      </w:rPr>
    </w:lvl>
    <w:lvl w:ilvl="8" w:tplc="7584D170">
      <w:start w:val="1"/>
      <w:numFmt w:val="bullet"/>
      <w:lvlText w:val=""/>
      <w:lvlJc w:val="left"/>
      <w:pPr>
        <w:ind w:left="6480" w:hanging="360"/>
      </w:pPr>
      <w:rPr>
        <w:rFonts w:ascii="Wingdings" w:hAnsi="Wingdings" w:cs="Wingdings" w:hint="default"/>
      </w:rPr>
    </w:lvl>
  </w:abstractNum>
  <w:abstractNum w:abstractNumId="8" w15:restartNumberingAfterBreak="0">
    <w:nsid w:val="16950683"/>
    <w:multiLevelType w:val="hybridMultilevel"/>
    <w:tmpl w:val="F65CC068"/>
    <w:lvl w:ilvl="0" w:tplc="0A68751C">
      <w:start w:val="1"/>
      <w:numFmt w:val="bullet"/>
      <w:lvlText w:val=""/>
      <w:lvlJc w:val="left"/>
      <w:pPr>
        <w:ind w:left="720" w:hanging="360"/>
      </w:pPr>
      <w:rPr>
        <w:rFonts w:ascii="Symbol" w:hAnsi="Symbol" w:cs="Symbol" w:hint="default"/>
        <w:sz w:val="18"/>
        <w:szCs w:val="18"/>
      </w:rPr>
    </w:lvl>
    <w:lvl w:ilvl="1" w:tplc="1F729FAA">
      <w:start w:val="1"/>
      <w:numFmt w:val="bullet"/>
      <w:lvlText w:val="o"/>
      <w:lvlJc w:val="left"/>
      <w:pPr>
        <w:ind w:left="1440" w:hanging="360"/>
      </w:pPr>
      <w:rPr>
        <w:rFonts w:ascii="Courier New" w:hAnsi="Courier New" w:cs="Courier New" w:hint="default"/>
      </w:rPr>
    </w:lvl>
    <w:lvl w:ilvl="2" w:tplc="A6AEE4F8">
      <w:start w:val="1"/>
      <w:numFmt w:val="bullet"/>
      <w:lvlText w:val=""/>
      <w:lvlJc w:val="left"/>
      <w:pPr>
        <w:ind w:left="2160" w:hanging="360"/>
      </w:pPr>
      <w:rPr>
        <w:rFonts w:ascii="Wingdings" w:hAnsi="Wingdings" w:cs="Wingdings" w:hint="default"/>
      </w:rPr>
    </w:lvl>
    <w:lvl w:ilvl="3" w:tplc="AE161FD8">
      <w:start w:val="1"/>
      <w:numFmt w:val="bullet"/>
      <w:lvlText w:val=""/>
      <w:lvlJc w:val="left"/>
      <w:pPr>
        <w:ind w:left="2880" w:hanging="360"/>
      </w:pPr>
      <w:rPr>
        <w:rFonts w:ascii="Symbol" w:hAnsi="Symbol" w:cs="Symbol" w:hint="default"/>
      </w:rPr>
    </w:lvl>
    <w:lvl w:ilvl="4" w:tplc="EE9A29AC">
      <w:start w:val="1"/>
      <w:numFmt w:val="bullet"/>
      <w:lvlText w:val="o"/>
      <w:lvlJc w:val="left"/>
      <w:pPr>
        <w:ind w:left="3600" w:hanging="360"/>
      </w:pPr>
      <w:rPr>
        <w:rFonts w:ascii="Courier New" w:hAnsi="Courier New" w:cs="Courier New" w:hint="default"/>
      </w:rPr>
    </w:lvl>
    <w:lvl w:ilvl="5" w:tplc="3816FD6C">
      <w:start w:val="1"/>
      <w:numFmt w:val="bullet"/>
      <w:lvlText w:val=""/>
      <w:lvlJc w:val="left"/>
      <w:pPr>
        <w:ind w:left="4320" w:hanging="360"/>
      </w:pPr>
      <w:rPr>
        <w:rFonts w:ascii="Wingdings" w:hAnsi="Wingdings" w:cs="Wingdings" w:hint="default"/>
      </w:rPr>
    </w:lvl>
    <w:lvl w:ilvl="6" w:tplc="B5BEA6A6">
      <w:start w:val="1"/>
      <w:numFmt w:val="bullet"/>
      <w:lvlText w:val=""/>
      <w:lvlJc w:val="left"/>
      <w:pPr>
        <w:ind w:left="5040" w:hanging="360"/>
      </w:pPr>
      <w:rPr>
        <w:rFonts w:ascii="Symbol" w:hAnsi="Symbol" w:cs="Symbol" w:hint="default"/>
      </w:rPr>
    </w:lvl>
    <w:lvl w:ilvl="7" w:tplc="E01C1D54">
      <w:start w:val="1"/>
      <w:numFmt w:val="bullet"/>
      <w:lvlText w:val="o"/>
      <w:lvlJc w:val="left"/>
      <w:pPr>
        <w:ind w:left="5760" w:hanging="360"/>
      </w:pPr>
      <w:rPr>
        <w:rFonts w:ascii="Courier New" w:hAnsi="Courier New" w:cs="Courier New" w:hint="default"/>
      </w:rPr>
    </w:lvl>
    <w:lvl w:ilvl="8" w:tplc="9BC8C0C8">
      <w:start w:val="1"/>
      <w:numFmt w:val="bullet"/>
      <w:lvlText w:val=""/>
      <w:lvlJc w:val="left"/>
      <w:pPr>
        <w:ind w:left="6480" w:hanging="360"/>
      </w:pPr>
      <w:rPr>
        <w:rFonts w:ascii="Wingdings" w:hAnsi="Wingdings" w:cs="Wingdings" w:hint="default"/>
      </w:rPr>
    </w:lvl>
  </w:abstractNum>
  <w:abstractNum w:abstractNumId="9" w15:restartNumberingAfterBreak="0">
    <w:nsid w:val="17B36832"/>
    <w:multiLevelType w:val="hybridMultilevel"/>
    <w:tmpl w:val="466E7594"/>
    <w:lvl w:ilvl="0" w:tplc="16865C0A">
      <w:start w:val="1"/>
      <w:numFmt w:val="bullet"/>
      <w:lvlText w:val=""/>
      <w:lvlJc w:val="left"/>
      <w:pPr>
        <w:ind w:left="720" w:hanging="360"/>
      </w:pPr>
      <w:rPr>
        <w:rFonts w:ascii="Symbol" w:hAnsi="Symbol" w:cs="Symbol" w:hint="default"/>
        <w:sz w:val="18"/>
        <w:szCs w:val="18"/>
      </w:rPr>
    </w:lvl>
    <w:lvl w:ilvl="1" w:tplc="651EA0F4">
      <w:start w:val="1"/>
      <w:numFmt w:val="bullet"/>
      <w:lvlText w:val="o"/>
      <w:lvlJc w:val="left"/>
      <w:pPr>
        <w:ind w:left="1440" w:hanging="360"/>
      </w:pPr>
      <w:rPr>
        <w:rFonts w:ascii="Courier New" w:hAnsi="Courier New" w:cs="Courier New" w:hint="default"/>
      </w:rPr>
    </w:lvl>
    <w:lvl w:ilvl="2" w:tplc="5622C5B4">
      <w:start w:val="1"/>
      <w:numFmt w:val="bullet"/>
      <w:lvlText w:val=""/>
      <w:lvlJc w:val="left"/>
      <w:pPr>
        <w:ind w:left="2160" w:hanging="360"/>
      </w:pPr>
      <w:rPr>
        <w:rFonts w:ascii="Wingdings" w:hAnsi="Wingdings" w:cs="Wingdings" w:hint="default"/>
      </w:rPr>
    </w:lvl>
    <w:lvl w:ilvl="3" w:tplc="4394D370">
      <w:start w:val="1"/>
      <w:numFmt w:val="bullet"/>
      <w:lvlText w:val=""/>
      <w:lvlJc w:val="left"/>
      <w:pPr>
        <w:ind w:left="2880" w:hanging="360"/>
      </w:pPr>
      <w:rPr>
        <w:rFonts w:ascii="Symbol" w:hAnsi="Symbol" w:cs="Symbol" w:hint="default"/>
      </w:rPr>
    </w:lvl>
    <w:lvl w:ilvl="4" w:tplc="EF68FB0C">
      <w:start w:val="1"/>
      <w:numFmt w:val="bullet"/>
      <w:lvlText w:val="o"/>
      <w:lvlJc w:val="left"/>
      <w:pPr>
        <w:ind w:left="3600" w:hanging="360"/>
      </w:pPr>
      <w:rPr>
        <w:rFonts w:ascii="Courier New" w:hAnsi="Courier New" w:cs="Courier New" w:hint="default"/>
      </w:rPr>
    </w:lvl>
    <w:lvl w:ilvl="5" w:tplc="AD041CEE">
      <w:start w:val="1"/>
      <w:numFmt w:val="bullet"/>
      <w:lvlText w:val=""/>
      <w:lvlJc w:val="left"/>
      <w:pPr>
        <w:ind w:left="4320" w:hanging="360"/>
      </w:pPr>
      <w:rPr>
        <w:rFonts w:ascii="Wingdings" w:hAnsi="Wingdings" w:cs="Wingdings" w:hint="default"/>
      </w:rPr>
    </w:lvl>
    <w:lvl w:ilvl="6" w:tplc="167CD984">
      <w:start w:val="1"/>
      <w:numFmt w:val="bullet"/>
      <w:lvlText w:val=""/>
      <w:lvlJc w:val="left"/>
      <w:pPr>
        <w:ind w:left="5040" w:hanging="360"/>
      </w:pPr>
      <w:rPr>
        <w:rFonts w:ascii="Symbol" w:hAnsi="Symbol" w:cs="Symbol" w:hint="default"/>
      </w:rPr>
    </w:lvl>
    <w:lvl w:ilvl="7" w:tplc="27DEDEE0">
      <w:start w:val="1"/>
      <w:numFmt w:val="bullet"/>
      <w:lvlText w:val="o"/>
      <w:lvlJc w:val="left"/>
      <w:pPr>
        <w:ind w:left="5760" w:hanging="360"/>
      </w:pPr>
      <w:rPr>
        <w:rFonts w:ascii="Courier New" w:hAnsi="Courier New" w:cs="Courier New" w:hint="default"/>
      </w:rPr>
    </w:lvl>
    <w:lvl w:ilvl="8" w:tplc="E43E9E86">
      <w:start w:val="1"/>
      <w:numFmt w:val="bullet"/>
      <w:lvlText w:val=""/>
      <w:lvlJc w:val="left"/>
      <w:pPr>
        <w:ind w:left="6480" w:hanging="360"/>
      </w:pPr>
      <w:rPr>
        <w:rFonts w:ascii="Wingdings" w:hAnsi="Wingdings" w:cs="Wingdings" w:hint="default"/>
      </w:rPr>
    </w:lvl>
  </w:abstractNum>
  <w:abstractNum w:abstractNumId="10" w15:restartNumberingAfterBreak="0">
    <w:nsid w:val="198246B6"/>
    <w:multiLevelType w:val="hybridMultilevel"/>
    <w:tmpl w:val="0ECE5E28"/>
    <w:lvl w:ilvl="0" w:tplc="A036DAD4">
      <w:start w:val="1"/>
      <w:numFmt w:val="bullet"/>
      <w:lvlText w:val=""/>
      <w:lvlJc w:val="left"/>
      <w:pPr>
        <w:ind w:left="720" w:hanging="360"/>
      </w:pPr>
      <w:rPr>
        <w:rFonts w:ascii="Symbol" w:hAnsi="Symbol" w:cs="Symbol" w:hint="default"/>
        <w:sz w:val="18"/>
        <w:szCs w:val="18"/>
      </w:rPr>
    </w:lvl>
    <w:lvl w:ilvl="1" w:tplc="7F2085F4">
      <w:start w:val="1"/>
      <w:numFmt w:val="bullet"/>
      <w:lvlText w:val="o"/>
      <w:lvlJc w:val="left"/>
      <w:pPr>
        <w:ind w:left="1440" w:hanging="360"/>
      </w:pPr>
      <w:rPr>
        <w:rFonts w:ascii="Courier New" w:hAnsi="Courier New" w:cs="Courier New" w:hint="default"/>
      </w:rPr>
    </w:lvl>
    <w:lvl w:ilvl="2" w:tplc="6696246E">
      <w:start w:val="1"/>
      <w:numFmt w:val="bullet"/>
      <w:lvlText w:val=""/>
      <w:lvlJc w:val="left"/>
      <w:pPr>
        <w:ind w:left="2160" w:hanging="360"/>
      </w:pPr>
      <w:rPr>
        <w:rFonts w:ascii="Wingdings" w:hAnsi="Wingdings" w:cs="Wingdings" w:hint="default"/>
      </w:rPr>
    </w:lvl>
    <w:lvl w:ilvl="3" w:tplc="FBEE7374">
      <w:start w:val="1"/>
      <w:numFmt w:val="bullet"/>
      <w:lvlText w:val=""/>
      <w:lvlJc w:val="left"/>
      <w:pPr>
        <w:ind w:left="2880" w:hanging="360"/>
      </w:pPr>
      <w:rPr>
        <w:rFonts w:ascii="Symbol" w:hAnsi="Symbol" w:cs="Symbol" w:hint="default"/>
      </w:rPr>
    </w:lvl>
    <w:lvl w:ilvl="4" w:tplc="85D4A5CA">
      <w:start w:val="1"/>
      <w:numFmt w:val="bullet"/>
      <w:lvlText w:val="o"/>
      <w:lvlJc w:val="left"/>
      <w:pPr>
        <w:ind w:left="3600" w:hanging="360"/>
      </w:pPr>
      <w:rPr>
        <w:rFonts w:ascii="Courier New" w:hAnsi="Courier New" w:cs="Courier New" w:hint="default"/>
      </w:rPr>
    </w:lvl>
    <w:lvl w:ilvl="5" w:tplc="D83E5F62">
      <w:start w:val="1"/>
      <w:numFmt w:val="bullet"/>
      <w:lvlText w:val=""/>
      <w:lvlJc w:val="left"/>
      <w:pPr>
        <w:ind w:left="4320" w:hanging="360"/>
      </w:pPr>
      <w:rPr>
        <w:rFonts w:ascii="Wingdings" w:hAnsi="Wingdings" w:cs="Wingdings" w:hint="default"/>
      </w:rPr>
    </w:lvl>
    <w:lvl w:ilvl="6" w:tplc="AD94839A">
      <w:start w:val="1"/>
      <w:numFmt w:val="bullet"/>
      <w:lvlText w:val=""/>
      <w:lvlJc w:val="left"/>
      <w:pPr>
        <w:ind w:left="5040" w:hanging="360"/>
      </w:pPr>
      <w:rPr>
        <w:rFonts w:ascii="Symbol" w:hAnsi="Symbol" w:cs="Symbol" w:hint="default"/>
      </w:rPr>
    </w:lvl>
    <w:lvl w:ilvl="7" w:tplc="12ACD038">
      <w:start w:val="1"/>
      <w:numFmt w:val="bullet"/>
      <w:lvlText w:val="o"/>
      <w:lvlJc w:val="left"/>
      <w:pPr>
        <w:ind w:left="5760" w:hanging="360"/>
      </w:pPr>
      <w:rPr>
        <w:rFonts w:ascii="Courier New" w:hAnsi="Courier New" w:cs="Courier New" w:hint="default"/>
      </w:rPr>
    </w:lvl>
    <w:lvl w:ilvl="8" w:tplc="8548BF9C">
      <w:start w:val="1"/>
      <w:numFmt w:val="bullet"/>
      <w:lvlText w:val=""/>
      <w:lvlJc w:val="left"/>
      <w:pPr>
        <w:ind w:left="6480" w:hanging="360"/>
      </w:pPr>
      <w:rPr>
        <w:rFonts w:ascii="Wingdings" w:hAnsi="Wingdings" w:cs="Wingdings" w:hint="default"/>
      </w:rPr>
    </w:lvl>
  </w:abstractNum>
  <w:abstractNum w:abstractNumId="11" w15:restartNumberingAfterBreak="0">
    <w:nsid w:val="1F054C88"/>
    <w:multiLevelType w:val="hybridMultilevel"/>
    <w:tmpl w:val="63589F4C"/>
    <w:lvl w:ilvl="0" w:tplc="E68C3740">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F226DB"/>
    <w:multiLevelType w:val="hybridMultilevel"/>
    <w:tmpl w:val="D228E10C"/>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1532443"/>
    <w:multiLevelType w:val="hybridMultilevel"/>
    <w:tmpl w:val="D26646C6"/>
    <w:lvl w:ilvl="0" w:tplc="E68C3740">
      <w:start w:val="1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1CE0FC9"/>
    <w:multiLevelType w:val="hybridMultilevel"/>
    <w:tmpl w:val="76D080C4"/>
    <w:lvl w:ilvl="0" w:tplc="74DA4800">
      <w:start w:val="1"/>
      <w:numFmt w:val="bullet"/>
      <w:lvlText w:val=""/>
      <w:lvlJc w:val="left"/>
      <w:pPr>
        <w:ind w:left="720" w:hanging="360"/>
      </w:pPr>
      <w:rPr>
        <w:rFonts w:ascii="Symbol" w:hAnsi="Symbol" w:cs="Symbol" w:hint="default"/>
        <w:sz w:val="18"/>
        <w:szCs w:val="18"/>
      </w:rPr>
    </w:lvl>
    <w:lvl w:ilvl="1" w:tplc="7FD22C04">
      <w:start w:val="1"/>
      <w:numFmt w:val="bullet"/>
      <w:lvlText w:val="o"/>
      <w:lvlJc w:val="left"/>
      <w:pPr>
        <w:ind w:left="1440" w:hanging="360"/>
      </w:pPr>
      <w:rPr>
        <w:rFonts w:ascii="Courier New" w:hAnsi="Courier New" w:cs="Courier New" w:hint="default"/>
      </w:rPr>
    </w:lvl>
    <w:lvl w:ilvl="2" w:tplc="D93C731A">
      <w:start w:val="1"/>
      <w:numFmt w:val="bullet"/>
      <w:lvlText w:val=""/>
      <w:lvlJc w:val="left"/>
      <w:pPr>
        <w:ind w:left="2160" w:hanging="360"/>
      </w:pPr>
      <w:rPr>
        <w:rFonts w:ascii="Wingdings" w:hAnsi="Wingdings" w:cs="Wingdings" w:hint="default"/>
      </w:rPr>
    </w:lvl>
    <w:lvl w:ilvl="3" w:tplc="1C8A36D0">
      <w:start w:val="1"/>
      <w:numFmt w:val="bullet"/>
      <w:lvlText w:val=""/>
      <w:lvlJc w:val="left"/>
      <w:pPr>
        <w:ind w:left="2880" w:hanging="360"/>
      </w:pPr>
      <w:rPr>
        <w:rFonts w:ascii="Symbol" w:hAnsi="Symbol" w:cs="Symbol" w:hint="default"/>
      </w:rPr>
    </w:lvl>
    <w:lvl w:ilvl="4" w:tplc="5A526A2A">
      <w:start w:val="1"/>
      <w:numFmt w:val="bullet"/>
      <w:lvlText w:val="o"/>
      <w:lvlJc w:val="left"/>
      <w:pPr>
        <w:ind w:left="3600" w:hanging="360"/>
      </w:pPr>
      <w:rPr>
        <w:rFonts w:ascii="Courier New" w:hAnsi="Courier New" w:cs="Courier New" w:hint="default"/>
      </w:rPr>
    </w:lvl>
    <w:lvl w:ilvl="5" w:tplc="5B5EB486">
      <w:start w:val="1"/>
      <w:numFmt w:val="bullet"/>
      <w:lvlText w:val=""/>
      <w:lvlJc w:val="left"/>
      <w:pPr>
        <w:ind w:left="4320" w:hanging="360"/>
      </w:pPr>
      <w:rPr>
        <w:rFonts w:ascii="Wingdings" w:hAnsi="Wingdings" w:cs="Wingdings" w:hint="default"/>
      </w:rPr>
    </w:lvl>
    <w:lvl w:ilvl="6" w:tplc="10025AAA">
      <w:start w:val="1"/>
      <w:numFmt w:val="bullet"/>
      <w:lvlText w:val=""/>
      <w:lvlJc w:val="left"/>
      <w:pPr>
        <w:ind w:left="5040" w:hanging="360"/>
      </w:pPr>
      <w:rPr>
        <w:rFonts w:ascii="Symbol" w:hAnsi="Symbol" w:cs="Symbol" w:hint="default"/>
      </w:rPr>
    </w:lvl>
    <w:lvl w:ilvl="7" w:tplc="BBFC2508">
      <w:start w:val="1"/>
      <w:numFmt w:val="bullet"/>
      <w:lvlText w:val="o"/>
      <w:lvlJc w:val="left"/>
      <w:pPr>
        <w:ind w:left="5760" w:hanging="360"/>
      </w:pPr>
      <w:rPr>
        <w:rFonts w:ascii="Courier New" w:hAnsi="Courier New" w:cs="Courier New" w:hint="default"/>
      </w:rPr>
    </w:lvl>
    <w:lvl w:ilvl="8" w:tplc="0D9A1E9E">
      <w:start w:val="1"/>
      <w:numFmt w:val="bullet"/>
      <w:lvlText w:val=""/>
      <w:lvlJc w:val="left"/>
      <w:pPr>
        <w:ind w:left="6480" w:hanging="360"/>
      </w:pPr>
      <w:rPr>
        <w:rFonts w:ascii="Wingdings" w:hAnsi="Wingdings" w:cs="Wingdings" w:hint="default"/>
      </w:rPr>
    </w:lvl>
  </w:abstractNum>
  <w:abstractNum w:abstractNumId="15" w15:restartNumberingAfterBreak="0">
    <w:nsid w:val="2202544A"/>
    <w:multiLevelType w:val="hybridMultilevel"/>
    <w:tmpl w:val="EA58F9E2"/>
    <w:lvl w:ilvl="0" w:tplc="1E60B144">
      <w:start w:val="1"/>
      <w:numFmt w:val="bullet"/>
      <w:lvlText w:val=""/>
      <w:lvlJc w:val="left"/>
      <w:pPr>
        <w:ind w:left="720" w:hanging="360"/>
      </w:pPr>
      <w:rPr>
        <w:rFonts w:ascii="Symbol" w:hAnsi="Symbol" w:cs="Symbol" w:hint="default"/>
        <w:sz w:val="18"/>
        <w:szCs w:val="18"/>
      </w:rPr>
    </w:lvl>
    <w:lvl w:ilvl="1" w:tplc="F344F6F0">
      <w:start w:val="1"/>
      <w:numFmt w:val="bullet"/>
      <w:lvlText w:val="o"/>
      <w:lvlJc w:val="left"/>
      <w:pPr>
        <w:ind w:left="1440" w:hanging="360"/>
      </w:pPr>
      <w:rPr>
        <w:rFonts w:ascii="Courier New" w:hAnsi="Courier New" w:cs="Courier New" w:hint="default"/>
      </w:rPr>
    </w:lvl>
    <w:lvl w:ilvl="2" w:tplc="F186261E">
      <w:start w:val="1"/>
      <w:numFmt w:val="bullet"/>
      <w:lvlText w:val=""/>
      <w:lvlJc w:val="left"/>
      <w:pPr>
        <w:ind w:left="2160" w:hanging="360"/>
      </w:pPr>
      <w:rPr>
        <w:rFonts w:ascii="Wingdings" w:hAnsi="Wingdings" w:cs="Wingdings" w:hint="default"/>
      </w:rPr>
    </w:lvl>
    <w:lvl w:ilvl="3" w:tplc="BAB438C8">
      <w:start w:val="1"/>
      <w:numFmt w:val="bullet"/>
      <w:lvlText w:val=""/>
      <w:lvlJc w:val="left"/>
      <w:pPr>
        <w:ind w:left="2880" w:hanging="360"/>
      </w:pPr>
      <w:rPr>
        <w:rFonts w:ascii="Symbol" w:hAnsi="Symbol" w:cs="Symbol" w:hint="default"/>
      </w:rPr>
    </w:lvl>
    <w:lvl w:ilvl="4" w:tplc="C6A4F736">
      <w:start w:val="1"/>
      <w:numFmt w:val="bullet"/>
      <w:lvlText w:val="o"/>
      <w:lvlJc w:val="left"/>
      <w:pPr>
        <w:ind w:left="3600" w:hanging="360"/>
      </w:pPr>
      <w:rPr>
        <w:rFonts w:ascii="Courier New" w:hAnsi="Courier New" w:cs="Courier New" w:hint="default"/>
      </w:rPr>
    </w:lvl>
    <w:lvl w:ilvl="5" w:tplc="8CA8B05A">
      <w:start w:val="1"/>
      <w:numFmt w:val="bullet"/>
      <w:lvlText w:val=""/>
      <w:lvlJc w:val="left"/>
      <w:pPr>
        <w:ind w:left="4320" w:hanging="360"/>
      </w:pPr>
      <w:rPr>
        <w:rFonts w:ascii="Wingdings" w:hAnsi="Wingdings" w:cs="Wingdings" w:hint="default"/>
      </w:rPr>
    </w:lvl>
    <w:lvl w:ilvl="6" w:tplc="FF68EDDE">
      <w:start w:val="1"/>
      <w:numFmt w:val="bullet"/>
      <w:lvlText w:val=""/>
      <w:lvlJc w:val="left"/>
      <w:pPr>
        <w:ind w:left="5040" w:hanging="360"/>
      </w:pPr>
      <w:rPr>
        <w:rFonts w:ascii="Symbol" w:hAnsi="Symbol" w:cs="Symbol" w:hint="default"/>
      </w:rPr>
    </w:lvl>
    <w:lvl w:ilvl="7" w:tplc="14D8F5D0">
      <w:start w:val="1"/>
      <w:numFmt w:val="bullet"/>
      <w:lvlText w:val="o"/>
      <w:lvlJc w:val="left"/>
      <w:pPr>
        <w:ind w:left="5760" w:hanging="360"/>
      </w:pPr>
      <w:rPr>
        <w:rFonts w:ascii="Courier New" w:hAnsi="Courier New" w:cs="Courier New" w:hint="default"/>
      </w:rPr>
    </w:lvl>
    <w:lvl w:ilvl="8" w:tplc="B7B65AE2">
      <w:start w:val="1"/>
      <w:numFmt w:val="bullet"/>
      <w:lvlText w:val=""/>
      <w:lvlJc w:val="left"/>
      <w:pPr>
        <w:ind w:left="6480" w:hanging="360"/>
      </w:pPr>
      <w:rPr>
        <w:rFonts w:ascii="Wingdings" w:hAnsi="Wingdings" w:cs="Wingdings" w:hint="default"/>
      </w:rPr>
    </w:lvl>
  </w:abstractNum>
  <w:abstractNum w:abstractNumId="16" w15:restartNumberingAfterBreak="0">
    <w:nsid w:val="230A69A3"/>
    <w:multiLevelType w:val="hybridMultilevel"/>
    <w:tmpl w:val="A2BA5DCA"/>
    <w:lvl w:ilvl="0" w:tplc="97F294CA">
      <w:start w:val="1"/>
      <w:numFmt w:val="bullet"/>
      <w:lvlText w:val=""/>
      <w:lvlJc w:val="left"/>
      <w:pPr>
        <w:ind w:left="720" w:hanging="360"/>
      </w:pPr>
      <w:rPr>
        <w:rFonts w:ascii="Symbol" w:hAnsi="Symbol" w:cs="Symbol" w:hint="default"/>
        <w:sz w:val="18"/>
        <w:szCs w:val="18"/>
      </w:rPr>
    </w:lvl>
    <w:lvl w:ilvl="1" w:tplc="8BD4E158">
      <w:start w:val="1"/>
      <w:numFmt w:val="bullet"/>
      <w:lvlText w:val="o"/>
      <w:lvlJc w:val="left"/>
      <w:pPr>
        <w:ind w:left="1440" w:hanging="360"/>
      </w:pPr>
      <w:rPr>
        <w:rFonts w:ascii="Courier New" w:hAnsi="Courier New" w:cs="Courier New" w:hint="default"/>
      </w:rPr>
    </w:lvl>
    <w:lvl w:ilvl="2" w:tplc="82268D24">
      <w:start w:val="1"/>
      <w:numFmt w:val="bullet"/>
      <w:lvlText w:val=""/>
      <w:lvlJc w:val="left"/>
      <w:pPr>
        <w:ind w:left="2160" w:hanging="360"/>
      </w:pPr>
      <w:rPr>
        <w:rFonts w:ascii="Wingdings" w:hAnsi="Wingdings" w:cs="Wingdings" w:hint="default"/>
      </w:rPr>
    </w:lvl>
    <w:lvl w:ilvl="3" w:tplc="1E10C9F4">
      <w:start w:val="1"/>
      <w:numFmt w:val="bullet"/>
      <w:lvlText w:val=""/>
      <w:lvlJc w:val="left"/>
      <w:pPr>
        <w:ind w:left="2880" w:hanging="360"/>
      </w:pPr>
      <w:rPr>
        <w:rFonts w:ascii="Symbol" w:hAnsi="Symbol" w:cs="Symbol" w:hint="default"/>
      </w:rPr>
    </w:lvl>
    <w:lvl w:ilvl="4" w:tplc="0F382F5C">
      <w:start w:val="1"/>
      <w:numFmt w:val="bullet"/>
      <w:lvlText w:val="o"/>
      <w:lvlJc w:val="left"/>
      <w:pPr>
        <w:ind w:left="3600" w:hanging="360"/>
      </w:pPr>
      <w:rPr>
        <w:rFonts w:ascii="Courier New" w:hAnsi="Courier New" w:cs="Courier New" w:hint="default"/>
      </w:rPr>
    </w:lvl>
    <w:lvl w:ilvl="5" w:tplc="5026527E">
      <w:start w:val="1"/>
      <w:numFmt w:val="bullet"/>
      <w:lvlText w:val=""/>
      <w:lvlJc w:val="left"/>
      <w:pPr>
        <w:ind w:left="4320" w:hanging="360"/>
      </w:pPr>
      <w:rPr>
        <w:rFonts w:ascii="Wingdings" w:hAnsi="Wingdings" w:cs="Wingdings" w:hint="default"/>
      </w:rPr>
    </w:lvl>
    <w:lvl w:ilvl="6" w:tplc="3258E748">
      <w:start w:val="1"/>
      <w:numFmt w:val="bullet"/>
      <w:lvlText w:val=""/>
      <w:lvlJc w:val="left"/>
      <w:pPr>
        <w:ind w:left="5040" w:hanging="360"/>
      </w:pPr>
      <w:rPr>
        <w:rFonts w:ascii="Symbol" w:hAnsi="Symbol" w:cs="Symbol" w:hint="default"/>
      </w:rPr>
    </w:lvl>
    <w:lvl w:ilvl="7" w:tplc="735C279A">
      <w:start w:val="1"/>
      <w:numFmt w:val="bullet"/>
      <w:lvlText w:val="o"/>
      <w:lvlJc w:val="left"/>
      <w:pPr>
        <w:ind w:left="5760" w:hanging="360"/>
      </w:pPr>
      <w:rPr>
        <w:rFonts w:ascii="Courier New" w:hAnsi="Courier New" w:cs="Courier New" w:hint="default"/>
      </w:rPr>
    </w:lvl>
    <w:lvl w:ilvl="8" w:tplc="9AA658E4">
      <w:start w:val="1"/>
      <w:numFmt w:val="bullet"/>
      <w:lvlText w:val=""/>
      <w:lvlJc w:val="left"/>
      <w:pPr>
        <w:ind w:left="6480" w:hanging="360"/>
      </w:pPr>
      <w:rPr>
        <w:rFonts w:ascii="Wingdings" w:hAnsi="Wingdings" w:cs="Wingdings" w:hint="default"/>
      </w:rPr>
    </w:lvl>
  </w:abstractNum>
  <w:abstractNum w:abstractNumId="17" w15:restartNumberingAfterBreak="0">
    <w:nsid w:val="238B56B1"/>
    <w:multiLevelType w:val="hybridMultilevel"/>
    <w:tmpl w:val="18609A1C"/>
    <w:lvl w:ilvl="0" w:tplc="9CE45F2C">
      <w:start w:val="1"/>
      <w:numFmt w:val="bullet"/>
      <w:lvlText w:val=""/>
      <w:lvlJc w:val="left"/>
      <w:pPr>
        <w:ind w:left="720" w:hanging="360"/>
      </w:pPr>
      <w:rPr>
        <w:rFonts w:ascii="Symbol" w:hAnsi="Symbol" w:cs="Symbol" w:hint="default"/>
        <w:sz w:val="18"/>
        <w:szCs w:val="18"/>
      </w:rPr>
    </w:lvl>
    <w:lvl w:ilvl="1" w:tplc="906C1F9C">
      <w:start w:val="1"/>
      <w:numFmt w:val="bullet"/>
      <w:lvlText w:val="o"/>
      <w:lvlJc w:val="left"/>
      <w:pPr>
        <w:ind w:left="1440" w:hanging="360"/>
      </w:pPr>
      <w:rPr>
        <w:rFonts w:ascii="Courier New" w:hAnsi="Courier New" w:cs="Courier New" w:hint="default"/>
      </w:rPr>
    </w:lvl>
    <w:lvl w:ilvl="2" w:tplc="22E4F4BE">
      <w:start w:val="1"/>
      <w:numFmt w:val="bullet"/>
      <w:lvlText w:val=""/>
      <w:lvlJc w:val="left"/>
      <w:pPr>
        <w:ind w:left="2160" w:hanging="360"/>
      </w:pPr>
      <w:rPr>
        <w:rFonts w:ascii="Wingdings" w:hAnsi="Wingdings" w:cs="Wingdings" w:hint="default"/>
      </w:rPr>
    </w:lvl>
    <w:lvl w:ilvl="3" w:tplc="E0D272E2">
      <w:start w:val="1"/>
      <w:numFmt w:val="bullet"/>
      <w:lvlText w:val=""/>
      <w:lvlJc w:val="left"/>
      <w:pPr>
        <w:ind w:left="2880" w:hanging="360"/>
      </w:pPr>
      <w:rPr>
        <w:rFonts w:ascii="Symbol" w:hAnsi="Symbol" w:cs="Symbol" w:hint="default"/>
      </w:rPr>
    </w:lvl>
    <w:lvl w:ilvl="4" w:tplc="BF6AFB98">
      <w:start w:val="1"/>
      <w:numFmt w:val="bullet"/>
      <w:lvlText w:val="o"/>
      <w:lvlJc w:val="left"/>
      <w:pPr>
        <w:ind w:left="3600" w:hanging="360"/>
      </w:pPr>
      <w:rPr>
        <w:rFonts w:ascii="Courier New" w:hAnsi="Courier New" w:cs="Courier New" w:hint="default"/>
      </w:rPr>
    </w:lvl>
    <w:lvl w:ilvl="5" w:tplc="93F2395A">
      <w:start w:val="1"/>
      <w:numFmt w:val="bullet"/>
      <w:lvlText w:val=""/>
      <w:lvlJc w:val="left"/>
      <w:pPr>
        <w:ind w:left="4320" w:hanging="360"/>
      </w:pPr>
      <w:rPr>
        <w:rFonts w:ascii="Wingdings" w:hAnsi="Wingdings" w:cs="Wingdings" w:hint="default"/>
      </w:rPr>
    </w:lvl>
    <w:lvl w:ilvl="6" w:tplc="7CD20BC6">
      <w:start w:val="1"/>
      <w:numFmt w:val="bullet"/>
      <w:lvlText w:val=""/>
      <w:lvlJc w:val="left"/>
      <w:pPr>
        <w:ind w:left="5040" w:hanging="360"/>
      </w:pPr>
      <w:rPr>
        <w:rFonts w:ascii="Symbol" w:hAnsi="Symbol" w:cs="Symbol" w:hint="default"/>
      </w:rPr>
    </w:lvl>
    <w:lvl w:ilvl="7" w:tplc="07ACB1CE">
      <w:start w:val="1"/>
      <w:numFmt w:val="bullet"/>
      <w:lvlText w:val="o"/>
      <w:lvlJc w:val="left"/>
      <w:pPr>
        <w:ind w:left="5760" w:hanging="360"/>
      </w:pPr>
      <w:rPr>
        <w:rFonts w:ascii="Courier New" w:hAnsi="Courier New" w:cs="Courier New" w:hint="default"/>
      </w:rPr>
    </w:lvl>
    <w:lvl w:ilvl="8" w:tplc="AFD2813A">
      <w:start w:val="1"/>
      <w:numFmt w:val="bullet"/>
      <w:lvlText w:val=""/>
      <w:lvlJc w:val="left"/>
      <w:pPr>
        <w:ind w:left="6480" w:hanging="360"/>
      </w:pPr>
      <w:rPr>
        <w:rFonts w:ascii="Wingdings" w:hAnsi="Wingdings" w:cs="Wingdings" w:hint="default"/>
      </w:rPr>
    </w:lvl>
  </w:abstractNum>
  <w:abstractNum w:abstractNumId="18" w15:restartNumberingAfterBreak="0">
    <w:nsid w:val="25114320"/>
    <w:multiLevelType w:val="hybridMultilevel"/>
    <w:tmpl w:val="E9EE1500"/>
    <w:lvl w:ilvl="0" w:tplc="F5AAFF96">
      <w:start w:val="1"/>
      <w:numFmt w:val="bullet"/>
      <w:lvlText w:val=""/>
      <w:lvlJc w:val="left"/>
      <w:pPr>
        <w:ind w:left="720" w:hanging="360"/>
      </w:pPr>
      <w:rPr>
        <w:rFonts w:ascii="Symbol" w:hAnsi="Symbol" w:cs="Symbol" w:hint="default"/>
        <w:sz w:val="18"/>
        <w:szCs w:val="18"/>
      </w:rPr>
    </w:lvl>
    <w:lvl w:ilvl="1" w:tplc="B358A50A">
      <w:start w:val="1"/>
      <w:numFmt w:val="bullet"/>
      <w:lvlText w:val="o"/>
      <w:lvlJc w:val="left"/>
      <w:pPr>
        <w:ind w:left="1440" w:hanging="360"/>
      </w:pPr>
      <w:rPr>
        <w:rFonts w:ascii="Courier New" w:hAnsi="Courier New" w:cs="Courier New" w:hint="default"/>
      </w:rPr>
    </w:lvl>
    <w:lvl w:ilvl="2" w:tplc="1E10A072">
      <w:start w:val="1"/>
      <w:numFmt w:val="bullet"/>
      <w:lvlText w:val=""/>
      <w:lvlJc w:val="left"/>
      <w:pPr>
        <w:ind w:left="2160" w:hanging="360"/>
      </w:pPr>
      <w:rPr>
        <w:rFonts w:ascii="Wingdings" w:hAnsi="Wingdings" w:cs="Wingdings" w:hint="default"/>
      </w:rPr>
    </w:lvl>
    <w:lvl w:ilvl="3" w:tplc="C7745E5C">
      <w:start w:val="1"/>
      <w:numFmt w:val="bullet"/>
      <w:lvlText w:val=""/>
      <w:lvlJc w:val="left"/>
      <w:pPr>
        <w:ind w:left="2880" w:hanging="360"/>
      </w:pPr>
      <w:rPr>
        <w:rFonts w:ascii="Symbol" w:hAnsi="Symbol" w:cs="Symbol" w:hint="default"/>
      </w:rPr>
    </w:lvl>
    <w:lvl w:ilvl="4" w:tplc="81FE4F4C">
      <w:start w:val="1"/>
      <w:numFmt w:val="bullet"/>
      <w:lvlText w:val="o"/>
      <w:lvlJc w:val="left"/>
      <w:pPr>
        <w:ind w:left="3600" w:hanging="360"/>
      </w:pPr>
      <w:rPr>
        <w:rFonts w:ascii="Courier New" w:hAnsi="Courier New" w:cs="Courier New" w:hint="default"/>
      </w:rPr>
    </w:lvl>
    <w:lvl w:ilvl="5" w:tplc="6908E888">
      <w:start w:val="1"/>
      <w:numFmt w:val="bullet"/>
      <w:lvlText w:val=""/>
      <w:lvlJc w:val="left"/>
      <w:pPr>
        <w:ind w:left="4320" w:hanging="360"/>
      </w:pPr>
      <w:rPr>
        <w:rFonts w:ascii="Wingdings" w:hAnsi="Wingdings" w:cs="Wingdings" w:hint="default"/>
      </w:rPr>
    </w:lvl>
    <w:lvl w:ilvl="6" w:tplc="3CFABE26">
      <w:start w:val="1"/>
      <w:numFmt w:val="bullet"/>
      <w:lvlText w:val=""/>
      <w:lvlJc w:val="left"/>
      <w:pPr>
        <w:ind w:left="5040" w:hanging="360"/>
      </w:pPr>
      <w:rPr>
        <w:rFonts w:ascii="Symbol" w:hAnsi="Symbol" w:cs="Symbol" w:hint="default"/>
      </w:rPr>
    </w:lvl>
    <w:lvl w:ilvl="7" w:tplc="573E7796">
      <w:start w:val="1"/>
      <w:numFmt w:val="bullet"/>
      <w:lvlText w:val="o"/>
      <w:lvlJc w:val="left"/>
      <w:pPr>
        <w:ind w:left="5760" w:hanging="360"/>
      </w:pPr>
      <w:rPr>
        <w:rFonts w:ascii="Courier New" w:hAnsi="Courier New" w:cs="Courier New" w:hint="default"/>
      </w:rPr>
    </w:lvl>
    <w:lvl w:ilvl="8" w:tplc="17A6A5A4">
      <w:start w:val="1"/>
      <w:numFmt w:val="bullet"/>
      <w:lvlText w:val=""/>
      <w:lvlJc w:val="left"/>
      <w:pPr>
        <w:ind w:left="6480" w:hanging="360"/>
      </w:pPr>
      <w:rPr>
        <w:rFonts w:ascii="Wingdings" w:hAnsi="Wingdings" w:cs="Wingdings" w:hint="default"/>
      </w:rPr>
    </w:lvl>
  </w:abstractNum>
  <w:abstractNum w:abstractNumId="19" w15:restartNumberingAfterBreak="0">
    <w:nsid w:val="257C4BEB"/>
    <w:multiLevelType w:val="hybridMultilevel"/>
    <w:tmpl w:val="5FF0D6DC"/>
    <w:lvl w:ilvl="0" w:tplc="48FC541C">
      <w:start w:val="1"/>
      <w:numFmt w:val="bullet"/>
      <w:lvlText w:val=""/>
      <w:lvlJc w:val="left"/>
      <w:pPr>
        <w:ind w:left="720" w:hanging="360"/>
      </w:pPr>
      <w:rPr>
        <w:rFonts w:ascii="Symbol" w:hAnsi="Symbol" w:cs="Symbol" w:hint="default"/>
        <w:sz w:val="18"/>
        <w:szCs w:val="18"/>
      </w:rPr>
    </w:lvl>
    <w:lvl w:ilvl="1" w:tplc="07DE423A">
      <w:start w:val="1"/>
      <w:numFmt w:val="bullet"/>
      <w:lvlText w:val="o"/>
      <w:lvlJc w:val="left"/>
      <w:pPr>
        <w:ind w:left="1440" w:hanging="360"/>
      </w:pPr>
      <w:rPr>
        <w:rFonts w:ascii="Courier New" w:hAnsi="Courier New" w:cs="Courier New" w:hint="default"/>
      </w:rPr>
    </w:lvl>
    <w:lvl w:ilvl="2" w:tplc="13F4C40A">
      <w:start w:val="1"/>
      <w:numFmt w:val="bullet"/>
      <w:lvlText w:val=""/>
      <w:lvlJc w:val="left"/>
      <w:pPr>
        <w:ind w:left="2160" w:hanging="360"/>
      </w:pPr>
      <w:rPr>
        <w:rFonts w:ascii="Wingdings" w:hAnsi="Wingdings" w:cs="Wingdings" w:hint="default"/>
      </w:rPr>
    </w:lvl>
    <w:lvl w:ilvl="3" w:tplc="5E16CED0">
      <w:start w:val="1"/>
      <w:numFmt w:val="bullet"/>
      <w:lvlText w:val=""/>
      <w:lvlJc w:val="left"/>
      <w:pPr>
        <w:ind w:left="2880" w:hanging="360"/>
      </w:pPr>
      <w:rPr>
        <w:rFonts w:ascii="Symbol" w:hAnsi="Symbol" w:cs="Symbol" w:hint="default"/>
      </w:rPr>
    </w:lvl>
    <w:lvl w:ilvl="4" w:tplc="B3D451AA">
      <w:start w:val="1"/>
      <w:numFmt w:val="bullet"/>
      <w:lvlText w:val="o"/>
      <w:lvlJc w:val="left"/>
      <w:pPr>
        <w:ind w:left="3600" w:hanging="360"/>
      </w:pPr>
      <w:rPr>
        <w:rFonts w:ascii="Courier New" w:hAnsi="Courier New" w:cs="Courier New" w:hint="default"/>
      </w:rPr>
    </w:lvl>
    <w:lvl w:ilvl="5" w:tplc="3FC017E6">
      <w:start w:val="1"/>
      <w:numFmt w:val="bullet"/>
      <w:lvlText w:val=""/>
      <w:lvlJc w:val="left"/>
      <w:pPr>
        <w:ind w:left="4320" w:hanging="360"/>
      </w:pPr>
      <w:rPr>
        <w:rFonts w:ascii="Wingdings" w:hAnsi="Wingdings" w:cs="Wingdings" w:hint="default"/>
      </w:rPr>
    </w:lvl>
    <w:lvl w:ilvl="6" w:tplc="3B3E3CE2">
      <w:start w:val="1"/>
      <w:numFmt w:val="bullet"/>
      <w:lvlText w:val=""/>
      <w:lvlJc w:val="left"/>
      <w:pPr>
        <w:ind w:left="5040" w:hanging="360"/>
      </w:pPr>
      <w:rPr>
        <w:rFonts w:ascii="Symbol" w:hAnsi="Symbol" w:cs="Symbol" w:hint="default"/>
      </w:rPr>
    </w:lvl>
    <w:lvl w:ilvl="7" w:tplc="0134AAEA">
      <w:start w:val="1"/>
      <w:numFmt w:val="bullet"/>
      <w:lvlText w:val="o"/>
      <w:lvlJc w:val="left"/>
      <w:pPr>
        <w:ind w:left="5760" w:hanging="360"/>
      </w:pPr>
      <w:rPr>
        <w:rFonts w:ascii="Courier New" w:hAnsi="Courier New" w:cs="Courier New" w:hint="default"/>
      </w:rPr>
    </w:lvl>
    <w:lvl w:ilvl="8" w:tplc="74C082EE">
      <w:start w:val="1"/>
      <w:numFmt w:val="bullet"/>
      <w:lvlText w:val=""/>
      <w:lvlJc w:val="left"/>
      <w:pPr>
        <w:ind w:left="6480" w:hanging="360"/>
      </w:pPr>
      <w:rPr>
        <w:rFonts w:ascii="Wingdings" w:hAnsi="Wingdings" w:cs="Wingdings" w:hint="default"/>
      </w:rPr>
    </w:lvl>
  </w:abstractNum>
  <w:abstractNum w:abstractNumId="20" w15:restartNumberingAfterBreak="0">
    <w:nsid w:val="25C661B7"/>
    <w:multiLevelType w:val="hybridMultilevel"/>
    <w:tmpl w:val="A9F842FE"/>
    <w:lvl w:ilvl="0" w:tplc="E68C3740">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18243E"/>
    <w:multiLevelType w:val="hybridMultilevel"/>
    <w:tmpl w:val="40A2F380"/>
    <w:lvl w:ilvl="0" w:tplc="E68C3740">
      <w:start w:val="18"/>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29C118B3"/>
    <w:multiLevelType w:val="hybridMultilevel"/>
    <w:tmpl w:val="6616F644"/>
    <w:lvl w:ilvl="0" w:tplc="239EEA24">
      <w:start w:val="1"/>
      <w:numFmt w:val="bullet"/>
      <w:lvlText w:val=""/>
      <w:lvlJc w:val="left"/>
      <w:pPr>
        <w:ind w:left="720" w:hanging="360"/>
      </w:pPr>
      <w:rPr>
        <w:rFonts w:ascii="Symbol" w:hAnsi="Symbol" w:cs="Symbol" w:hint="default"/>
        <w:sz w:val="18"/>
        <w:szCs w:val="18"/>
      </w:rPr>
    </w:lvl>
    <w:lvl w:ilvl="1" w:tplc="08002AA8">
      <w:start w:val="1"/>
      <w:numFmt w:val="bullet"/>
      <w:lvlText w:val="o"/>
      <w:lvlJc w:val="left"/>
      <w:pPr>
        <w:ind w:left="1440" w:hanging="360"/>
      </w:pPr>
      <w:rPr>
        <w:rFonts w:ascii="Courier New" w:hAnsi="Courier New" w:cs="Courier New" w:hint="default"/>
      </w:rPr>
    </w:lvl>
    <w:lvl w:ilvl="2" w:tplc="B24801E8">
      <w:start w:val="1"/>
      <w:numFmt w:val="bullet"/>
      <w:lvlText w:val=""/>
      <w:lvlJc w:val="left"/>
      <w:pPr>
        <w:ind w:left="2160" w:hanging="360"/>
      </w:pPr>
      <w:rPr>
        <w:rFonts w:ascii="Wingdings" w:hAnsi="Wingdings" w:cs="Wingdings" w:hint="default"/>
      </w:rPr>
    </w:lvl>
    <w:lvl w:ilvl="3" w:tplc="9DA68642">
      <w:start w:val="1"/>
      <w:numFmt w:val="bullet"/>
      <w:lvlText w:val=""/>
      <w:lvlJc w:val="left"/>
      <w:pPr>
        <w:ind w:left="2880" w:hanging="360"/>
      </w:pPr>
      <w:rPr>
        <w:rFonts w:ascii="Symbol" w:hAnsi="Symbol" w:cs="Symbol" w:hint="default"/>
      </w:rPr>
    </w:lvl>
    <w:lvl w:ilvl="4" w:tplc="F3F83C2A">
      <w:start w:val="1"/>
      <w:numFmt w:val="bullet"/>
      <w:lvlText w:val="o"/>
      <w:lvlJc w:val="left"/>
      <w:pPr>
        <w:ind w:left="3600" w:hanging="360"/>
      </w:pPr>
      <w:rPr>
        <w:rFonts w:ascii="Courier New" w:hAnsi="Courier New" w:cs="Courier New" w:hint="default"/>
      </w:rPr>
    </w:lvl>
    <w:lvl w:ilvl="5" w:tplc="A3465FAC">
      <w:start w:val="1"/>
      <w:numFmt w:val="bullet"/>
      <w:lvlText w:val=""/>
      <w:lvlJc w:val="left"/>
      <w:pPr>
        <w:ind w:left="4320" w:hanging="360"/>
      </w:pPr>
      <w:rPr>
        <w:rFonts w:ascii="Wingdings" w:hAnsi="Wingdings" w:cs="Wingdings" w:hint="default"/>
      </w:rPr>
    </w:lvl>
    <w:lvl w:ilvl="6" w:tplc="DC30CCD0">
      <w:start w:val="1"/>
      <w:numFmt w:val="bullet"/>
      <w:lvlText w:val=""/>
      <w:lvlJc w:val="left"/>
      <w:pPr>
        <w:ind w:left="5040" w:hanging="360"/>
      </w:pPr>
      <w:rPr>
        <w:rFonts w:ascii="Symbol" w:hAnsi="Symbol" w:cs="Symbol" w:hint="default"/>
      </w:rPr>
    </w:lvl>
    <w:lvl w:ilvl="7" w:tplc="EA007F18">
      <w:start w:val="1"/>
      <w:numFmt w:val="bullet"/>
      <w:lvlText w:val="o"/>
      <w:lvlJc w:val="left"/>
      <w:pPr>
        <w:ind w:left="5760" w:hanging="360"/>
      </w:pPr>
      <w:rPr>
        <w:rFonts w:ascii="Courier New" w:hAnsi="Courier New" w:cs="Courier New" w:hint="default"/>
      </w:rPr>
    </w:lvl>
    <w:lvl w:ilvl="8" w:tplc="492ED1F6">
      <w:start w:val="1"/>
      <w:numFmt w:val="bullet"/>
      <w:lvlText w:val=""/>
      <w:lvlJc w:val="left"/>
      <w:pPr>
        <w:ind w:left="6480" w:hanging="360"/>
      </w:pPr>
      <w:rPr>
        <w:rFonts w:ascii="Wingdings" w:hAnsi="Wingdings" w:cs="Wingdings" w:hint="default"/>
      </w:rPr>
    </w:lvl>
  </w:abstractNum>
  <w:abstractNum w:abstractNumId="23" w15:restartNumberingAfterBreak="0">
    <w:nsid w:val="2F394EFB"/>
    <w:multiLevelType w:val="hybridMultilevel"/>
    <w:tmpl w:val="4FF61480"/>
    <w:lvl w:ilvl="0" w:tplc="B7BC52DC">
      <w:start w:val="1"/>
      <w:numFmt w:val="bullet"/>
      <w:lvlText w:val=""/>
      <w:lvlJc w:val="left"/>
      <w:pPr>
        <w:ind w:left="720" w:hanging="360"/>
      </w:pPr>
      <w:rPr>
        <w:rFonts w:ascii="Symbol" w:hAnsi="Symbol" w:cs="Symbol" w:hint="default"/>
        <w:sz w:val="18"/>
        <w:szCs w:val="18"/>
      </w:rPr>
    </w:lvl>
    <w:lvl w:ilvl="1" w:tplc="38A80D2A">
      <w:start w:val="1"/>
      <w:numFmt w:val="bullet"/>
      <w:lvlText w:val="o"/>
      <w:lvlJc w:val="left"/>
      <w:pPr>
        <w:ind w:left="1440" w:hanging="360"/>
      </w:pPr>
      <w:rPr>
        <w:rFonts w:ascii="Courier New" w:hAnsi="Courier New" w:cs="Courier New" w:hint="default"/>
      </w:rPr>
    </w:lvl>
    <w:lvl w:ilvl="2" w:tplc="5F6E7496">
      <w:start w:val="1"/>
      <w:numFmt w:val="bullet"/>
      <w:lvlText w:val=""/>
      <w:lvlJc w:val="left"/>
      <w:pPr>
        <w:ind w:left="2160" w:hanging="360"/>
      </w:pPr>
      <w:rPr>
        <w:rFonts w:ascii="Wingdings" w:hAnsi="Wingdings" w:cs="Wingdings" w:hint="default"/>
      </w:rPr>
    </w:lvl>
    <w:lvl w:ilvl="3" w:tplc="1E5296B6">
      <w:start w:val="1"/>
      <w:numFmt w:val="bullet"/>
      <w:lvlText w:val=""/>
      <w:lvlJc w:val="left"/>
      <w:pPr>
        <w:ind w:left="2880" w:hanging="360"/>
      </w:pPr>
      <w:rPr>
        <w:rFonts w:ascii="Symbol" w:hAnsi="Symbol" w:cs="Symbol" w:hint="default"/>
      </w:rPr>
    </w:lvl>
    <w:lvl w:ilvl="4" w:tplc="2DC2B196">
      <w:start w:val="1"/>
      <w:numFmt w:val="bullet"/>
      <w:lvlText w:val="o"/>
      <w:lvlJc w:val="left"/>
      <w:pPr>
        <w:ind w:left="3600" w:hanging="360"/>
      </w:pPr>
      <w:rPr>
        <w:rFonts w:ascii="Courier New" w:hAnsi="Courier New" w:cs="Courier New" w:hint="default"/>
      </w:rPr>
    </w:lvl>
    <w:lvl w:ilvl="5" w:tplc="4948B2F6">
      <w:start w:val="1"/>
      <w:numFmt w:val="bullet"/>
      <w:lvlText w:val=""/>
      <w:lvlJc w:val="left"/>
      <w:pPr>
        <w:ind w:left="4320" w:hanging="360"/>
      </w:pPr>
      <w:rPr>
        <w:rFonts w:ascii="Wingdings" w:hAnsi="Wingdings" w:cs="Wingdings" w:hint="default"/>
      </w:rPr>
    </w:lvl>
    <w:lvl w:ilvl="6" w:tplc="0B7E531A">
      <w:start w:val="1"/>
      <w:numFmt w:val="bullet"/>
      <w:lvlText w:val=""/>
      <w:lvlJc w:val="left"/>
      <w:pPr>
        <w:ind w:left="5040" w:hanging="360"/>
      </w:pPr>
      <w:rPr>
        <w:rFonts w:ascii="Symbol" w:hAnsi="Symbol" w:cs="Symbol" w:hint="default"/>
      </w:rPr>
    </w:lvl>
    <w:lvl w:ilvl="7" w:tplc="5EC2BD9C">
      <w:start w:val="1"/>
      <w:numFmt w:val="bullet"/>
      <w:lvlText w:val="o"/>
      <w:lvlJc w:val="left"/>
      <w:pPr>
        <w:ind w:left="5760" w:hanging="360"/>
      </w:pPr>
      <w:rPr>
        <w:rFonts w:ascii="Courier New" w:hAnsi="Courier New" w:cs="Courier New" w:hint="default"/>
      </w:rPr>
    </w:lvl>
    <w:lvl w:ilvl="8" w:tplc="BDA614C2">
      <w:start w:val="1"/>
      <w:numFmt w:val="bullet"/>
      <w:lvlText w:val=""/>
      <w:lvlJc w:val="left"/>
      <w:pPr>
        <w:ind w:left="6480" w:hanging="360"/>
      </w:pPr>
      <w:rPr>
        <w:rFonts w:ascii="Wingdings" w:hAnsi="Wingdings" w:cs="Wingdings" w:hint="default"/>
      </w:rPr>
    </w:lvl>
  </w:abstractNum>
  <w:abstractNum w:abstractNumId="24" w15:restartNumberingAfterBreak="0">
    <w:nsid w:val="2F5630CE"/>
    <w:multiLevelType w:val="hybridMultilevel"/>
    <w:tmpl w:val="2690AD38"/>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311F4137"/>
    <w:multiLevelType w:val="hybridMultilevel"/>
    <w:tmpl w:val="55FC0540"/>
    <w:lvl w:ilvl="0" w:tplc="B9F6BCA2">
      <w:start w:val="1"/>
      <w:numFmt w:val="bullet"/>
      <w:lvlText w:val=""/>
      <w:lvlJc w:val="left"/>
      <w:pPr>
        <w:ind w:left="720" w:hanging="360"/>
      </w:pPr>
      <w:rPr>
        <w:rFonts w:ascii="Symbol" w:hAnsi="Symbol" w:cs="Symbol" w:hint="default"/>
        <w:sz w:val="18"/>
        <w:szCs w:val="18"/>
      </w:rPr>
    </w:lvl>
    <w:lvl w:ilvl="1" w:tplc="08CCDBB6">
      <w:start w:val="1"/>
      <w:numFmt w:val="bullet"/>
      <w:lvlText w:val="o"/>
      <w:lvlJc w:val="left"/>
      <w:pPr>
        <w:ind w:left="1440" w:hanging="360"/>
      </w:pPr>
      <w:rPr>
        <w:rFonts w:ascii="Courier New" w:hAnsi="Courier New" w:cs="Courier New" w:hint="default"/>
      </w:rPr>
    </w:lvl>
    <w:lvl w:ilvl="2" w:tplc="8BC0E4AC">
      <w:start w:val="1"/>
      <w:numFmt w:val="bullet"/>
      <w:lvlText w:val=""/>
      <w:lvlJc w:val="left"/>
      <w:pPr>
        <w:ind w:left="2160" w:hanging="360"/>
      </w:pPr>
      <w:rPr>
        <w:rFonts w:ascii="Wingdings" w:hAnsi="Wingdings" w:cs="Wingdings" w:hint="default"/>
      </w:rPr>
    </w:lvl>
    <w:lvl w:ilvl="3" w:tplc="595EC22E">
      <w:start w:val="1"/>
      <w:numFmt w:val="bullet"/>
      <w:lvlText w:val=""/>
      <w:lvlJc w:val="left"/>
      <w:pPr>
        <w:ind w:left="2880" w:hanging="360"/>
      </w:pPr>
      <w:rPr>
        <w:rFonts w:ascii="Symbol" w:hAnsi="Symbol" w:cs="Symbol" w:hint="default"/>
      </w:rPr>
    </w:lvl>
    <w:lvl w:ilvl="4" w:tplc="F65CC4F2">
      <w:start w:val="1"/>
      <w:numFmt w:val="bullet"/>
      <w:lvlText w:val="o"/>
      <w:lvlJc w:val="left"/>
      <w:pPr>
        <w:ind w:left="3600" w:hanging="360"/>
      </w:pPr>
      <w:rPr>
        <w:rFonts w:ascii="Courier New" w:hAnsi="Courier New" w:cs="Courier New" w:hint="default"/>
      </w:rPr>
    </w:lvl>
    <w:lvl w:ilvl="5" w:tplc="04FEEE94">
      <w:start w:val="1"/>
      <w:numFmt w:val="bullet"/>
      <w:lvlText w:val=""/>
      <w:lvlJc w:val="left"/>
      <w:pPr>
        <w:ind w:left="4320" w:hanging="360"/>
      </w:pPr>
      <w:rPr>
        <w:rFonts w:ascii="Wingdings" w:hAnsi="Wingdings" w:cs="Wingdings" w:hint="default"/>
      </w:rPr>
    </w:lvl>
    <w:lvl w:ilvl="6" w:tplc="3498FBE0">
      <w:start w:val="1"/>
      <w:numFmt w:val="bullet"/>
      <w:lvlText w:val=""/>
      <w:lvlJc w:val="left"/>
      <w:pPr>
        <w:ind w:left="5040" w:hanging="360"/>
      </w:pPr>
      <w:rPr>
        <w:rFonts w:ascii="Symbol" w:hAnsi="Symbol" w:cs="Symbol" w:hint="default"/>
      </w:rPr>
    </w:lvl>
    <w:lvl w:ilvl="7" w:tplc="4C864822">
      <w:start w:val="1"/>
      <w:numFmt w:val="bullet"/>
      <w:lvlText w:val="o"/>
      <w:lvlJc w:val="left"/>
      <w:pPr>
        <w:ind w:left="5760" w:hanging="360"/>
      </w:pPr>
      <w:rPr>
        <w:rFonts w:ascii="Courier New" w:hAnsi="Courier New" w:cs="Courier New" w:hint="default"/>
      </w:rPr>
    </w:lvl>
    <w:lvl w:ilvl="8" w:tplc="D1646780">
      <w:start w:val="1"/>
      <w:numFmt w:val="bullet"/>
      <w:lvlText w:val=""/>
      <w:lvlJc w:val="left"/>
      <w:pPr>
        <w:ind w:left="6480" w:hanging="360"/>
      </w:pPr>
      <w:rPr>
        <w:rFonts w:ascii="Wingdings" w:hAnsi="Wingdings" w:cs="Wingdings" w:hint="default"/>
      </w:rPr>
    </w:lvl>
  </w:abstractNum>
  <w:abstractNum w:abstractNumId="26" w15:restartNumberingAfterBreak="0">
    <w:nsid w:val="32DA1496"/>
    <w:multiLevelType w:val="hybridMultilevel"/>
    <w:tmpl w:val="4676A1B6"/>
    <w:lvl w:ilvl="0" w:tplc="5A84D5D0">
      <w:start w:val="1"/>
      <w:numFmt w:val="bullet"/>
      <w:lvlText w:val=""/>
      <w:lvlJc w:val="left"/>
      <w:pPr>
        <w:ind w:left="720" w:hanging="360"/>
      </w:pPr>
      <w:rPr>
        <w:rFonts w:ascii="Symbol" w:hAnsi="Symbol" w:cs="Symbol" w:hint="default"/>
        <w:sz w:val="18"/>
        <w:szCs w:val="18"/>
      </w:rPr>
    </w:lvl>
    <w:lvl w:ilvl="1" w:tplc="589E3A0A">
      <w:start w:val="1"/>
      <w:numFmt w:val="bullet"/>
      <w:lvlText w:val="o"/>
      <w:lvlJc w:val="left"/>
      <w:pPr>
        <w:ind w:left="1440" w:hanging="360"/>
      </w:pPr>
      <w:rPr>
        <w:rFonts w:ascii="Courier New" w:hAnsi="Courier New" w:cs="Courier New" w:hint="default"/>
      </w:rPr>
    </w:lvl>
    <w:lvl w:ilvl="2" w:tplc="DA00D600">
      <w:start w:val="1"/>
      <w:numFmt w:val="bullet"/>
      <w:lvlText w:val=""/>
      <w:lvlJc w:val="left"/>
      <w:pPr>
        <w:ind w:left="2160" w:hanging="360"/>
      </w:pPr>
      <w:rPr>
        <w:rFonts w:ascii="Wingdings" w:hAnsi="Wingdings" w:cs="Wingdings" w:hint="default"/>
      </w:rPr>
    </w:lvl>
    <w:lvl w:ilvl="3" w:tplc="3844F89C">
      <w:start w:val="1"/>
      <w:numFmt w:val="bullet"/>
      <w:lvlText w:val=""/>
      <w:lvlJc w:val="left"/>
      <w:pPr>
        <w:ind w:left="2880" w:hanging="360"/>
      </w:pPr>
      <w:rPr>
        <w:rFonts w:ascii="Symbol" w:hAnsi="Symbol" w:cs="Symbol" w:hint="default"/>
      </w:rPr>
    </w:lvl>
    <w:lvl w:ilvl="4" w:tplc="354C3690">
      <w:start w:val="1"/>
      <w:numFmt w:val="bullet"/>
      <w:lvlText w:val="o"/>
      <w:lvlJc w:val="left"/>
      <w:pPr>
        <w:ind w:left="3600" w:hanging="360"/>
      </w:pPr>
      <w:rPr>
        <w:rFonts w:ascii="Courier New" w:hAnsi="Courier New" w:cs="Courier New" w:hint="default"/>
      </w:rPr>
    </w:lvl>
    <w:lvl w:ilvl="5" w:tplc="8F66CEE4">
      <w:start w:val="1"/>
      <w:numFmt w:val="bullet"/>
      <w:lvlText w:val=""/>
      <w:lvlJc w:val="left"/>
      <w:pPr>
        <w:ind w:left="4320" w:hanging="360"/>
      </w:pPr>
      <w:rPr>
        <w:rFonts w:ascii="Wingdings" w:hAnsi="Wingdings" w:cs="Wingdings" w:hint="default"/>
      </w:rPr>
    </w:lvl>
    <w:lvl w:ilvl="6" w:tplc="A50425F8">
      <w:start w:val="1"/>
      <w:numFmt w:val="bullet"/>
      <w:lvlText w:val=""/>
      <w:lvlJc w:val="left"/>
      <w:pPr>
        <w:ind w:left="5040" w:hanging="360"/>
      </w:pPr>
      <w:rPr>
        <w:rFonts w:ascii="Symbol" w:hAnsi="Symbol" w:cs="Symbol" w:hint="default"/>
      </w:rPr>
    </w:lvl>
    <w:lvl w:ilvl="7" w:tplc="0764F6D8">
      <w:start w:val="1"/>
      <w:numFmt w:val="bullet"/>
      <w:lvlText w:val="o"/>
      <w:lvlJc w:val="left"/>
      <w:pPr>
        <w:ind w:left="5760" w:hanging="360"/>
      </w:pPr>
      <w:rPr>
        <w:rFonts w:ascii="Courier New" w:hAnsi="Courier New" w:cs="Courier New" w:hint="default"/>
      </w:rPr>
    </w:lvl>
    <w:lvl w:ilvl="8" w:tplc="4FEA1A98">
      <w:start w:val="1"/>
      <w:numFmt w:val="bullet"/>
      <w:lvlText w:val=""/>
      <w:lvlJc w:val="left"/>
      <w:pPr>
        <w:ind w:left="6480" w:hanging="360"/>
      </w:pPr>
      <w:rPr>
        <w:rFonts w:ascii="Wingdings" w:hAnsi="Wingdings" w:cs="Wingdings" w:hint="default"/>
      </w:rPr>
    </w:lvl>
  </w:abstractNum>
  <w:abstractNum w:abstractNumId="27" w15:restartNumberingAfterBreak="0">
    <w:nsid w:val="337E1955"/>
    <w:multiLevelType w:val="hybridMultilevel"/>
    <w:tmpl w:val="20D28CA0"/>
    <w:lvl w:ilvl="0" w:tplc="6BEA772A">
      <w:start w:val="1"/>
      <w:numFmt w:val="bullet"/>
      <w:lvlText w:val=""/>
      <w:lvlJc w:val="left"/>
      <w:pPr>
        <w:ind w:left="720" w:hanging="360"/>
      </w:pPr>
      <w:rPr>
        <w:rFonts w:ascii="Symbol" w:hAnsi="Symbol" w:cs="Symbol" w:hint="default"/>
        <w:sz w:val="18"/>
        <w:szCs w:val="18"/>
      </w:rPr>
    </w:lvl>
    <w:lvl w:ilvl="1" w:tplc="F9A27126">
      <w:start w:val="1"/>
      <w:numFmt w:val="bullet"/>
      <w:lvlText w:val="o"/>
      <w:lvlJc w:val="left"/>
      <w:pPr>
        <w:ind w:left="1440" w:hanging="360"/>
      </w:pPr>
      <w:rPr>
        <w:rFonts w:ascii="Courier New" w:hAnsi="Courier New" w:cs="Courier New" w:hint="default"/>
      </w:rPr>
    </w:lvl>
    <w:lvl w:ilvl="2" w:tplc="1CD2E6AC">
      <w:start w:val="1"/>
      <w:numFmt w:val="bullet"/>
      <w:lvlText w:val=""/>
      <w:lvlJc w:val="left"/>
      <w:pPr>
        <w:ind w:left="2160" w:hanging="360"/>
      </w:pPr>
      <w:rPr>
        <w:rFonts w:ascii="Wingdings" w:hAnsi="Wingdings" w:cs="Wingdings" w:hint="default"/>
      </w:rPr>
    </w:lvl>
    <w:lvl w:ilvl="3" w:tplc="0F0801E4">
      <w:start w:val="1"/>
      <w:numFmt w:val="bullet"/>
      <w:lvlText w:val=""/>
      <w:lvlJc w:val="left"/>
      <w:pPr>
        <w:ind w:left="2880" w:hanging="360"/>
      </w:pPr>
      <w:rPr>
        <w:rFonts w:ascii="Symbol" w:hAnsi="Symbol" w:cs="Symbol" w:hint="default"/>
      </w:rPr>
    </w:lvl>
    <w:lvl w:ilvl="4" w:tplc="CE36A1EE">
      <w:start w:val="1"/>
      <w:numFmt w:val="bullet"/>
      <w:lvlText w:val="o"/>
      <w:lvlJc w:val="left"/>
      <w:pPr>
        <w:ind w:left="3600" w:hanging="360"/>
      </w:pPr>
      <w:rPr>
        <w:rFonts w:ascii="Courier New" w:hAnsi="Courier New" w:cs="Courier New" w:hint="default"/>
      </w:rPr>
    </w:lvl>
    <w:lvl w:ilvl="5" w:tplc="B7A6120A">
      <w:start w:val="1"/>
      <w:numFmt w:val="bullet"/>
      <w:lvlText w:val=""/>
      <w:lvlJc w:val="left"/>
      <w:pPr>
        <w:ind w:left="4320" w:hanging="360"/>
      </w:pPr>
      <w:rPr>
        <w:rFonts w:ascii="Wingdings" w:hAnsi="Wingdings" w:cs="Wingdings" w:hint="default"/>
      </w:rPr>
    </w:lvl>
    <w:lvl w:ilvl="6" w:tplc="543ACC22">
      <w:start w:val="1"/>
      <w:numFmt w:val="bullet"/>
      <w:lvlText w:val=""/>
      <w:lvlJc w:val="left"/>
      <w:pPr>
        <w:ind w:left="5040" w:hanging="360"/>
      </w:pPr>
      <w:rPr>
        <w:rFonts w:ascii="Symbol" w:hAnsi="Symbol" w:cs="Symbol" w:hint="default"/>
      </w:rPr>
    </w:lvl>
    <w:lvl w:ilvl="7" w:tplc="AF2E0344">
      <w:start w:val="1"/>
      <w:numFmt w:val="bullet"/>
      <w:lvlText w:val="o"/>
      <w:lvlJc w:val="left"/>
      <w:pPr>
        <w:ind w:left="5760" w:hanging="360"/>
      </w:pPr>
      <w:rPr>
        <w:rFonts w:ascii="Courier New" w:hAnsi="Courier New" w:cs="Courier New" w:hint="default"/>
      </w:rPr>
    </w:lvl>
    <w:lvl w:ilvl="8" w:tplc="AC941950">
      <w:start w:val="1"/>
      <w:numFmt w:val="bullet"/>
      <w:lvlText w:val=""/>
      <w:lvlJc w:val="left"/>
      <w:pPr>
        <w:ind w:left="6480" w:hanging="360"/>
      </w:pPr>
      <w:rPr>
        <w:rFonts w:ascii="Wingdings" w:hAnsi="Wingdings" w:cs="Wingdings" w:hint="default"/>
      </w:rPr>
    </w:lvl>
  </w:abstractNum>
  <w:abstractNum w:abstractNumId="28" w15:restartNumberingAfterBreak="0">
    <w:nsid w:val="349A3804"/>
    <w:multiLevelType w:val="hybridMultilevel"/>
    <w:tmpl w:val="AD7ABE4A"/>
    <w:lvl w:ilvl="0" w:tplc="C0063A9C">
      <w:start w:val="1"/>
      <w:numFmt w:val="bullet"/>
      <w:lvlText w:val=""/>
      <w:lvlJc w:val="left"/>
      <w:pPr>
        <w:ind w:left="720" w:hanging="360"/>
      </w:pPr>
      <w:rPr>
        <w:rFonts w:ascii="Symbol" w:hAnsi="Symbol" w:cs="Symbol" w:hint="default"/>
        <w:sz w:val="18"/>
        <w:szCs w:val="18"/>
      </w:rPr>
    </w:lvl>
    <w:lvl w:ilvl="1" w:tplc="604E1CFC">
      <w:start w:val="1"/>
      <w:numFmt w:val="bullet"/>
      <w:lvlText w:val="o"/>
      <w:lvlJc w:val="left"/>
      <w:pPr>
        <w:ind w:left="1440" w:hanging="360"/>
      </w:pPr>
      <w:rPr>
        <w:rFonts w:ascii="Courier New" w:hAnsi="Courier New" w:cs="Courier New" w:hint="default"/>
      </w:rPr>
    </w:lvl>
    <w:lvl w:ilvl="2" w:tplc="43324E2A">
      <w:start w:val="1"/>
      <w:numFmt w:val="bullet"/>
      <w:lvlText w:val=""/>
      <w:lvlJc w:val="left"/>
      <w:pPr>
        <w:ind w:left="2160" w:hanging="360"/>
      </w:pPr>
      <w:rPr>
        <w:rFonts w:ascii="Wingdings" w:hAnsi="Wingdings" w:cs="Wingdings" w:hint="default"/>
      </w:rPr>
    </w:lvl>
    <w:lvl w:ilvl="3" w:tplc="FF249F9A">
      <w:start w:val="1"/>
      <w:numFmt w:val="bullet"/>
      <w:lvlText w:val=""/>
      <w:lvlJc w:val="left"/>
      <w:pPr>
        <w:ind w:left="2880" w:hanging="360"/>
      </w:pPr>
      <w:rPr>
        <w:rFonts w:ascii="Symbol" w:hAnsi="Symbol" w:cs="Symbol" w:hint="default"/>
      </w:rPr>
    </w:lvl>
    <w:lvl w:ilvl="4" w:tplc="82462C02">
      <w:start w:val="1"/>
      <w:numFmt w:val="bullet"/>
      <w:lvlText w:val="o"/>
      <w:lvlJc w:val="left"/>
      <w:pPr>
        <w:ind w:left="3600" w:hanging="360"/>
      </w:pPr>
      <w:rPr>
        <w:rFonts w:ascii="Courier New" w:hAnsi="Courier New" w:cs="Courier New" w:hint="default"/>
      </w:rPr>
    </w:lvl>
    <w:lvl w:ilvl="5" w:tplc="D6DE8360">
      <w:start w:val="1"/>
      <w:numFmt w:val="bullet"/>
      <w:lvlText w:val=""/>
      <w:lvlJc w:val="left"/>
      <w:pPr>
        <w:ind w:left="4320" w:hanging="360"/>
      </w:pPr>
      <w:rPr>
        <w:rFonts w:ascii="Wingdings" w:hAnsi="Wingdings" w:cs="Wingdings" w:hint="default"/>
      </w:rPr>
    </w:lvl>
    <w:lvl w:ilvl="6" w:tplc="784ED6EC">
      <w:start w:val="1"/>
      <w:numFmt w:val="bullet"/>
      <w:lvlText w:val=""/>
      <w:lvlJc w:val="left"/>
      <w:pPr>
        <w:ind w:left="5040" w:hanging="360"/>
      </w:pPr>
      <w:rPr>
        <w:rFonts w:ascii="Symbol" w:hAnsi="Symbol" w:cs="Symbol" w:hint="default"/>
      </w:rPr>
    </w:lvl>
    <w:lvl w:ilvl="7" w:tplc="B9FC903A">
      <w:start w:val="1"/>
      <w:numFmt w:val="bullet"/>
      <w:lvlText w:val="o"/>
      <w:lvlJc w:val="left"/>
      <w:pPr>
        <w:ind w:left="5760" w:hanging="360"/>
      </w:pPr>
      <w:rPr>
        <w:rFonts w:ascii="Courier New" w:hAnsi="Courier New" w:cs="Courier New" w:hint="default"/>
      </w:rPr>
    </w:lvl>
    <w:lvl w:ilvl="8" w:tplc="7E18C1C4">
      <w:start w:val="1"/>
      <w:numFmt w:val="bullet"/>
      <w:lvlText w:val=""/>
      <w:lvlJc w:val="left"/>
      <w:pPr>
        <w:ind w:left="6480" w:hanging="360"/>
      </w:pPr>
      <w:rPr>
        <w:rFonts w:ascii="Wingdings" w:hAnsi="Wingdings" w:cs="Wingdings" w:hint="default"/>
      </w:rPr>
    </w:lvl>
  </w:abstractNum>
  <w:abstractNum w:abstractNumId="29" w15:restartNumberingAfterBreak="0">
    <w:nsid w:val="35C44E3D"/>
    <w:multiLevelType w:val="hybridMultilevel"/>
    <w:tmpl w:val="67187618"/>
    <w:lvl w:ilvl="0" w:tplc="072431DA">
      <w:start w:val="1"/>
      <w:numFmt w:val="bullet"/>
      <w:lvlText w:val=""/>
      <w:lvlJc w:val="left"/>
      <w:pPr>
        <w:ind w:left="720" w:hanging="360"/>
      </w:pPr>
      <w:rPr>
        <w:rFonts w:ascii="Symbol" w:hAnsi="Symbol" w:cs="Symbol" w:hint="default"/>
        <w:sz w:val="18"/>
        <w:szCs w:val="18"/>
      </w:rPr>
    </w:lvl>
    <w:lvl w:ilvl="1" w:tplc="F0E8B87C">
      <w:start w:val="1"/>
      <w:numFmt w:val="bullet"/>
      <w:lvlText w:val="o"/>
      <w:lvlJc w:val="left"/>
      <w:pPr>
        <w:ind w:left="1440" w:hanging="360"/>
      </w:pPr>
      <w:rPr>
        <w:rFonts w:ascii="Courier New" w:hAnsi="Courier New" w:cs="Courier New" w:hint="default"/>
      </w:rPr>
    </w:lvl>
    <w:lvl w:ilvl="2" w:tplc="F6001A08">
      <w:start w:val="1"/>
      <w:numFmt w:val="bullet"/>
      <w:lvlText w:val=""/>
      <w:lvlJc w:val="left"/>
      <w:pPr>
        <w:ind w:left="2160" w:hanging="360"/>
      </w:pPr>
      <w:rPr>
        <w:rFonts w:ascii="Wingdings" w:hAnsi="Wingdings" w:cs="Wingdings" w:hint="default"/>
      </w:rPr>
    </w:lvl>
    <w:lvl w:ilvl="3" w:tplc="FB326B8E">
      <w:start w:val="1"/>
      <w:numFmt w:val="bullet"/>
      <w:lvlText w:val=""/>
      <w:lvlJc w:val="left"/>
      <w:pPr>
        <w:ind w:left="2880" w:hanging="360"/>
      </w:pPr>
      <w:rPr>
        <w:rFonts w:ascii="Symbol" w:hAnsi="Symbol" w:cs="Symbol" w:hint="default"/>
      </w:rPr>
    </w:lvl>
    <w:lvl w:ilvl="4" w:tplc="A546FA3C">
      <w:start w:val="1"/>
      <w:numFmt w:val="bullet"/>
      <w:lvlText w:val="o"/>
      <w:lvlJc w:val="left"/>
      <w:pPr>
        <w:ind w:left="3600" w:hanging="360"/>
      </w:pPr>
      <w:rPr>
        <w:rFonts w:ascii="Courier New" w:hAnsi="Courier New" w:cs="Courier New" w:hint="default"/>
      </w:rPr>
    </w:lvl>
    <w:lvl w:ilvl="5" w:tplc="761689F0">
      <w:start w:val="1"/>
      <w:numFmt w:val="bullet"/>
      <w:lvlText w:val=""/>
      <w:lvlJc w:val="left"/>
      <w:pPr>
        <w:ind w:left="4320" w:hanging="360"/>
      </w:pPr>
      <w:rPr>
        <w:rFonts w:ascii="Wingdings" w:hAnsi="Wingdings" w:cs="Wingdings" w:hint="default"/>
      </w:rPr>
    </w:lvl>
    <w:lvl w:ilvl="6" w:tplc="48E84778">
      <w:start w:val="1"/>
      <w:numFmt w:val="bullet"/>
      <w:lvlText w:val=""/>
      <w:lvlJc w:val="left"/>
      <w:pPr>
        <w:ind w:left="5040" w:hanging="360"/>
      </w:pPr>
      <w:rPr>
        <w:rFonts w:ascii="Symbol" w:hAnsi="Symbol" w:cs="Symbol" w:hint="default"/>
      </w:rPr>
    </w:lvl>
    <w:lvl w:ilvl="7" w:tplc="26641D34">
      <w:start w:val="1"/>
      <w:numFmt w:val="bullet"/>
      <w:lvlText w:val="o"/>
      <w:lvlJc w:val="left"/>
      <w:pPr>
        <w:ind w:left="5760" w:hanging="360"/>
      </w:pPr>
      <w:rPr>
        <w:rFonts w:ascii="Courier New" w:hAnsi="Courier New" w:cs="Courier New" w:hint="default"/>
      </w:rPr>
    </w:lvl>
    <w:lvl w:ilvl="8" w:tplc="D324856C">
      <w:start w:val="1"/>
      <w:numFmt w:val="bullet"/>
      <w:lvlText w:val=""/>
      <w:lvlJc w:val="left"/>
      <w:pPr>
        <w:ind w:left="6480" w:hanging="360"/>
      </w:pPr>
      <w:rPr>
        <w:rFonts w:ascii="Wingdings" w:hAnsi="Wingdings" w:cs="Wingdings" w:hint="default"/>
      </w:rPr>
    </w:lvl>
  </w:abstractNum>
  <w:abstractNum w:abstractNumId="30" w15:restartNumberingAfterBreak="0">
    <w:nsid w:val="362143F0"/>
    <w:multiLevelType w:val="hybridMultilevel"/>
    <w:tmpl w:val="070CA552"/>
    <w:lvl w:ilvl="0" w:tplc="D8BAEAAA">
      <w:start w:val="1"/>
      <w:numFmt w:val="decimal"/>
      <w:lvlText w:val="%1."/>
      <w:lvlJc w:val="left"/>
      <w:pPr>
        <w:ind w:left="720" w:hanging="360"/>
      </w:pPr>
      <w:rPr>
        <w:rFonts w:ascii="Arial" w:hAnsi="Arial" w:cs="Arial" w:hint="default"/>
        <w:sz w:val="18"/>
        <w:szCs w:val="18"/>
      </w:rPr>
    </w:lvl>
    <w:lvl w:ilvl="1" w:tplc="2A16D81C">
      <w:start w:val="1"/>
      <w:numFmt w:val="decimal"/>
      <w:lvlText w:val="%2."/>
      <w:lvlJc w:val="left"/>
      <w:pPr>
        <w:ind w:left="1440" w:hanging="360"/>
      </w:pPr>
    </w:lvl>
    <w:lvl w:ilvl="2" w:tplc="6BF63CEC">
      <w:start w:val="1"/>
      <w:numFmt w:val="decimal"/>
      <w:lvlText w:val="%3."/>
      <w:lvlJc w:val="left"/>
      <w:pPr>
        <w:ind w:left="2160" w:hanging="360"/>
      </w:pPr>
    </w:lvl>
    <w:lvl w:ilvl="3" w:tplc="7456A9FE">
      <w:start w:val="1"/>
      <w:numFmt w:val="decimal"/>
      <w:lvlText w:val="%4."/>
      <w:lvlJc w:val="left"/>
      <w:pPr>
        <w:ind w:left="2880" w:hanging="360"/>
      </w:pPr>
    </w:lvl>
    <w:lvl w:ilvl="4" w:tplc="E75C6500">
      <w:start w:val="1"/>
      <w:numFmt w:val="decimal"/>
      <w:lvlText w:val="%5."/>
      <w:lvlJc w:val="left"/>
      <w:pPr>
        <w:ind w:left="3600" w:hanging="360"/>
      </w:pPr>
    </w:lvl>
    <w:lvl w:ilvl="5" w:tplc="36EEC2BE">
      <w:start w:val="1"/>
      <w:numFmt w:val="decimal"/>
      <w:lvlText w:val="%6."/>
      <w:lvlJc w:val="left"/>
      <w:pPr>
        <w:ind w:left="4320" w:hanging="360"/>
      </w:pPr>
    </w:lvl>
    <w:lvl w:ilvl="6" w:tplc="6B04FAD6">
      <w:start w:val="1"/>
      <w:numFmt w:val="decimal"/>
      <w:lvlText w:val="%7."/>
      <w:lvlJc w:val="left"/>
      <w:pPr>
        <w:ind w:left="5040" w:hanging="360"/>
      </w:pPr>
    </w:lvl>
    <w:lvl w:ilvl="7" w:tplc="94C487AA">
      <w:start w:val="1"/>
      <w:numFmt w:val="decimal"/>
      <w:lvlText w:val="%8."/>
      <w:lvlJc w:val="left"/>
      <w:pPr>
        <w:ind w:left="5760" w:hanging="360"/>
      </w:pPr>
    </w:lvl>
    <w:lvl w:ilvl="8" w:tplc="1B84EA60">
      <w:start w:val="1"/>
      <w:numFmt w:val="decimal"/>
      <w:lvlText w:val="%9."/>
      <w:lvlJc w:val="left"/>
      <w:pPr>
        <w:ind w:left="6480" w:hanging="360"/>
      </w:pPr>
    </w:lvl>
  </w:abstractNum>
  <w:abstractNum w:abstractNumId="31" w15:restartNumberingAfterBreak="0">
    <w:nsid w:val="38717B06"/>
    <w:multiLevelType w:val="hybridMultilevel"/>
    <w:tmpl w:val="E020E930"/>
    <w:lvl w:ilvl="0" w:tplc="5F1C4916">
      <w:start w:val="1"/>
      <w:numFmt w:val="bullet"/>
      <w:lvlText w:val=""/>
      <w:lvlJc w:val="left"/>
      <w:pPr>
        <w:ind w:left="720" w:hanging="360"/>
      </w:pPr>
      <w:rPr>
        <w:rFonts w:ascii="Symbol" w:hAnsi="Symbol" w:cs="Symbol" w:hint="default"/>
        <w:sz w:val="18"/>
        <w:szCs w:val="18"/>
      </w:rPr>
    </w:lvl>
    <w:lvl w:ilvl="1" w:tplc="2A403B18">
      <w:start w:val="1"/>
      <w:numFmt w:val="bullet"/>
      <w:lvlText w:val="o"/>
      <w:lvlJc w:val="left"/>
      <w:pPr>
        <w:ind w:left="1440" w:hanging="360"/>
      </w:pPr>
      <w:rPr>
        <w:rFonts w:ascii="Courier New" w:hAnsi="Courier New" w:cs="Courier New" w:hint="default"/>
      </w:rPr>
    </w:lvl>
    <w:lvl w:ilvl="2" w:tplc="79448FCC">
      <w:start w:val="1"/>
      <w:numFmt w:val="bullet"/>
      <w:lvlText w:val=""/>
      <w:lvlJc w:val="left"/>
      <w:pPr>
        <w:ind w:left="2160" w:hanging="360"/>
      </w:pPr>
      <w:rPr>
        <w:rFonts w:ascii="Wingdings" w:hAnsi="Wingdings" w:cs="Wingdings" w:hint="default"/>
      </w:rPr>
    </w:lvl>
    <w:lvl w:ilvl="3" w:tplc="18CA80E2">
      <w:start w:val="1"/>
      <w:numFmt w:val="bullet"/>
      <w:lvlText w:val=""/>
      <w:lvlJc w:val="left"/>
      <w:pPr>
        <w:ind w:left="2880" w:hanging="360"/>
      </w:pPr>
      <w:rPr>
        <w:rFonts w:ascii="Symbol" w:hAnsi="Symbol" w:cs="Symbol" w:hint="default"/>
      </w:rPr>
    </w:lvl>
    <w:lvl w:ilvl="4" w:tplc="BC767F56">
      <w:start w:val="1"/>
      <w:numFmt w:val="bullet"/>
      <w:lvlText w:val="o"/>
      <w:lvlJc w:val="left"/>
      <w:pPr>
        <w:ind w:left="3600" w:hanging="360"/>
      </w:pPr>
      <w:rPr>
        <w:rFonts w:ascii="Courier New" w:hAnsi="Courier New" w:cs="Courier New" w:hint="default"/>
      </w:rPr>
    </w:lvl>
    <w:lvl w:ilvl="5" w:tplc="962EC95C">
      <w:start w:val="1"/>
      <w:numFmt w:val="bullet"/>
      <w:lvlText w:val=""/>
      <w:lvlJc w:val="left"/>
      <w:pPr>
        <w:ind w:left="4320" w:hanging="360"/>
      </w:pPr>
      <w:rPr>
        <w:rFonts w:ascii="Wingdings" w:hAnsi="Wingdings" w:cs="Wingdings" w:hint="default"/>
      </w:rPr>
    </w:lvl>
    <w:lvl w:ilvl="6" w:tplc="71E2731E">
      <w:start w:val="1"/>
      <w:numFmt w:val="bullet"/>
      <w:lvlText w:val=""/>
      <w:lvlJc w:val="left"/>
      <w:pPr>
        <w:ind w:left="5040" w:hanging="360"/>
      </w:pPr>
      <w:rPr>
        <w:rFonts w:ascii="Symbol" w:hAnsi="Symbol" w:cs="Symbol" w:hint="default"/>
      </w:rPr>
    </w:lvl>
    <w:lvl w:ilvl="7" w:tplc="D5303F1C">
      <w:start w:val="1"/>
      <w:numFmt w:val="bullet"/>
      <w:lvlText w:val="o"/>
      <w:lvlJc w:val="left"/>
      <w:pPr>
        <w:ind w:left="5760" w:hanging="360"/>
      </w:pPr>
      <w:rPr>
        <w:rFonts w:ascii="Courier New" w:hAnsi="Courier New" w:cs="Courier New" w:hint="default"/>
      </w:rPr>
    </w:lvl>
    <w:lvl w:ilvl="8" w:tplc="79EA7FD2">
      <w:start w:val="1"/>
      <w:numFmt w:val="bullet"/>
      <w:lvlText w:val=""/>
      <w:lvlJc w:val="left"/>
      <w:pPr>
        <w:ind w:left="6480" w:hanging="360"/>
      </w:pPr>
      <w:rPr>
        <w:rFonts w:ascii="Wingdings" w:hAnsi="Wingdings" w:cs="Wingdings" w:hint="default"/>
      </w:rPr>
    </w:lvl>
  </w:abstractNum>
  <w:abstractNum w:abstractNumId="32" w15:restartNumberingAfterBreak="0">
    <w:nsid w:val="3B5C01D8"/>
    <w:multiLevelType w:val="hybridMultilevel"/>
    <w:tmpl w:val="DC1E1EB0"/>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3E657A71"/>
    <w:multiLevelType w:val="hybridMultilevel"/>
    <w:tmpl w:val="0F56932E"/>
    <w:lvl w:ilvl="0" w:tplc="E59403C2">
      <w:start w:val="1"/>
      <w:numFmt w:val="decimal"/>
      <w:lvlText w:val="%1."/>
      <w:lvlJc w:val="left"/>
      <w:pPr>
        <w:ind w:left="720" w:hanging="360"/>
      </w:pPr>
      <w:rPr>
        <w:rFonts w:eastAsia="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EE81CFF"/>
    <w:multiLevelType w:val="hybridMultilevel"/>
    <w:tmpl w:val="55701B84"/>
    <w:lvl w:ilvl="0" w:tplc="063A390A">
      <w:start w:val="1"/>
      <w:numFmt w:val="bullet"/>
      <w:lvlText w:val=""/>
      <w:lvlJc w:val="left"/>
      <w:pPr>
        <w:ind w:left="720" w:hanging="360"/>
      </w:pPr>
      <w:rPr>
        <w:rFonts w:ascii="Symbol" w:hAnsi="Symbol" w:cs="Symbol" w:hint="default"/>
        <w:sz w:val="18"/>
        <w:szCs w:val="18"/>
      </w:rPr>
    </w:lvl>
    <w:lvl w:ilvl="1" w:tplc="8EF6ECDA">
      <w:start w:val="1"/>
      <w:numFmt w:val="bullet"/>
      <w:lvlText w:val="o"/>
      <w:lvlJc w:val="left"/>
      <w:pPr>
        <w:ind w:left="1440" w:hanging="360"/>
      </w:pPr>
      <w:rPr>
        <w:rFonts w:ascii="Courier New" w:hAnsi="Courier New" w:cs="Courier New" w:hint="default"/>
      </w:rPr>
    </w:lvl>
    <w:lvl w:ilvl="2" w:tplc="E9BED546">
      <w:start w:val="1"/>
      <w:numFmt w:val="bullet"/>
      <w:lvlText w:val=""/>
      <w:lvlJc w:val="left"/>
      <w:pPr>
        <w:ind w:left="2160" w:hanging="360"/>
      </w:pPr>
      <w:rPr>
        <w:rFonts w:ascii="Wingdings" w:hAnsi="Wingdings" w:cs="Wingdings" w:hint="default"/>
      </w:rPr>
    </w:lvl>
    <w:lvl w:ilvl="3" w:tplc="5EDEC80C">
      <w:start w:val="1"/>
      <w:numFmt w:val="bullet"/>
      <w:lvlText w:val=""/>
      <w:lvlJc w:val="left"/>
      <w:pPr>
        <w:ind w:left="2880" w:hanging="360"/>
      </w:pPr>
      <w:rPr>
        <w:rFonts w:ascii="Symbol" w:hAnsi="Symbol" w:cs="Symbol" w:hint="default"/>
      </w:rPr>
    </w:lvl>
    <w:lvl w:ilvl="4" w:tplc="1496222A">
      <w:start w:val="1"/>
      <w:numFmt w:val="bullet"/>
      <w:lvlText w:val="o"/>
      <w:lvlJc w:val="left"/>
      <w:pPr>
        <w:ind w:left="3600" w:hanging="360"/>
      </w:pPr>
      <w:rPr>
        <w:rFonts w:ascii="Courier New" w:hAnsi="Courier New" w:cs="Courier New" w:hint="default"/>
      </w:rPr>
    </w:lvl>
    <w:lvl w:ilvl="5" w:tplc="21BC6CC0">
      <w:start w:val="1"/>
      <w:numFmt w:val="bullet"/>
      <w:lvlText w:val=""/>
      <w:lvlJc w:val="left"/>
      <w:pPr>
        <w:ind w:left="4320" w:hanging="360"/>
      </w:pPr>
      <w:rPr>
        <w:rFonts w:ascii="Wingdings" w:hAnsi="Wingdings" w:cs="Wingdings" w:hint="default"/>
      </w:rPr>
    </w:lvl>
    <w:lvl w:ilvl="6" w:tplc="61CAE416">
      <w:start w:val="1"/>
      <w:numFmt w:val="bullet"/>
      <w:lvlText w:val=""/>
      <w:lvlJc w:val="left"/>
      <w:pPr>
        <w:ind w:left="5040" w:hanging="360"/>
      </w:pPr>
      <w:rPr>
        <w:rFonts w:ascii="Symbol" w:hAnsi="Symbol" w:cs="Symbol" w:hint="default"/>
      </w:rPr>
    </w:lvl>
    <w:lvl w:ilvl="7" w:tplc="B526FAF6">
      <w:start w:val="1"/>
      <w:numFmt w:val="bullet"/>
      <w:lvlText w:val="o"/>
      <w:lvlJc w:val="left"/>
      <w:pPr>
        <w:ind w:left="5760" w:hanging="360"/>
      </w:pPr>
      <w:rPr>
        <w:rFonts w:ascii="Courier New" w:hAnsi="Courier New" w:cs="Courier New" w:hint="default"/>
      </w:rPr>
    </w:lvl>
    <w:lvl w:ilvl="8" w:tplc="387E9F28">
      <w:start w:val="1"/>
      <w:numFmt w:val="bullet"/>
      <w:lvlText w:val=""/>
      <w:lvlJc w:val="left"/>
      <w:pPr>
        <w:ind w:left="6480" w:hanging="360"/>
      </w:pPr>
      <w:rPr>
        <w:rFonts w:ascii="Wingdings" w:hAnsi="Wingdings" w:cs="Wingdings" w:hint="default"/>
      </w:rPr>
    </w:lvl>
  </w:abstractNum>
  <w:abstractNum w:abstractNumId="35" w15:restartNumberingAfterBreak="0">
    <w:nsid w:val="431D7E06"/>
    <w:multiLevelType w:val="hybridMultilevel"/>
    <w:tmpl w:val="DD824B22"/>
    <w:lvl w:ilvl="0" w:tplc="AE081E68">
      <w:start w:val="1"/>
      <w:numFmt w:val="bullet"/>
      <w:lvlText w:val=""/>
      <w:lvlJc w:val="left"/>
      <w:pPr>
        <w:ind w:left="720" w:hanging="360"/>
      </w:pPr>
      <w:rPr>
        <w:rFonts w:ascii="Symbol" w:hAnsi="Symbol" w:cs="Symbol" w:hint="default"/>
        <w:sz w:val="18"/>
        <w:szCs w:val="18"/>
      </w:rPr>
    </w:lvl>
    <w:lvl w:ilvl="1" w:tplc="DFA2FEC2">
      <w:start w:val="1"/>
      <w:numFmt w:val="bullet"/>
      <w:lvlText w:val="o"/>
      <w:lvlJc w:val="left"/>
      <w:pPr>
        <w:ind w:left="1440" w:hanging="360"/>
      </w:pPr>
      <w:rPr>
        <w:rFonts w:ascii="Courier New" w:hAnsi="Courier New" w:cs="Courier New" w:hint="default"/>
      </w:rPr>
    </w:lvl>
    <w:lvl w:ilvl="2" w:tplc="F4BC6AEC">
      <w:start w:val="1"/>
      <w:numFmt w:val="bullet"/>
      <w:lvlText w:val=""/>
      <w:lvlJc w:val="left"/>
      <w:pPr>
        <w:ind w:left="2160" w:hanging="360"/>
      </w:pPr>
      <w:rPr>
        <w:rFonts w:ascii="Wingdings" w:hAnsi="Wingdings" w:cs="Wingdings" w:hint="default"/>
      </w:rPr>
    </w:lvl>
    <w:lvl w:ilvl="3" w:tplc="4E603896">
      <w:start w:val="1"/>
      <w:numFmt w:val="bullet"/>
      <w:lvlText w:val=""/>
      <w:lvlJc w:val="left"/>
      <w:pPr>
        <w:ind w:left="2880" w:hanging="360"/>
      </w:pPr>
      <w:rPr>
        <w:rFonts w:ascii="Symbol" w:hAnsi="Symbol" w:cs="Symbol" w:hint="default"/>
      </w:rPr>
    </w:lvl>
    <w:lvl w:ilvl="4" w:tplc="297E3044">
      <w:start w:val="1"/>
      <w:numFmt w:val="bullet"/>
      <w:lvlText w:val="o"/>
      <w:lvlJc w:val="left"/>
      <w:pPr>
        <w:ind w:left="3600" w:hanging="360"/>
      </w:pPr>
      <w:rPr>
        <w:rFonts w:ascii="Courier New" w:hAnsi="Courier New" w:cs="Courier New" w:hint="default"/>
      </w:rPr>
    </w:lvl>
    <w:lvl w:ilvl="5" w:tplc="0044B04A">
      <w:start w:val="1"/>
      <w:numFmt w:val="bullet"/>
      <w:lvlText w:val=""/>
      <w:lvlJc w:val="left"/>
      <w:pPr>
        <w:ind w:left="4320" w:hanging="360"/>
      </w:pPr>
      <w:rPr>
        <w:rFonts w:ascii="Wingdings" w:hAnsi="Wingdings" w:cs="Wingdings" w:hint="default"/>
      </w:rPr>
    </w:lvl>
    <w:lvl w:ilvl="6" w:tplc="9192F3F0">
      <w:start w:val="1"/>
      <w:numFmt w:val="bullet"/>
      <w:lvlText w:val=""/>
      <w:lvlJc w:val="left"/>
      <w:pPr>
        <w:ind w:left="5040" w:hanging="360"/>
      </w:pPr>
      <w:rPr>
        <w:rFonts w:ascii="Symbol" w:hAnsi="Symbol" w:cs="Symbol" w:hint="default"/>
      </w:rPr>
    </w:lvl>
    <w:lvl w:ilvl="7" w:tplc="C06CA2D2">
      <w:start w:val="1"/>
      <w:numFmt w:val="bullet"/>
      <w:lvlText w:val="o"/>
      <w:lvlJc w:val="left"/>
      <w:pPr>
        <w:ind w:left="5760" w:hanging="360"/>
      </w:pPr>
      <w:rPr>
        <w:rFonts w:ascii="Courier New" w:hAnsi="Courier New" w:cs="Courier New" w:hint="default"/>
      </w:rPr>
    </w:lvl>
    <w:lvl w:ilvl="8" w:tplc="F8D80484">
      <w:start w:val="1"/>
      <w:numFmt w:val="bullet"/>
      <w:lvlText w:val=""/>
      <w:lvlJc w:val="left"/>
      <w:pPr>
        <w:ind w:left="6480" w:hanging="360"/>
      </w:pPr>
      <w:rPr>
        <w:rFonts w:ascii="Wingdings" w:hAnsi="Wingdings" w:cs="Wingdings" w:hint="default"/>
      </w:rPr>
    </w:lvl>
  </w:abstractNum>
  <w:abstractNum w:abstractNumId="36" w15:restartNumberingAfterBreak="0">
    <w:nsid w:val="436E2466"/>
    <w:multiLevelType w:val="hybridMultilevel"/>
    <w:tmpl w:val="078AA36A"/>
    <w:lvl w:ilvl="0" w:tplc="E68C3740">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776114"/>
    <w:multiLevelType w:val="hybridMultilevel"/>
    <w:tmpl w:val="2F763A74"/>
    <w:lvl w:ilvl="0" w:tplc="E68C3740">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3E0370C"/>
    <w:multiLevelType w:val="hybridMultilevel"/>
    <w:tmpl w:val="E77071A2"/>
    <w:lvl w:ilvl="0" w:tplc="ED6CF2DA">
      <w:start w:val="1"/>
      <w:numFmt w:val="bullet"/>
      <w:lvlText w:val=""/>
      <w:lvlJc w:val="left"/>
      <w:pPr>
        <w:ind w:left="720" w:hanging="360"/>
      </w:pPr>
      <w:rPr>
        <w:rFonts w:ascii="Symbol" w:hAnsi="Symbol" w:cs="Symbol" w:hint="default"/>
        <w:sz w:val="18"/>
        <w:szCs w:val="18"/>
      </w:rPr>
    </w:lvl>
    <w:lvl w:ilvl="1" w:tplc="5AB41C62">
      <w:start w:val="1"/>
      <w:numFmt w:val="bullet"/>
      <w:lvlText w:val="o"/>
      <w:lvlJc w:val="left"/>
      <w:pPr>
        <w:ind w:left="1440" w:hanging="360"/>
      </w:pPr>
      <w:rPr>
        <w:rFonts w:ascii="Courier New" w:hAnsi="Courier New" w:cs="Courier New" w:hint="default"/>
      </w:rPr>
    </w:lvl>
    <w:lvl w:ilvl="2" w:tplc="58262ABC">
      <w:start w:val="1"/>
      <w:numFmt w:val="bullet"/>
      <w:lvlText w:val=""/>
      <w:lvlJc w:val="left"/>
      <w:pPr>
        <w:ind w:left="2160" w:hanging="360"/>
      </w:pPr>
      <w:rPr>
        <w:rFonts w:ascii="Wingdings" w:hAnsi="Wingdings" w:cs="Wingdings" w:hint="default"/>
      </w:rPr>
    </w:lvl>
    <w:lvl w:ilvl="3" w:tplc="DE4C8AAC">
      <w:start w:val="1"/>
      <w:numFmt w:val="bullet"/>
      <w:lvlText w:val=""/>
      <w:lvlJc w:val="left"/>
      <w:pPr>
        <w:ind w:left="2880" w:hanging="360"/>
      </w:pPr>
      <w:rPr>
        <w:rFonts w:ascii="Symbol" w:hAnsi="Symbol" w:cs="Symbol" w:hint="default"/>
      </w:rPr>
    </w:lvl>
    <w:lvl w:ilvl="4" w:tplc="8DD6DBC8">
      <w:start w:val="1"/>
      <w:numFmt w:val="bullet"/>
      <w:lvlText w:val="o"/>
      <w:lvlJc w:val="left"/>
      <w:pPr>
        <w:ind w:left="3600" w:hanging="360"/>
      </w:pPr>
      <w:rPr>
        <w:rFonts w:ascii="Courier New" w:hAnsi="Courier New" w:cs="Courier New" w:hint="default"/>
      </w:rPr>
    </w:lvl>
    <w:lvl w:ilvl="5" w:tplc="0254B566">
      <w:start w:val="1"/>
      <w:numFmt w:val="bullet"/>
      <w:lvlText w:val=""/>
      <w:lvlJc w:val="left"/>
      <w:pPr>
        <w:ind w:left="4320" w:hanging="360"/>
      </w:pPr>
      <w:rPr>
        <w:rFonts w:ascii="Wingdings" w:hAnsi="Wingdings" w:cs="Wingdings" w:hint="default"/>
      </w:rPr>
    </w:lvl>
    <w:lvl w:ilvl="6" w:tplc="79AE7C5C">
      <w:start w:val="1"/>
      <w:numFmt w:val="bullet"/>
      <w:lvlText w:val=""/>
      <w:lvlJc w:val="left"/>
      <w:pPr>
        <w:ind w:left="5040" w:hanging="360"/>
      </w:pPr>
      <w:rPr>
        <w:rFonts w:ascii="Symbol" w:hAnsi="Symbol" w:cs="Symbol" w:hint="default"/>
      </w:rPr>
    </w:lvl>
    <w:lvl w:ilvl="7" w:tplc="6276D948">
      <w:start w:val="1"/>
      <w:numFmt w:val="bullet"/>
      <w:lvlText w:val="o"/>
      <w:lvlJc w:val="left"/>
      <w:pPr>
        <w:ind w:left="5760" w:hanging="360"/>
      </w:pPr>
      <w:rPr>
        <w:rFonts w:ascii="Courier New" w:hAnsi="Courier New" w:cs="Courier New" w:hint="default"/>
      </w:rPr>
    </w:lvl>
    <w:lvl w:ilvl="8" w:tplc="31B8EE50">
      <w:start w:val="1"/>
      <w:numFmt w:val="bullet"/>
      <w:lvlText w:val=""/>
      <w:lvlJc w:val="left"/>
      <w:pPr>
        <w:ind w:left="6480" w:hanging="360"/>
      </w:pPr>
      <w:rPr>
        <w:rFonts w:ascii="Wingdings" w:hAnsi="Wingdings" w:cs="Wingdings" w:hint="default"/>
      </w:rPr>
    </w:lvl>
  </w:abstractNum>
  <w:abstractNum w:abstractNumId="39" w15:restartNumberingAfterBreak="0">
    <w:nsid w:val="47B2321C"/>
    <w:multiLevelType w:val="hybridMultilevel"/>
    <w:tmpl w:val="1236E01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47C47C22"/>
    <w:multiLevelType w:val="hybridMultilevel"/>
    <w:tmpl w:val="CE646D40"/>
    <w:lvl w:ilvl="0" w:tplc="C6B6B50E">
      <w:start w:val="1"/>
      <w:numFmt w:val="bullet"/>
      <w:lvlText w:val=""/>
      <w:lvlJc w:val="left"/>
      <w:pPr>
        <w:ind w:left="720" w:hanging="360"/>
      </w:pPr>
      <w:rPr>
        <w:rFonts w:ascii="Symbol" w:hAnsi="Symbol" w:cs="Symbol" w:hint="default"/>
        <w:sz w:val="18"/>
        <w:szCs w:val="18"/>
      </w:rPr>
    </w:lvl>
    <w:lvl w:ilvl="1" w:tplc="8D16F42A">
      <w:start w:val="1"/>
      <w:numFmt w:val="bullet"/>
      <w:lvlText w:val="o"/>
      <w:lvlJc w:val="left"/>
      <w:pPr>
        <w:ind w:left="1440" w:hanging="360"/>
      </w:pPr>
      <w:rPr>
        <w:rFonts w:ascii="Courier New" w:hAnsi="Courier New" w:cs="Courier New" w:hint="default"/>
      </w:rPr>
    </w:lvl>
    <w:lvl w:ilvl="2" w:tplc="A9106122">
      <w:start w:val="1"/>
      <w:numFmt w:val="bullet"/>
      <w:lvlText w:val=""/>
      <w:lvlJc w:val="left"/>
      <w:pPr>
        <w:ind w:left="2160" w:hanging="360"/>
      </w:pPr>
      <w:rPr>
        <w:rFonts w:ascii="Wingdings" w:hAnsi="Wingdings" w:cs="Wingdings" w:hint="default"/>
      </w:rPr>
    </w:lvl>
    <w:lvl w:ilvl="3" w:tplc="EAF2F73E">
      <w:start w:val="1"/>
      <w:numFmt w:val="bullet"/>
      <w:lvlText w:val=""/>
      <w:lvlJc w:val="left"/>
      <w:pPr>
        <w:ind w:left="2880" w:hanging="360"/>
      </w:pPr>
      <w:rPr>
        <w:rFonts w:ascii="Symbol" w:hAnsi="Symbol" w:cs="Symbol" w:hint="default"/>
      </w:rPr>
    </w:lvl>
    <w:lvl w:ilvl="4" w:tplc="91EECABE">
      <w:start w:val="1"/>
      <w:numFmt w:val="bullet"/>
      <w:lvlText w:val="o"/>
      <w:lvlJc w:val="left"/>
      <w:pPr>
        <w:ind w:left="3600" w:hanging="360"/>
      </w:pPr>
      <w:rPr>
        <w:rFonts w:ascii="Courier New" w:hAnsi="Courier New" w:cs="Courier New" w:hint="default"/>
      </w:rPr>
    </w:lvl>
    <w:lvl w:ilvl="5" w:tplc="5770E766">
      <w:start w:val="1"/>
      <w:numFmt w:val="bullet"/>
      <w:lvlText w:val=""/>
      <w:lvlJc w:val="left"/>
      <w:pPr>
        <w:ind w:left="4320" w:hanging="360"/>
      </w:pPr>
      <w:rPr>
        <w:rFonts w:ascii="Wingdings" w:hAnsi="Wingdings" w:cs="Wingdings" w:hint="default"/>
      </w:rPr>
    </w:lvl>
    <w:lvl w:ilvl="6" w:tplc="F304895E">
      <w:start w:val="1"/>
      <w:numFmt w:val="bullet"/>
      <w:lvlText w:val=""/>
      <w:lvlJc w:val="left"/>
      <w:pPr>
        <w:ind w:left="5040" w:hanging="360"/>
      </w:pPr>
      <w:rPr>
        <w:rFonts w:ascii="Symbol" w:hAnsi="Symbol" w:cs="Symbol" w:hint="default"/>
      </w:rPr>
    </w:lvl>
    <w:lvl w:ilvl="7" w:tplc="44A01C40">
      <w:start w:val="1"/>
      <w:numFmt w:val="bullet"/>
      <w:lvlText w:val="o"/>
      <w:lvlJc w:val="left"/>
      <w:pPr>
        <w:ind w:left="5760" w:hanging="360"/>
      </w:pPr>
      <w:rPr>
        <w:rFonts w:ascii="Courier New" w:hAnsi="Courier New" w:cs="Courier New" w:hint="default"/>
      </w:rPr>
    </w:lvl>
    <w:lvl w:ilvl="8" w:tplc="094299F6">
      <w:start w:val="1"/>
      <w:numFmt w:val="bullet"/>
      <w:lvlText w:val=""/>
      <w:lvlJc w:val="left"/>
      <w:pPr>
        <w:ind w:left="6480" w:hanging="360"/>
      </w:pPr>
      <w:rPr>
        <w:rFonts w:ascii="Wingdings" w:hAnsi="Wingdings" w:cs="Wingdings" w:hint="default"/>
      </w:rPr>
    </w:lvl>
  </w:abstractNum>
  <w:abstractNum w:abstractNumId="41" w15:restartNumberingAfterBreak="0">
    <w:nsid w:val="4BD74BB4"/>
    <w:multiLevelType w:val="hybridMultilevel"/>
    <w:tmpl w:val="DDFEDCDC"/>
    <w:lvl w:ilvl="0" w:tplc="7F94B944">
      <w:start w:val="1"/>
      <w:numFmt w:val="bullet"/>
      <w:lvlText w:val=""/>
      <w:lvlJc w:val="left"/>
      <w:pPr>
        <w:ind w:left="720" w:hanging="360"/>
      </w:pPr>
      <w:rPr>
        <w:rFonts w:ascii="Symbol" w:hAnsi="Symbol" w:cs="Symbol" w:hint="default"/>
        <w:sz w:val="18"/>
        <w:szCs w:val="18"/>
      </w:rPr>
    </w:lvl>
    <w:lvl w:ilvl="1" w:tplc="1020EC9A">
      <w:start w:val="1"/>
      <w:numFmt w:val="bullet"/>
      <w:lvlText w:val="o"/>
      <w:lvlJc w:val="left"/>
      <w:pPr>
        <w:ind w:left="1440" w:hanging="360"/>
      </w:pPr>
      <w:rPr>
        <w:rFonts w:ascii="Courier New" w:hAnsi="Courier New" w:cs="Courier New" w:hint="default"/>
      </w:rPr>
    </w:lvl>
    <w:lvl w:ilvl="2" w:tplc="55C02196">
      <w:start w:val="1"/>
      <w:numFmt w:val="bullet"/>
      <w:lvlText w:val=""/>
      <w:lvlJc w:val="left"/>
      <w:pPr>
        <w:ind w:left="2160" w:hanging="360"/>
      </w:pPr>
      <w:rPr>
        <w:rFonts w:ascii="Wingdings" w:hAnsi="Wingdings" w:cs="Wingdings" w:hint="default"/>
      </w:rPr>
    </w:lvl>
    <w:lvl w:ilvl="3" w:tplc="DAB277D6">
      <w:start w:val="1"/>
      <w:numFmt w:val="bullet"/>
      <w:lvlText w:val=""/>
      <w:lvlJc w:val="left"/>
      <w:pPr>
        <w:ind w:left="2880" w:hanging="360"/>
      </w:pPr>
      <w:rPr>
        <w:rFonts w:ascii="Symbol" w:hAnsi="Symbol" w:cs="Symbol" w:hint="default"/>
      </w:rPr>
    </w:lvl>
    <w:lvl w:ilvl="4" w:tplc="C324EAA0">
      <w:start w:val="1"/>
      <w:numFmt w:val="bullet"/>
      <w:lvlText w:val="o"/>
      <w:lvlJc w:val="left"/>
      <w:pPr>
        <w:ind w:left="3600" w:hanging="360"/>
      </w:pPr>
      <w:rPr>
        <w:rFonts w:ascii="Courier New" w:hAnsi="Courier New" w:cs="Courier New" w:hint="default"/>
      </w:rPr>
    </w:lvl>
    <w:lvl w:ilvl="5" w:tplc="8F32DF02">
      <w:start w:val="1"/>
      <w:numFmt w:val="bullet"/>
      <w:lvlText w:val=""/>
      <w:lvlJc w:val="left"/>
      <w:pPr>
        <w:ind w:left="4320" w:hanging="360"/>
      </w:pPr>
      <w:rPr>
        <w:rFonts w:ascii="Wingdings" w:hAnsi="Wingdings" w:cs="Wingdings" w:hint="default"/>
      </w:rPr>
    </w:lvl>
    <w:lvl w:ilvl="6" w:tplc="D3AE5A8E">
      <w:start w:val="1"/>
      <w:numFmt w:val="bullet"/>
      <w:lvlText w:val=""/>
      <w:lvlJc w:val="left"/>
      <w:pPr>
        <w:ind w:left="5040" w:hanging="360"/>
      </w:pPr>
      <w:rPr>
        <w:rFonts w:ascii="Symbol" w:hAnsi="Symbol" w:cs="Symbol" w:hint="default"/>
      </w:rPr>
    </w:lvl>
    <w:lvl w:ilvl="7" w:tplc="6D7250EE">
      <w:start w:val="1"/>
      <w:numFmt w:val="bullet"/>
      <w:lvlText w:val="o"/>
      <w:lvlJc w:val="left"/>
      <w:pPr>
        <w:ind w:left="5760" w:hanging="360"/>
      </w:pPr>
      <w:rPr>
        <w:rFonts w:ascii="Courier New" w:hAnsi="Courier New" w:cs="Courier New" w:hint="default"/>
      </w:rPr>
    </w:lvl>
    <w:lvl w:ilvl="8" w:tplc="2E664ED6">
      <w:start w:val="1"/>
      <w:numFmt w:val="bullet"/>
      <w:lvlText w:val=""/>
      <w:lvlJc w:val="left"/>
      <w:pPr>
        <w:ind w:left="6480" w:hanging="360"/>
      </w:pPr>
      <w:rPr>
        <w:rFonts w:ascii="Wingdings" w:hAnsi="Wingdings" w:cs="Wingdings" w:hint="default"/>
      </w:rPr>
    </w:lvl>
  </w:abstractNum>
  <w:abstractNum w:abstractNumId="42" w15:restartNumberingAfterBreak="0">
    <w:nsid w:val="4D557556"/>
    <w:multiLevelType w:val="hybridMultilevel"/>
    <w:tmpl w:val="86F85C54"/>
    <w:lvl w:ilvl="0" w:tplc="6146185A">
      <w:start w:val="1"/>
      <w:numFmt w:val="bullet"/>
      <w:lvlText w:val=""/>
      <w:lvlJc w:val="left"/>
      <w:pPr>
        <w:ind w:left="720" w:hanging="360"/>
      </w:pPr>
      <w:rPr>
        <w:rFonts w:ascii="Symbol" w:hAnsi="Symbol" w:cs="Symbol" w:hint="default"/>
        <w:sz w:val="18"/>
        <w:szCs w:val="18"/>
      </w:rPr>
    </w:lvl>
    <w:lvl w:ilvl="1" w:tplc="A5484968">
      <w:start w:val="1"/>
      <w:numFmt w:val="bullet"/>
      <w:lvlText w:val="o"/>
      <w:lvlJc w:val="left"/>
      <w:pPr>
        <w:ind w:left="1440" w:hanging="360"/>
      </w:pPr>
      <w:rPr>
        <w:rFonts w:ascii="Courier New" w:hAnsi="Courier New" w:cs="Courier New" w:hint="default"/>
      </w:rPr>
    </w:lvl>
    <w:lvl w:ilvl="2" w:tplc="86E20E60">
      <w:start w:val="1"/>
      <w:numFmt w:val="bullet"/>
      <w:lvlText w:val=""/>
      <w:lvlJc w:val="left"/>
      <w:pPr>
        <w:ind w:left="2160" w:hanging="360"/>
      </w:pPr>
      <w:rPr>
        <w:rFonts w:ascii="Wingdings" w:hAnsi="Wingdings" w:cs="Wingdings" w:hint="default"/>
      </w:rPr>
    </w:lvl>
    <w:lvl w:ilvl="3" w:tplc="D116C6A2">
      <w:start w:val="1"/>
      <w:numFmt w:val="bullet"/>
      <w:lvlText w:val=""/>
      <w:lvlJc w:val="left"/>
      <w:pPr>
        <w:ind w:left="2880" w:hanging="360"/>
      </w:pPr>
      <w:rPr>
        <w:rFonts w:ascii="Symbol" w:hAnsi="Symbol" w:cs="Symbol" w:hint="default"/>
      </w:rPr>
    </w:lvl>
    <w:lvl w:ilvl="4" w:tplc="D0722C3C">
      <w:start w:val="1"/>
      <w:numFmt w:val="bullet"/>
      <w:lvlText w:val="o"/>
      <w:lvlJc w:val="left"/>
      <w:pPr>
        <w:ind w:left="3600" w:hanging="360"/>
      </w:pPr>
      <w:rPr>
        <w:rFonts w:ascii="Courier New" w:hAnsi="Courier New" w:cs="Courier New" w:hint="default"/>
      </w:rPr>
    </w:lvl>
    <w:lvl w:ilvl="5" w:tplc="578C17B4">
      <w:start w:val="1"/>
      <w:numFmt w:val="bullet"/>
      <w:lvlText w:val=""/>
      <w:lvlJc w:val="left"/>
      <w:pPr>
        <w:ind w:left="4320" w:hanging="360"/>
      </w:pPr>
      <w:rPr>
        <w:rFonts w:ascii="Wingdings" w:hAnsi="Wingdings" w:cs="Wingdings" w:hint="default"/>
      </w:rPr>
    </w:lvl>
    <w:lvl w:ilvl="6" w:tplc="A5EE4268">
      <w:start w:val="1"/>
      <w:numFmt w:val="bullet"/>
      <w:lvlText w:val=""/>
      <w:lvlJc w:val="left"/>
      <w:pPr>
        <w:ind w:left="5040" w:hanging="360"/>
      </w:pPr>
      <w:rPr>
        <w:rFonts w:ascii="Symbol" w:hAnsi="Symbol" w:cs="Symbol" w:hint="default"/>
      </w:rPr>
    </w:lvl>
    <w:lvl w:ilvl="7" w:tplc="12E4061A">
      <w:start w:val="1"/>
      <w:numFmt w:val="bullet"/>
      <w:lvlText w:val="o"/>
      <w:lvlJc w:val="left"/>
      <w:pPr>
        <w:ind w:left="5760" w:hanging="360"/>
      </w:pPr>
      <w:rPr>
        <w:rFonts w:ascii="Courier New" w:hAnsi="Courier New" w:cs="Courier New" w:hint="default"/>
      </w:rPr>
    </w:lvl>
    <w:lvl w:ilvl="8" w:tplc="5C047026">
      <w:start w:val="1"/>
      <w:numFmt w:val="bullet"/>
      <w:lvlText w:val=""/>
      <w:lvlJc w:val="left"/>
      <w:pPr>
        <w:ind w:left="6480" w:hanging="360"/>
      </w:pPr>
      <w:rPr>
        <w:rFonts w:ascii="Wingdings" w:hAnsi="Wingdings" w:cs="Wingdings" w:hint="default"/>
      </w:rPr>
    </w:lvl>
  </w:abstractNum>
  <w:abstractNum w:abstractNumId="43" w15:restartNumberingAfterBreak="0">
    <w:nsid w:val="5015048C"/>
    <w:multiLevelType w:val="hybridMultilevel"/>
    <w:tmpl w:val="44A4C0B4"/>
    <w:lvl w:ilvl="0" w:tplc="6B06664E">
      <w:start w:val="1"/>
      <w:numFmt w:val="bullet"/>
      <w:lvlText w:val=""/>
      <w:lvlJc w:val="left"/>
      <w:pPr>
        <w:ind w:left="720" w:hanging="360"/>
      </w:pPr>
      <w:rPr>
        <w:rFonts w:ascii="Symbol" w:hAnsi="Symbol" w:cs="Symbol" w:hint="default"/>
        <w:sz w:val="18"/>
        <w:szCs w:val="18"/>
      </w:rPr>
    </w:lvl>
    <w:lvl w:ilvl="1" w:tplc="2F4E2014">
      <w:start w:val="1"/>
      <w:numFmt w:val="bullet"/>
      <w:lvlText w:val="o"/>
      <w:lvlJc w:val="left"/>
      <w:pPr>
        <w:ind w:left="1440" w:hanging="360"/>
      </w:pPr>
      <w:rPr>
        <w:rFonts w:ascii="Courier New" w:hAnsi="Courier New" w:cs="Courier New" w:hint="default"/>
      </w:rPr>
    </w:lvl>
    <w:lvl w:ilvl="2" w:tplc="2B34B5C8">
      <w:start w:val="1"/>
      <w:numFmt w:val="bullet"/>
      <w:lvlText w:val=""/>
      <w:lvlJc w:val="left"/>
      <w:pPr>
        <w:ind w:left="2160" w:hanging="360"/>
      </w:pPr>
      <w:rPr>
        <w:rFonts w:ascii="Wingdings" w:hAnsi="Wingdings" w:cs="Wingdings" w:hint="default"/>
      </w:rPr>
    </w:lvl>
    <w:lvl w:ilvl="3" w:tplc="451247B6">
      <w:start w:val="1"/>
      <w:numFmt w:val="bullet"/>
      <w:lvlText w:val=""/>
      <w:lvlJc w:val="left"/>
      <w:pPr>
        <w:ind w:left="2880" w:hanging="360"/>
      </w:pPr>
      <w:rPr>
        <w:rFonts w:ascii="Symbol" w:hAnsi="Symbol" w:cs="Symbol" w:hint="default"/>
      </w:rPr>
    </w:lvl>
    <w:lvl w:ilvl="4" w:tplc="A62A40F4">
      <w:start w:val="1"/>
      <w:numFmt w:val="bullet"/>
      <w:lvlText w:val="o"/>
      <w:lvlJc w:val="left"/>
      <w:pPr>
        <w:ind w:left="3600" w:hanging="360"/>
      </w:pPr>
      <w:rPr>
        <w:rFonts w:ascii="Courier New" w:hAnsi="Courier New" w:cs="Courier New" w:hint="default"/>
      </w:rPr>
    </w:lvl>
    <w:lvl w:ilvl="5" w:tplc="56402FF8">
      <w:start w:val="1"/>
      <w:numFmt w:val="bullet"/>
      <w:lvlText w:val=""/>
      <w:lvlJc w:val="left"/>
      <w:pPr>
        <w:ind w:left="4320" w:hanging="360"/>
      </w:pPr>
      <w:rPr>
        <w:rFonts w:ascii="Wingdings" w:hAnsi="Wingdings" w:cs="Wingdings" w:hint="default"/>
      </w:rPr>
    </w:lvl>
    <w:lvl w:ilvl="6" w:tplc="C6682370">
      <w:start w:val="1"/>
      <w:numFmt w:val="bullet"/>
      <w:lvlText w:val=""/>
      <w:lvlJc w:val="left"/>
      <w:pPr>
        <w:ind w:left="5040" w:hanging="360"/>
      </w:pPr>
      <w:rPr>
        <w:rFonts w:ascii="Symbol" w:hAnsi="Symbol" w:cs="Symbol" w:hint="default"/>
      </w:rPr>
    </w:lvl>
    <w:lvl w:ilvl="7" w:tplc="C23AD6F2">
      <w:start w:val="1"/>
      <w:numFmt w:val="bullet"/>
      <w:lvlText w:val="o"/>
      <w:lvlJc w:val="left"/>
      <w:pPr>
        <w:ind w:left="5760" w:hanging="360"/>
      </w:pPr>
      <w:rPr>
        <w:rFonts w:ascii="Courier New" w:hAnsi="Courier New" w:cs="Courier New" w:hint="default"/>
      </w:rPr>
    </w:lvl>
    <w:lvl w:ilvl="8" w:tplc="A5A09F3E">
      <w:start w:val="1"/>
      <w:numFmt w:val="bullet"/>
      <w:lvlText w:val=""/>
      <w:lvlJc w:val="left"/>
      <w:pPr>
        <w:ind w:left="6480" w:hanging="360"/>
      </w:pPr>
      <w:rPr>
        <w:rFonts w:ascii="Wingdings" w:hAnsi="Wingdings" w:cs="Wingdings" w:hint="default"/>
      </w:rPr>
    </w:lvl>
  </w:abstractNum>
  <w:abstractNum w:abstractNumId="44" w15:restartNumberingAfterBreak="0">
    <w:nsid w:val="52C061C2"/>
    <w:multiLevelType w:val="multilevel"/>
    <w:tmpl w:val="6D56ED94"/>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3093762"/>
    <w:multiLevelType w:val="hybridMultilevel"/>
    <w:tmpl w:val="D992765E"/>
    <w:lvl w:ilvl="0" w:tplc="58D67BAE">
      <w:start w:val="1"/>
      <w:numFmt w:val="bullet"/>
      <w:lvlText w:val=""/>
      <w:lvlJc w:val="left"/>
      <w:pPr>
        <w:ind w:left="720" w:hanging="360"/>
      </w:pPr>
      <w:rPr>
        <w:rFonts w:ascii="Symbol" w:hAnsi="Symbol" w:cs="Symbol" w:hint="default"/>
        <w:sz w:val="18"/>
        <w:szCs w:val="18"/>
      </w:rPr>
    </w:lvl>
    <w:lvl w:ilvl="1" w:tplc="3DDEF260">
      <w:start w:val="1"/>
      <w:numFmt w:val="bullet"/>
      <w:lvlText w:val="o"/>
      <w:lvlJc w:val="left"/>
      <w:pPr>
        <w:ind w:left="1440" w:hanging="360"/>
      </w:pPr>
      <w:rPr>
        <w:rFonts w:ascii="Courier New" w:hAnsi="Courier New" w:cs="Courier New" w:hint="default"/>
      </w:rPr>
    </w:lvl>
    <w:lvl w:ilvl="2" w:tplc="0DAA784A">
      <w:start w:val="1"/>
      <w:numFmt w:val="bullet"/>
      <w:lvlText w:val=""/>
      <w:lvlJc w:val="left"/>
      <w:pPr>
        <w:ind w:left="2160" w:hanging="360"/>
      </w:pPr>
      <w:rPr>
        <w:rFonts w:ascii="Wingdings" w:hAnsi="Wingdings" w:cs="Wingdings" w:hint="default"/>
      </w:rPr>
    </w:lvl>
    <w:lvl w:ilvl="3" w:tplc="16A29A08">
      <w:start w:val="1"/>
      <w:numFmt w:val="bullet"/>
      <w:lvlText w:val=""/>
      <w:lvlJc w:val="left"/>
      <w:pPr>
        <w:ind w:left="2880" w:hanging="360"/>
      </w:pPr>
      <w:rPr>
        <w:rFonts w:ascii="Symbol" w:hAnsi="Symbol" w:cs="Symbol" w:hint="default"/>
      </w:rPr>
    </w:lvl>
    <w:lvl w:ilvl="4" w:tplc="D4DC9A88">
      <w:start w:val="1"/>
      <w:numFmt w:val="bullet"/>
      <w:lvlText w:val="o"/>
      <w:lvlJc w:val="left"/>
      <w:pPr>
        <w:ind w:left="3600" w:hanging="360"/>
      </w:pPr>
      <w:rPr>
        <w:rFonts w:ascii="Courier New" w:hAnsi="Courier New" w:cs="Courier New" w:hint="default"/>
      </w:rPr>
    </w:lvl>
    <w:lvl w:ilvl="5" w:tplc="D920449E">
      <w:start w:val="1"/>
      <w:numFmt w:val="bullet"/>
      <w:lvlText w:val=""/>
      <w:lvlJc w:val="left"/>
      <w:pPr>
        <w:ind w:left="4320" w:hanging="360"/>
      </w:pPr>
      <w:rPr>
        <w:rFonts w:ascii="Wingdings" w:hAnsi="Wingdings" w:cs="Wingdings" w:hint="default"/>
      </w:rPr>
    </w:lvl>
    <w:lvl w:ilvl="6" w:tplc="B5FE5A00">
      <w:start w:val="1"/>
      <w:numFmt w:val="bullet"/>
      <w:lvlText w:val=""/>
      <w:lvlJc w:val="left"/>
      <w:pPr>
        <w:ind w:left="5040" w:hanging="360"/>
      </w:pPr>
      <w:rPr>
        <w:rFonts w:ascii="Symbol" w:hAnsi="Symbol" w:cs="Symbol" w:hint="default"/>
      </w:rPr>
    </w:lvl>
    <w:lvl w:ilvl="7" w:tplc="1D6041A8">
      <w:start w:val="1"/>
      <w:numFmt w:val="bullet"/>
      <w:lvlText w:val="o"/>
      <w:lvlJc w:val="left"/>
      <w:pPr>
        <w:ind w:left="5760" w:hanging="360"/>
      </w:pPr>
      <w:rPr>
        <w:rFonts w:ascii="Courier New" w:hAnsi="Courier New" w:cs="Courier New" w:hint="default"/>
      </w:rPr>
    </w:lvl>
    <w:lvl w:ilvl="8" w:tplc="2D405174">
      <w:start w:val="1"/>
      <w:numFmt w:val="bullet"/>
      <w:lvlText w:val=""/>
      <w:lvlJc w:val="left"/>
      <w:pPr>
        <w:ind w:left="6480" w:hanging="360"/>
      </w:pPr>
      <w:rPr>
        <w:rFonts w:ascii="Wingdings" w:hAnsi="Wingdings" w:cs="Wingdings" w:hint="default"/>
      </w:rPr>
    </w:lvl>
  </w:abstractNum>
  <w:abstractNum w:abstractNumId="46" w15:restartNumberingAfterBreak="0">
    <w:nsid w:val="54BF6FB4"/>
    <w:multiLevelType w:val="hybridMultilevel"/>
    <w:tmpl w:val="42262FEC"/>
    <w:lvl w:ilvl="0" w:tplc="E68C3740">
      <w:start w:val="1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570C1FC7"/>
    <w:multiLevelType w:val="hybridMultilevel"/>
    <w:tmpl w:val="82708AEE"/>
    <w:lvl w:ilvl="0" w:tplc="696018E6">
      <w:start w:val="1"/>
      <w:numFmt w:val="bullet"/>
      <w:lvlText w:val=""/>
      <w:lvlJc w:val="left"/>
      <w:pPr>
        <w:ind w:left="720" w:hanging="360"/>
      </w:pPr>
      <w:rPr>
        <w:rFonts w:ascii="Symbol" w:hAnsi="Symbol" w:cs="Symbol" w:hint="default"/>
        <w:sz w:val="18"/>
        <w:szCs w:val="18"/>
      </w:rPr>
    </w:lvl>
    <w:lvl w:ilvl="1" w:tplc="B9964C7E">
      <w:start w:val="1"/>
      <w:numFmt w:val="bullet"/>
      <w:lvlText w:val="o"/>
      <w:lvlJc w:val="left"/>
      <w:pPr>
        <w:ind w:left="1440" w:hanging="360"/>
      </w:pPr>
      <w:rPr>
        <w:rFonts w:ascii="Courier New" w:hAnsi="Courier New" w:cs="Courier New" w:hint="default"/>
      </w:rPr>
    </w:lvl>
    <w:lvl w:ilvl="2" w:tplc="CB4CCBE6">
      <w:start w:val="1"/>
      <w:numFmt w:val="bullet"/>
      <w:lvlText w:val=""/>
      <w:lvlJc w:val="left"/>
      <w:pPr>
        <w:ind w:left="2160" w:hanging="360"/>
      </w:pPr>
      <w:rPr>
        <w:rFonts w:ascii="Wingdings" w:hAnsi="Wingdings" w:cs="Wingdings" w:hint="default"/>
      </w:rPr>
    </w:lvl>
    <w:lvl w:ilvl="3" w:tplc="E85EE156">
      <w:start w:val="1"/>
      <w:numFmt w:val="bullet"/>
      <w:lvlText w:val=""/>
      <w:lvlJc w:val="left"/>
      <w:pPr>
        <w:ind w:left="2880" w:hanging="360"/>
      </w:pPr>
      <w:rPr>
        <w:rFonts w:ascii="Symbol" w:hAnsi="Symbol" w:cs="Symbol" w:hint="default"/>
      </w:rPr>
    </w:lvl>
    <w:lvl w:ilvl="4" w:tplc="5276CF96">
      <w:start w:val="1"/>
      <w:numFmt w:val="bullet"/>
      <w:lvlText w:val="o"/>
      <w:lvlJc w:val="left"/>
      <w:pPr>
        <w:ind w:left="3600" w:hanging="360"/>
      </w:pPr>
      <w:rPr>
        <w:rFonts w:ascii="Courier New" w:hAnsi="Courier New" w:cs="Courier New" w:hint="default"/>
      </w:rPr>
    </w:lvl>
    <w:lvl w:ilvl="5" w:tplc="5608F456">
      <w:start w:val="1"/>
      <w:numFmt w:val="bullet"/>
      <w:lvlText w:val=""/>
      <w:lvlJc w:val="left"/>
      <w:pPr>
        <w:ind w:left="4320" w:hanging="360"/>
      </w:pPr>
      <w:rPr>
        <w:rFonts w:ascii="Wingdings" w:hAnsi="Wingdings" w:cs="Wingdings" w:hint="default"/>
      </w:rPr>
    </w:lvl>
    <w:lvl w:ilvl="6" w:tplc="132E2A7E">
      <w:start w:val="1"/>
      <w:numFmt w:val="bullet"/>
      <w:lvlText w:val=""/>
      <w:lvlJc w:val="left"/>
      <w:pPr>
        <w:ind w:left="5040" w:hanging="360"/>
      </w:pPr>
      <w:rPr>
        <w:rFonts w:ascii="Symbol" w:hAnsi="Symbol" w:cs="Symbol" w:hint="default"/>
      </w:rPr>
    </w:lvl>
    <w:lvl w:ilvl="7" w:tplc="8500CAFE">
      <w:start w:val="1"/>
      <w:numFmt w:val="bullet"/>
      <w:lvlText w:val="o"/>
      <w:lvlJc w:val="left"/>
      <w:pPr>
        <w:ind w:left="5760" w:hanging="360"/>
      </w:pPr>
      <w:rPr>
        <w:rFonts w:ascii="Courier New" w:hAnsi="Courier New" w:cs="Courier New" w:hint="default"/>
      </w:rPr>
    </w:lvl>
    <w:lvl w:ilvl="8" w:tplc="2C0C4B4A">
      <w:start w:val="1"/>
      <w:numFmt w:val="bullet"/>
      <w:lvlText w:val=""/>
      <w:lvlJc w:val="left"/>
      <w:pPr>
        <w:ind w:left="6480" w:hanging="360"/>
      </w:pPr>
      <w:rPr>
        <w:rFonts w:ascii="Wingdings" w:hAnsi="Wingdings" w:cs="Wingdings" w:hint="default"/>
      </w:rPr>
    </w:lvl>
  </w:abstractNum>
  <w:abstractNum w:abstractNumId="48" w15:restartNumberingAfterBreak="0">
    <w:nsid w:val="59D64250"/>
    <w:multiLevelType w:val="hybridMultilevel"/>
    <w:tmpl w:val="69C8BFCE"/>
    <w:lvl w:ilvl="0" w:tplc="E68C3740">
      <w:start w:val="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C950F62"/>
    <w:multiLevelType w:val="hybridMultilevel"/>
    <w:tmpl w:val="BF1C0F40"/>
    <w:lvl w:ilvl="0" w:tplc="7D5CBD4E">
      <w:start w:val="1"/>
      <w:numFmt w:val="lowerLetter"/>
      <w:lvlText w:val="%1."/>
      <w:lvlJc w:val="left"/>
      <w:pPr>
        <w:ind w:left="720" w:hanging="360"/>
      </w:pPr>
      <w:rPr>
        <w:rFonts w:ascii="Arial" w:hAnsi="Arial" w:cs="Arial" w:hint="default"/>
        <w:sz w:val="18"/>
        <w:szCs w:val="18"/>
      </w:rPr>
    </w:lvl>
    <w:lvl w:ilvl="1" w:tplc="CB841DBA">
      <w:start w:val="1"/>
      <w:numFmt w:val="lowerLetter"/>
      <w:lvlText w:val="%2."/>
      <w:lvlJc w:val="left"/>
      <w:pPr>
        <w:ind w:left="1440" w:hanging="360"/>
      </w:pPr>
    </w:lvl>
    <w:lvl w:ilvl="2" w:tplc="D13C8182">
      <w:start w:val="1"/>
      <w:numFmt w:val="lowerLetter"/>
      <w:lvlText w:val="%3."/>
      <w:lvlJc w:val="left"/>
      <w:pPr>
        <w:ind w:left="2160" w:hanging="360"/>
      </w:pPr>
    </w:lvl>
    <w:lvl w:ilvl="3" w:tplc="C1F2D3E4">
      <w:start w:val="1"/>
      <w:numFmt w:val="lowerLetter"/>
      <w:lvlText w:val="%4."/>
      <w:lvlJc w:val="left"/>
      <w:pPr>
        <w:ind w:left="2880" w:hanging="360"/>
      </w:pPr>
    </w:lvl>
    <w:lvl w:ilvl="4" w:tplc="65504866">
      <w:start w:val="1"/>
      <w:numFmt w:val="lowerLetter"/>
      <w:lvlText w:val="%5."/>
      <w:lvlJc w:val="left"/>
      <w:pPr>
        <w:ind w:left="3600" w:hanging="360"/>
      </w:pPr>
    </w:lvl>
    <w:lvl w:ilvl="5" w:tplc="ED0A1D0C">
      <w:start w:val="1"/>
      <w:numFmt w:val="lowerLetter"/>
      <w:lvlText w:val="%6."/>
      <w:lvlJc w:val="left"/>
      <w:pPr>
        <w:ind w:left="4320" w:hanging="360"/>
      </w:pPr>
    </w:lvl>
    <w:lvl w:ilvl="6" w:tplc="D430ACBE">
      <w:start w:val="1"/>
      <w:numFmt w:val="lowerLetter"/>
      <w:lvlText w:val="%7."/>
      <w:lvlJc w:val="left"/>
      <w:pPr>
        <w:ind w:left="5040" w:hanging="360"/>
      </w:pPr>
    </w:lvl>
    <w:lvl w:ilvl="7" w:tplc="A64C390A">
      <w:start w:val="1"/>
      <w:numFmt w:val="lowerLetter"/>
      <w:lvlText w:val="%8."/>
      <w:lvlJc w:val="left"/>
      <w:pPr>
        <w:ind w:left="5760" w:hanging="360"/>
      </w:pPr>
    </w:lvl>
    <w:lvl w:ilvl="8" w:tplc="7D3CD364">
      <w:start w:val="1"/>
      <w:numFmt w:val="lowerLetter"/>
      <w:lvlText w:val="%9."/>
      <w:lvlJc w:val="left"/>
      <w:pPr>
        <w:ind w:left="6480" w:hanging="360"/>
      </w:pPr>
    </w:lvl>
  </w:abstractNum>
  <w:abstractNum w:abstractNumId="50" w15:restartNumberingAfterBreak="0">
    <w:nsid w:val="5E8A0B9C"/>
    <w:multiLevelType w:val="hybridMultilevel"/>
    <w:tmpl w:val="1C343DB4"/>
    <w:lvl w:ilvl="0" w:tplc="2000000B">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1" w15:restartNumberingAfterBreak="0">
    <w:nsid w:val="620E0F45"/>
    <w:multiLevelType w:val="hybridMultilevel"/>
    <w:tmpl w:val="E52419CA"/>
    <w:lvl w:ilvl="0" w:tplc="B040FF66">
      <w:start w:val="3"/>
      <w:numFmt w:val="lowerLetter"/>
      <w:lvlText w:val="%1."/>
      <w:lvlJc w:val="left"/>
      <w:pPr>
        <w:ind w:left="720" w:hanging="360"/>
      </w:pPr>
      <w:rPr>
        <w:rFonts w:ascii="Arial" w:hAnsi="Arial" w:cs="Arial" w:hint="default"/>
        <w:sz w:val="18"/>
        <w:szCs w:val="18"/>
      </w:rPr>
    </w:lvl>
    <w:lvl w:ilvl="1" w:tplc="A6E0709A">
      <w:start w:val="1"/>
      <w:numFmt w:val="lowerLetter"/>
      <w:lvlText w:val="%2."/>
      <w:lvlJc w:val="left"/>
      <w:pPr>
        <w:ind w:left="1440" w:hanging="360"/>
      </w:pPr>
    </w:lvl>
    <w:lvl w:ilvl="2" w:tplc="2872EB44">
      <w:start w:val="1"/>
      <w:numFmt w:val="lowerLetter"/>
      <w:lvlText w:val="%3."/>
      <w:lvlJc w:val="left"/>
      <w:pPr>
        <w:ind w:left="2160" w:hanging="360"/>
      </w:pPr>
    </w:lvl>
    <w:lvl w:ilvl="3" w:tplc="4D622E44">
      <w:start w:val="1"/>
      <w:numFmt w:val="lowerLetter"/>
      <w:lvlText w:val="%4."/>
      <w:lvlJc w:val="left"/>
      <w:pPr>
        <w:ind w:left="2880" w:hanging="360"/>
      </w:pPr>
    </w:lvl>
    <w:lvl w:ilvl="4" w:tplc="6B80A7CE">
      <w:start w:val="1"/>
      <w:numFmt w:val="lowerLetter"/>
      <w:lvlText w:val="%5."/>
      <w:lvlJc w:val="left"/>
      <w:pPr>
        <w:ind w:left="3600" w:hanging="360"/>
      </w:pPr>
    </w:lvl>
    <w:lvl w:ilvl="5" w:tplc="0F2C8B12">
      <w:start w:val="1"/>
      <w:numFmt w:val="lowerLetter"/>
      <w:lvlText w:val="%6."/>
      <w:lvlJc w:val="left"/>
      <w:pPr>
        <w:ind w:left="4320" w:hanging="360"/>
      </w:pPr>
    </w:lvl>
    <w:lvl w:ilvl="6" w:tplc="C9C08594">
      <w:start w:val="1"/>
      <w:numFmt w:val="lowerLetter"/>
      <w:lvlText w:val="%7."/>
      <w:lvlJc w:val="left"/>
      <w:pPr>
        <w:ind w:left="5040" w:hanging="360"/>
      </w:pPr>
    </w:lvl>
    <w:lvl w:ilvl="7" w:tplc="EAC8B45C">
      <w:start w:val="1"/>
      <w:numFmt w:val="lowerLetter"/>
      <w:lvlText w:val="%8."/>
      <w:lvlJc w:val="left"/>
      <w:pPr>
        <w:ind w:left="5760" w:hanging="360"/>
      </w:pPr>
    </w:lvl>
    <w:lvl w:ilvl="8" w:tplc="D180D7B2">
      <w:start w:val="1"/>
      <w:numFmt w:val="lowerLetter"/>
      <w:lvlText w:val="%9."/>
      <w:lvlJc w:val="left"/>
      <w:pPr>
        <w:ind w:left="6480" w:hanging="360"/>
      </w:pPr>
    </w:lvl>
  </w:abstractNum>
  <w:abstractNum w:abstractNumId="52" w15:restartNumberingAfterBreak="0">
    <w:nsid w:val="62C30FA6"/>
    <w:multiLevelType w:val="hybridMultilevel"/>
    <w:tmpl w:val="F2A0A5B6"/>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632140EE"/>
    <w:multiLevelType w:val="hybridMultilevel"/>
    <w:tmpl w:val="47BA31C8"/>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4" w15:restartNumberingAfterBreak="0">
    <w:nsid w:val="643E78CF"/>
    <w:multiLevelType w:val="hybridMultilevel"/>
    <w:tmpl w:val="02E0B3F0"/>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5FF453C"/>
    <w:multiLevelType w:val="hybridMultilevel"/>
    <w:tmpl w:val="AD0072A6"/>
    <w:lvl w:ilvl="0" w:tplc="C52473DA">
      <w:start w:val="1"/>
      <w:numFmt w:val="bullet"/>
      <w:lvlText w:val=""/>
      <w:lvlJc w:val="left"/>
      <w:pPr>
        <w:ind w:left="720" w:hanging="360"/>
      </w:pPr>
      <w:rPr>
        <w:rFonts w:ascii="Symbol" w:hAnsi="Symbol" w:cs="Symbol" w:hint="default"/>
        <w:sz w:val="18"/>
        <w:szCs w:val="18"/>
      </w:rPr>
    </w:lvl>
    <w:lvl w:ilvl="1" w:tplc="E71A6038">
      <w:start w:val="1"/>
      <w:numFmt w:val="bullet"/>
      <w:lvlText w:val="o"/>
      <w:lvlJc w:val="left"/>
      <w:pPr>
        <w:ind w:left="1440" w:hanging="360"/>
      </w:pPr>
      <w:rPr>
        <w:rFonts w:ascii="Courier New" w:hAnsi="Courier New" w:cs="Courier New" w:hint="default"/>
      </w:rPr>
    </w:lvl>
    <w:lvl w:ilvl="2" w:tplc="D60E863E">
      <w:start w:val="1"/>
      <w:numFmt w:val="bullet"/>
      <w:lvlText w:val=""/>
      <w:lvlJc w:val="left"/>
      <w:pPr>
        <w:ind w:left="2160" w:hanging="360"/>
      </w:pPr>
      <w:rPr>
        <w:rFonts w:ascii="Wingdings" w:hAnsi="Wingdings" w:cs="Wingdings" w:hint="default"/>
      </w:rPr>
    </w:lvl>
    <w:lvl w:ilvl="3" w:tplc="979CC492">
      <w:start w:val="1"/>
      <w:numFmt w:val="bullet"/>
      <w:lvlText w:val=""/>
      <w:lvlJc w:val="left"/>
      <w:pPr>
        <w:ind w:left="2880" w:hanging="360"/>
      </w:pPr>
      <w:rPr>
        <w:rFonts w:ascii="Symbol" w:hAnsi="Symbol" w:cs="Symbol" w:hint="default"/>
      </w:rPr>
    </w:lvl>
    <w:lvl w:ilvl="4" w:tplc="8A72A464">
      <w:start w:val="1"/>
      <w:numFmt w:val="bullet"/>
      <w:lvlText w:val="o"/>
      <w:lvlJc w:val="left"/>
      <w:pPr>
        <w:ind w:left="3600" w:hanging="360"/>
      </w:pPr>
      <w:rPr>
        <w:rFonts w:ascii="Courier New" w:hAnsi="Courier New" w:cs="Courier New" w:hint="default"/>
      </w:rPr>
    </w:lvl>
    <w:lvl w:ilvl="5" w:tplc="30F0ACB0">
      <w:start w:val="1"/>
      <w:numFmt w:val="bullet"/>
      <w:lvlText w:val=""/>
      <w:lvlJc w:val="left"/>
      <w:pPr>
        <w:ind w:left="4320" w:hanging="360"/>
      </w:pPr>
      <w:rPr>
        <w:rFonts w:ascii="Wingdings" w:hAnsi="Wingdings" w:cs="Wingdings" w:hint="default"/>
      </w:rPr>
    </w:lvl>
    <w:lvl w:ilvl="6" w:tplc="73A4BF20">
      <w:start w:val="1"/>
      <w:numFmt w:val="bullet"/>
      <w:lvlText w:val=""/>
      <w:lvlJc w:val="left"/>
      <w:pPr>
        <w:ind w:left="5040" w:hanging="360"/>
      </w:pPr>
      <w:rPr>
        <w:rFonts w:ascii="Symbol" w:hAnsi="Symbol" w:cs="Symbol" w:hint="default"/>
      </w:rPr>
    </w:lvl>
    <w:lvl w:ilvl="7" w:tplc="AE428CCC">
      <w:start w:val="1"/>
      <w:numFmt w:val="bullet"/>
      <w:lvlText w:val="o"/>
      <w:lvlJc w:val="left"/>
      <w:pPr>
        <w:ind w:left="5760" w:hanging="360"/>
      </w:pPr>
      <w:rPr>
        <w:rFonts w:ascii="Courier New" w:hAnsi="Courier New" w:cs="Courier New" w:hint="default"/>
      </w:rPr>
    </w:lvl>
    <w:lvl w:ilvl="8" w:tplc="FEA6E404">
      <w:start w:val="1"/>
      <w:numFmt w:val="bullet"/>
      <w:lvlText w:val=""/>
      <w:lvlJc w:val="left"/>
      <w:pPr>
        <w:ind w:left="6480" w:hanging="360"/>
      </w:pPr>
      <w:rPr>
        <w:rFonts w:ascii="Wingdings" w:hAnsi="Wingdings" w:cs="Wingdings" w:hint="default"/>
      </w:rPr>
    </w:lvl>
  </w:abstractNum>
  <w:abstractNum w:abstractNumId="56" w15:restartNumberingAfterBreak="0">
    <w:nsid w:val="68EF5B49"/>
    <w:multiLevelType w:val="hybridMultilevel"/>
    <w:tmpl w:val="FA6CC47A"/>
    <w:lvl w:ilvl="0" w:tplc="1F60FEF6">
      <w:start w:val="1"/>
      <w:numFmt w:val="bullet"/>
      <w:lvlText w:val=""/>
      <w:lvlJc w:val="left"/>
      <w:pPr>
        <w:ind w:left="720" w:hanging="360"/>
      </w:pPr>
      <w:rPr>
        <w:rFonts w:ascii="Symbol" w:hAnsi="Symbol" w:cs="Symbol" w:hint="default"/>
        <w:sz w:val="18"/>
        <w:szCs w:val="18"/>
      </w:rPr>
    </w:lvl>
    <w:lvl w:ilvl="1" w:tplc="F738C234">
      <w:start w:val="1"/>
      <w:numFmt w:val="bullet"/>
      <w:lvlText w:val="o"/>
      <w:lvlJc w:val="left"/>
      <w:pPr>
        <w:ind w:left="1440" w:hanging="360"/>
      </w:pPr>
      <w:rPr>
        <w:rFonts w:ascii="Courier New" w:hAnsi="Courier New" w:cs="Courier New" w:hint="default"/>
      </w:rPr>
    </w:lvl>
    <w:lvl w:ilvl="2" w:tplc="E07804BC">
      <w:start w:val="1"/>
      <w:numFmt w:val="bullet"/>
      <w:lvlText w:val=""/>
      <w:lvlJc w:val="left"/>
      <w:pPr>
        <w:ind w:left="2160" w:hanging="360"/>
      </w:pPr>
      <w:rPr>
        <w:rFonts w:ascii="Wingdings" w:hAnsi="Wingdings" w:cs="Wingdings" w:hint="default"/>
      </w:rPr>
    </w:lvl>
    <w:lvl w:ilvl="3" w:tplc="EF148710">
      <w:start w:val="1"/>
      <w:numFmt w:val="bullet"/>
      <w:lvlText w:val=""/>
      <w:lvlJc w:val="left"/>
      <w:pPr>
        <w:ind w:left="2880" w:hanging="360"/>
      </w:pPr>
      <w:rPr>
        <w:rFonts w:ascii="Symbol" w:hAnsi="Symbol" w:cs="Symbol" w:hint="default"/>
      </w:rPr>
    </w:lvl>
    <w:lvl w:ilvl="4" w:tplc="0DFCDC54">
      <w:start w:val="1"/>
      <w:numFmt w:val="bullet"/>
      <w:lvlText w:val="o"/>
      <w:lvlJc w:val="left"/>
      <w:pPr>
        <w:ind w:left="3600" w:hanging="360"/>
      </w:pPr>
      <w:rPr>
        <w:rFonts w:ascii="Courier New" w:hAnsi="Courier New" w:cs="Courier New" w:hint="default"/>
      </w:rPr>
    </w:lvl>
    <w:lvl w:ilvl="5" w:tplc="FB466CDE">
      <w:start w:val="1"/>
      <w:numFmt w:val="bullet"/>
      <w:lvlText w:val=""/>
      <w:lvlJc w:val="left"/>
      <w:pPr>
        <w:ind w:left="4320" w:hanging="360"/>
      </w:pPr>
      <w:rPr>
        <w:rFonts w:ascii="Wingdings" w:hAnsi="Wingdings" w:cs="Wingdings" w:hint="default"/>
      </w:rPr>
    </w:lvl>
    <w:lvl w:ilvl="6" w:tplc="1B2E1C0C">
      <w:start w:val="1"/>
      <w:numFmt w:val="bullet"/>
      <w:lvlText w:val=""/>
      <w:lvlJc w:val="left"/>
      <w:pPr>
        <w:ind w:left="5040" w:hanging="360"/>
      </w:pPr>
      <w:rPr>
        <w:rFonts w:ascii="Symbol" w:hAnsi="Symbol" w:cs="Symbol" w:hint="default"/>
      </w:rPr>
    </w:lvl>
    <w:lvl w:ilvl="7" w:tplc="6CD46BAA">
      <w:start w:val="1"/>
      <w:numFmt w:val="bullet"/>
      <w:lvlText w:val="o"/>
      <w:lvlJc w:val="left"/>
      <w:pPr>
        <w:ind w:left="5760" w:hanging="360"/>
      </w:pPr>
      <w:rPr>
        <w:rFonts w:ascii="Courier New" w:hAnsi="Courier New" w:cs="Courier New" w:hint="default"/>
      </w:rPr>
    </w:lvl>
    <w:lvl w:ilvl="8" w:tplc="B9D47B0A">
      <w:start w:val="1"/>
      <w:numFmt w:val="bullet"/>
      <w:lvlText w:val=""/>
      <w:lvlJc w:val="left"/>
      <w:pPr>
        <w:ind w:left="6480" w:hanging="360"/>
      </w:pPr>
      <w:rPr>
        <w:rFonts w:ascii="Wingdings" w:hAnsi="Wingdings" w:cs="Wingdings" w:hint="default"/>
      </w:rPr>
    </w:lvl>
  </w:abstractNum>
  <w:abstractNum w:abstractNumId="57" w15:restartNumberingAfterBreak="0">
    <w:nsid w:val="69E6790A"/>
    <w:multiLevelType w:val="hybridMultilevel"/>
    <w:tmpl w:val="AFCE1868"/>
    <w:lvl w:ilvl="0" w:tplc="BDE8E6CE">
      <w:start w:val="1"/>
      <w:numFmt w:val="bullet"/>
      <w:lvlText w:val=""/>
      <w:lvlJc w:val="left"/>
      <w:pPr>
        <w:ind w:left="720" w:hanging="360"/>
      </w:pPr>
      <w:rPr>
        <w:rFonts w:ascii="Symbol" w:hAnsi="Symbol" w:cs="Symbol" w:hint="default"/>
        <w:sz w:val="18"/>
        <w:szCs w:val="18"/>
      </w:rPr>
    </w:lvl>
    <w:lvl w:ilvl="1" w:tplc="297CFC98">
      <w:start w:val="1"/>
      <w:numFmt w:val="bullet"/>
      <w:lvlText w:val="o"/>
      <w:lvlJc w:val="left"/>
      <w:pPr>
        <w:ind w:left="1440" w:hanging="360"/>
      </w:pPr>
      <w:rPr>
        <w:rFonts w:ascii="Courier New" w:hAnsi="Courier New" w:cs="Courier New" w:hint="default"/>
      </w:rPr>
    </w:lvl>
    <w:lvl w:ilvl="2" w:tplc="E398D1BE">
      <w:start w:val="1"/>
      <w:numFmt w:val="bullet"/>
      <w:lvlText w:val=""/>
      <w:lvlJc w:val="left"/>
      <w:pPr>
        <w:ind w:left="2160" w:hanging="360"/>
      </w:pPr>
      <w:rPr>
        <w:rFonts w:ascii="Wingdings" w:hAnsi="Wingdings" w:cs="Wingdings" w:hint="default"/>
      </w:rPr>
    </w:lvl>
    <w:lvl w:ilvl="3" w:tplc="23365AD0">
      <w:start w:val="1"/>
      <w:numFmt w:val="bullet"/>
      <w:lvlText w:val=""/>
      <w:lvlJc w:val="left"/>
      <w:pPr>
        <w:ind w:left="2880" w:hanging="360"/>
      </w:pPr>
      <w:rPr>
        <w:rFonts w:ascii="Symbol" w:hAnsi="Symbol" w:cs="Symbol" w:hint="default"/>
      </w:rPr>
    </w:lvl>
    <w:lvl w:ilvl="4" w:tplc="5FB290A6">
      <w:start w:val="1"/>
      <w:numFmt w:val="bullet"/>
      <w:lvlText w:val="o"/>
      <w:lvlJc w:val="left"/>
      <w:pPr>
        <w:ind w:left="3600" w:hanging="360"/>
      </w:pPr>
      <w:rPr>
        <w:rFonts w:ascii="Courier New" w:hAnsi="Courier New" w:cs="Courier New" w:hint="default"/>
      </w:rPr>
    </w:lvl>
    <w:lvl w:ilvl="5" w:tplc="DA600F50">
      <w:start w:val="1"/>
      <w:numFmt w:val="bullet"/>
      <w:lvlText w:val=""/>
      <w:lvlJc w:val="left"/>
      <w:pPr>
        <w:ind w:left="4320" w:hanging="360"/>
      </w:pPr>
      <w:rPr>
        <w:rFonts w:ascii="Wingdings" w:hAnsi="Wingdings" w:cs="Wingdings" w:hint="default"/>
      </w:rPr>
    </w:lvl>
    <w:lvl w:ilvl="6" w:tplc="C4EE75A0">
      <w:start w:val="1"/>
      <w:numFmt w:val="bullet"/>
      <w:lvlText w:val=""/>
      <w:lvlJc w:val="left"/>
      <w:pPr>
        <w:ind w:left="5040" w:hanging="360"/>
      </w:pPr>
      <w:rPr>
        <w:rFonts w:ascii="Symbol" w:hAnsi="Symbol" w:cs="Symbol" w:hint="default"/>
      </w:rPr>
    </w:lvl>
    <w:lvl w:ilvl="7" w:tplc="FADA183C">
      <w:start w:val="1"/>
      <w:numFmt w:val="bullet"/>
      <w:lvlText w:val="o"/>
      <w:lvlJc w:val="left"/>
      <w:pPr>
        <w:ind w:left="5760" w:hanging="360"/>
      </w:pPr>
      <w:rPr>
        <w:rFonts w:ascii="Courier New" w:hAnsi="Courier New" w:cs="Courier New" w:hint="default"/>
      </w:rPr>
    </w:lvl>
    <w:lvl w:ilvl="8" w:tplc="2A38EDD0">
      <w:start w:val="1"/>
      <w:numFmt w:val="bullet"/>
      <w:lvlText w:val=""/>
      <w:lvlJc w:val="left"/>
      <w:pPr>
        <w:ind w:left="6480" w:hanging="360"/>
      </w:pPr>
      <w:rPr>
        <w:rFonts w:ascii="Wingdings" w:hAnsi="Wingdings" w:cs="Wingdings" w:hint="default"/>
      </w:rPr>
    </w:lvl>
  </w:abstractNum>
  <w:abstractNum w:abstractNumId="58" w15:restartNumberingAfterBreak="0">
    <w:nsid w:val="6A1B4CB9"/>
    <w:multiLevelType w:val="hybridMultilevel"/>
    <w:tmpl w:val="2EEEB23E"/>
    <w:lvl w:ilvl="0" w:tplc="84C62366">
      <w:start w:val="1"/>
      <w:numFmt w:val="bullet"/>
      <w:lvlText w:val=""/>
      <w:lvlJc w:val="left"/>
      <w:pPr>
        <w:ind w:left="720" w:hanging="360"/>
      </w:pPr>
      <w:rPr>
        <w:rFonts w:ascii="Symbol" w:hAnsi="Symbol" w:cs="Symbol" w:hint="default"/>
        <w:sz w:val="18"/>
        <w:szCs w:val="18"/>
      </w:rPr>
    </w:lvl>
    <w:lvl w:ilvl="1" w:tplc="51F6C032">
      <w:start w:val="1"/>
      <w:numFmt w:val="bullet"/>
      <w:lvlText w:val="o"/>
      <w:lvlJc w:val="left"/>
      <w:pPr>
        <w:ind w:left="1440" w:hanging="360"/>
      </w:pPr>
      <w:rPr>
        <w:rFonts w:ascii="Courier New" w:hAnsi="Courier New" w:cs="Courier New" w:hint="default"/>
      </w:rPr>
    </w:lvl>
    <w:lvl w:ilvl="2" w:tplc="B66267F2">
      <w:start w:val="1"/>
      <w:numFmt w:val="bullet"/>
      <w:lvlText w:val=""/>
      <w:lvlJc w:val="left"/>
      <w:pPr>
        <w:ind w:left="2160" w:hanging="360"/>
      </w:pPr>
      <w:rPr>
        <w:rFonts w:ascii="Wingdings" w:hAnsi="Wingdings" w:cs="Wingdings" w:hint="default"/>
      </w:rPr>
    </w:lvl>
    <w:lvl w:ilvl="3" w:tplc="0C1A935E">
      <w:start w:val="1"/>
      <w:numFmt w:val="bullet"/>
      <w:lvlText w:val=""/>
      <w:lvlJc w:val="left"/>
      <w:pPr>
        <w:ind w:left="2880" w:hanging="360"/>
      </w:pPr>
      <w:rPr>
        <w:rFonts w:ascii="Symbol" w:hAnsi="Symbol" w:cs="Symbol" w:hint="default"/>
      </w:rPr>
    </w:lvl>
    <w:lvl w:ilvl="4" w:tplc="F31AD814">
      <w:start w:val="1"/>
      <w:numFmt w:val="bullet"/>
      <w:lvlText w:val="o"/>
      <w:lvlJc w:val="left"/>
      <w:pPr>
        <w:ind w:left="3600" w:hanging="360"/>
      </w:pPr>
      <w:rPr>
        <w:rFonts w:ascii="Courier New" w:hAnsi="Courier New" w:cs="Courier New" w:hint="default"/>
      </w:rPr>
    </w:lvl>
    <w:lvl w:ilvl="5" w:tplc="064CD070">
      <w:start w:val="1"/>
      <w:numFmt w:val="bullet"/>
      <w:lvlText w:val=""/>
      <w:lvlJc w:val="left"/>
      <w:pPr>
        <w:ind w:left="4320" w:hanging="360"/>
      </w:pPr>
      <w:rPr>
        <w:rFonts w:ascii="Wingdings" w:hAnsi="Wingdings" w:cs="Wingdings" w:hint="default"/>
      </w:rPr>
    </w:lvl>
    <w:lvl w:ilvl="6" w:tplc="D4C2A11E">
      <w:start w:val="1"/>
      <w:numFmt w:val="bullet"/>
      <w:lvlText w:val=""/>
      <w:lvlJc w:val="left"/>
      <w:pPr>
        <w:ind w:left="5040" w:hanging="360"/>
      </w:pPr>
      <w:rPr>
        <w:rFonts w:ascii="Symbol" w:hAnsi="Symbol" w:cs="Symbol" w:hint="default"/>
      </w:rPr>
    </w:lvl>
    <w:lvl w:ilvl="7" w:tplc="9E4EC3D0">
      <w:start w:val="1"/>
      <w:numFmt w:val="bullet"/>
      <w:lvlText w:val="o"/>
      <w:lvlJc w:val="left"/>
      <w:pPr>
        <w:ind w:left="5760" w:hanging="360"/>
      </w:pPr>
      <w:rPr>
        <w:rFonts w:ascii="Courier New" w:hAnsi="Courier New" w:cs="Courier New" w:hint="default"/>
      </w:rPr>
    </w:lvl>
    <w:lvl w:ilvl="8" w:tplc="81E0E82C">
      <w:start w:val="1"/>
      <w:numFmt w:val="bullet"/>
      <w:lvlText w:val=""/>
      <w:lvlJc w:val="left"/>
      <w:pPr>
        <w:ind w:left="6480" w:hanging="360"/>
      </w:pPr>
      <w:rPr>
        <w:rFonts w:ascii="Wingdings" w:hAnsi="Wingdings" w:cs="Wingdings" w:hint="default"/>
      </w:rPr>
    </w:lvl>
  </w:abstractNum>
  <w:abstractNum w:abstractNumId="59" w15:restartNumberingAfterBreak="0">
    <w:nsid w:val="6A5477C4"/>
    <w:multiLevelType w:val="hybridMultilevel"/>
    <w:tmpl w:val="B48CD1F2"/>
    <w:lvl w:ilvl="0" w:tplc="E2707624">
      <w:start w:val="1"/>
      <w:numFmt w:val="bullet"/>
      <w:lvlText w:val=""/>
      <w:lvlJc w:val="left"/>
      <w:pPr>
        <w:ind w:left="720" w:hanging="360"/>
      </w:pPr>
      <w:rPr>
        <w:rFonts w:ascii="Symbol" w:hAnsi="Symbol" w:cs="Symbol" w:hint="default"/>
        <w:sz w:val="18"/>
        <w:szCs w:val="18"/>
      </w:rPr>
    </w:lvl>
    <w:lvl w:ilvl="1" w:tplc="E1CCFF4E">
      <w:start w:val="1"/>
      <w:numFmt w:val="bullet"/>
      <w:lvlText w:val="o"/>
      <w:lvlJc w:val="left"/>
      <w:pPr>
        <w:ind w:left="1440" w:hanging="360"/>
      </w:pPr>
      <w:rPr>
        <w:rFonts w:ascii="Courier New" w:hAnsi="Courier New" w:cs="Courier New" w:hint="default"/>
      </w:rPr>
    </w:lvl>
    <w:lvl w:ilvl="2" w:tplc="14848F1A">
      <w:start w:val="1"/>
      <w:numFmt w:val="bullet"/>
      <w:lvlText w:val=""/>
      <w:lvlJc w:val="left"/>
      <w:pPr>
        <w:ind w:left="2160" w:hanging="360"/>
      </w:pPr>
      <w:rPr>
        <w:rFonts w:ascii="Wingdings" w:hAnsi="Wingdings" w:cs="Wingdings" w:hint="default"/>
      </w:rPr>
    </w:lvl>
    <w:lvl w:ilvl="3" w:tplc="6B784ABE">
      <w:start w:val="1"/>
      <w:numFmt w:val="bullet"/>
      <w:lvlText w:val=""/>
      <w:lvlJc w:val="left"/>
      <w:pPr>
        <w:ind w:left="2880" w:hanging="360"/>
      </w:pPr>
      <w:rPr>
        <w:rFonts w:ascii="Symbol" w:hAnsi="Symbol" w:cs="Symbol" w:hint="default"/>
      </w:rPr>
    </w:lvl>
    <w:lvl w:ilvl="4" w:tplc="D9844CF6">
      <w:start w:val="1"/>
      <w:numFmt w:val="bullet"/>
      <w:lvlText w:val="o"/>
      <w:lvlJc w:val="left"/>
      <w:pPr>
        <w:ind w:left="3600" w:hanging="360"/>
      </w:pPr>
      <w:rPr>
        <w:rFonts w:ascii="Courier New" w:hAnsi="Courier New" w:cs="Courier New" w:hint="default"/>
      </w:rPr>
    </w:lvl>
    <w:lvl w:ilvl="5" w:tplc="0972C300">
      <w:start w:val="1"/>
      <w:numFmt w:val="bullet"/>
      <w:lvlText w:val=""/>
      <w:lvlJc w:val="left"/>
      <w:pPr>
        <w:ind w:left="4320" w:hanging="360"/>
      </w:pPr>
      <w:rPr>
        <w:rFonts w:ascii="Wingdings" w:hAnsi="Wingdings" w:cs="Wingdings" w:hint="default"/>
      </w:rPr>
    </w:lvl>
    <w:lvl w:ilvl="6" w:tplc="68528592">
      <w:start w:val="1"/>
      <w:numFmt w:val="bullet"/>
      <w:lvlText w:val=""/>
      <w:lvlJc w:val="left"/>
      <w:pPr>
        <w:ind w:left="5040" w:hanging="360"/>
      </w:pPr>
      <w:rPr>
        <w:rFonts w:ascii="Symbol" w:hAnsi="Symbol" w:cs="Symbol" w:hint="default"/>
      </w:rPr>
    </w:lvl>
    <w:lvl w:ilvl="7" w:tplc="C8561506">
      <w:start w:val="1"/>
      <w:numFmt w:val="bullet"/>
      <w:lvlText w:val="o"/>
      <w:lvlJc w:val="left"/>
      <w:pPr>
        <w:ind w:left="5760" w:hanging="360"/>
      </w:pPr>
      <w:rPr>
        <w:rFonts w:ascii="Courier New" w:hAnsi="Courier New" w:cs="Courier New" w:hint="default"/>
      </w:rPr>
    </w:lvl>
    <w:lvl w:ilvl="8" w:tplc="0DD63D70">
      <w:start w:val="1"/>
      <w:numFmt w:val="bullet"/>
      <w:lvlText w:val=""/>
      <w:lvlJc w:val="left"/>
      <w:pPr>
        <w:ind w:left="6480" w:hanging="360"/>
      </w:pPr>
      <w:rPr>
        <w:rFonts w:ascii="Wingdings" w:hAnsi="Wingdings" w:cs="Wingdings" w:hint="default"/>
      </w:rPr>
    </w:lvl>
  </w:abstractNum>
  <w:abstractNum w:abstractNumId="60" w15:restartNumberingAfterBreak="0">
    <w:nsid w:val="6A7F67A9"/>
    <w:multiLevelType w:val="hybridMultilevel"/>
    <w:tmpl w:val="7EE242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3025D18"/>
    <w:multiLevelType w:val="hybridMultilevel"/>
    <w:tmpl w:val="59AED3E6"/>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2" w15:restartNumberingAfterBreak="0">
    <w:nsid w:val="742A3203"/>
    <w:multiLevelType w:val="hybridMultilevel"/>
    <w:tmpl w:val="97C4E70E"/>
    <w:lvl w:ilvl="0" w:tplc="C14ABC0E">
      <w:start w:val="1"/>
      <w:numFmt w:val="bullet"/>
      <w:lvlText w:val=""/>
      <w:lvlJc w:val="left"/>
      <w:pPr>
        <w:ind w:left="720" w:hanging="360"/>
      </w:pPr>
      <w:rPr>
        <w:rFonts w:ascii="Symbol" w:hAnsi="Symbol" w:cs="Symbol" w:hint="default"/>
        <w:sz w:val="18"/>
        <w:szCs w:val="18"/>
      </w:rPr>
    </w:lvl>
    <w:lvl w:ilvl="1" w:tplc="DEAE769E">
      <w:start w:val="1"/>
      <w:numFmt w:val="bullet"/>
      <w:lvlText w:val="o"/>
      <w:lvlJc w:val="left"/>
      <w:pPr>
        <w:ind w:left="1440" w:hanging="360"/>
      </w:pPr>
      <w:rPr>
        <w:rFonts w:ascii="Courier New" w:hAnsi="Courier New" w:cs="Courier New" w:hint="default"/>
      </w:rPr>
    </w:lvl>
    <w:lvl w:ilvl="2" w:tplc="ED44D564">
      <w:start w:val="1"/>
      <w:numFmt w:val="bullet"/>
      <w:lvlText w:val=""/>
      <w:lvlJc w:val="left"/>
      <w:pPr>
        <w:ind w:left="2160" w:hanging="360"/>
      </w:pPr>
      <w:rPr>
        <w:rFonts w:ascii="Wingdings" w:hAnsi="Wingdings" w:cs="Wingdings" w:hint="default"/>
      </w:rPr>
    </w:lvl>
    <w:lvl w:ilvl="3" w:tplc="EC8C5C94">
      <w:start w:val="1"/>
      <w:numFmt w:val="bullet"/>
      <w:lvlText w:val=""/>
      <w:lvlJc w:val="left"/>
      <w:pPr>
        <w:ind w:left="2880" w:hanging="360"/>
      </w:pPr>
      <w:rPr>
        <w:rFonts w:ascii="Symbol" w:hAnsi="Symbol" w:cs="Symbol" w:hint="default"/>
      </w:rPr>
    </w:lvl>
    <w:lvl w:ilvl="4" w:tplc="03869DB6">
      <w:start w:val="1"/>
      <w:numFmt w:val="bullet"/>
      <w:lvlText w:val="o"/>
      <w:lvlJc w:val="left"/>
      <w:pPr>
        <w:ind w:left="3600" w:hanging="360"/>
      </w:pPr>
      <w:rPr>
        <w:rFonts w:ascii="Courier New" w:hAnsi="Courier New" w:cs="Courier New" w:hint="default"/>
      </w:rPr>
    </w:lvl>
    <w:lvl w:ilvl="5" w:tplc="F70875E6">
      <w:start w:val="1"/>
      <w:numFmt w:val="bullet"/>
      <w:lvlText w:val=""/>
      <w:lvlJc w:val="left"/>
      <w:pPr>
        <w:ind w:left="4320" w:hanging="360"/>
      </w:pPr>
      <w:rPr>
        <w:rFonts w:ascii="Wingdings" w:hAnsi="Wingdings" w:cs="Wingdings" w:hint="default"/>
      </w:rPr>
    </w:lvl>
    <w:lvl w:ilvl="6" w:tplc="6CDA5D0E">
      <w:start w:val="1"/>
      <w:numFmt w:val="bullet"/>
      <w:lvlText w:val=""/>
      <w:lvlJc w:val="left"/>
      <w:pPr>
        <w:ind w:left="5040" w:hanging="360"/>
      </w:pPr>
      <w:rPr>
        <w:rFonts w:ascii="Symbol" w:hAnsi="Symbol" w:cs="Symbol" w:hint="default"/>
      </w:rPr>
    </w:lvl>
    <w:lvl w:ilvl="7" w:tplc="40D6AC54">
      <w:start w:val="1"/>
      <w:numFmt w:val="bullet"/>
      <w:lvlText w:val="o"/>
      <w:lvlJc w:val="left"/>
      <w:pPr>
        <w:ind w:left="5760" w:hanging="360"/>
      </w:pPr>
      <w:rPr>
        <w:rFonts w:ascii="Courier New" w:hAnsi="Courier New" w:cs="Courier New" w:hint="default"/>
      </w:rPr>
    </w:lvl>
    <w:lvl w:ilvl="8" w:tplc="A3C8DBCE">
      <w:start w:val="1"/>
      <w:numFmt w:val="bullet"/>
      <w:lvlText w:val=""/>
      <w:lvlJc w:val="left"/>
      <w:pPr>
        <w:ind w:left="6480" w:hanging="360"/>
      </w:pPr>
      <w:rPr>
        <w:rFonts w:ascii="Wingdings" w:hAnsi="Wingdings" w:cs="Wingdings" w:hint="default"/>
      </w:rPr>
    </w:lvl>
  </w:abstractNum>
  <w:abstractNum w:abstractNumId="63" w15:restartNumberingAfterBreak="0">
    <w:nsid w:val="75A05C22"/>
    <w:multiLevelType w:val="hybridMultilevel"/>
    <w:tmpl w:val="BD9CABF8"/>
    <w:lvl w:ilvl="0" w:tplc="E68C3740">
      <w:start w:val="1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766A170A"/>
    <w:multiLevelType w:val="multilevel"/>
    <w:tmpl w:val="5A026426"/>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A2798F"/>
    <w:multiLevelType w:val="multilevel"/>
    <w:tmpl w:val="FC0C0B88"/>
    <w:lvl w:ilvl="0">
      <w:start w:val="1"/>
      <w:numFmt w:val="bullet"/>
      <w:lvlText w:val=""/>
      <w:lvlJc w:val="left"/>
      <w:pPr>
        <w:tabs>
          <w:tab w:val="num" w:pos="720"/>
        </w:tabs>
        <w:ind w:left="720" w:hanging="360"/>
      </w:pPr>
      <w:rPr>
        <w:rFonts w:ascii="Symbol" w:hAnsi="Symbol" w:hint="default"/>
        <w:sz w:val="18"/>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451F32"/>
    <w:multiLevelType w:val="hybridMultilevel"/>
    <w:tmpl w:val="FFF86BEA"/>
    <w:lvl w:ilvl="0" w:tplc="51AE1778">
      <w:start w:val="1"/>
      <w:numFmt w:val="bullet"/>
      <w:lvlText w:val=""/>
      <w:lvlJc w:val="left"/>
      <w:pPr>
        <w:ind w:left="720" w:hanging="360"/>
      </w:pPr>
      <w:rPr>
        <w:rFonts w:ascii="Symbol" w:hAnsi="Symbol" w:cs="Symbol" w:hint="default"/>
        <w:sz w:val="18"/>
        <w:szCs w:val="18"/>
      </w:rPr>
    </w:lvl>
    <w:lvl w:ilvl="1" w:tplc="B6FEA266">
      <w:start w:val="1"/>
      <w:numFmt w:val="bullet"/>
      <w:lvlText w:val="o"/>
      <w:lvlJc w:val="left"/>
      <w:pPr>
        <w:ind w:left="1440" w:hanging="360"/>
      </w:pPr>
      <w:rPr>
        <w:rFonts w:ascii="Courier New" w:hAnsi="Courier New" w:cs="Courier New" w:hint="default"/>
      </w:rPr>
    </w:lvl>
    <w:lvl w:ilvl="2" w:tplc="C6C610DE">
      <w:start w:val="1"/>
      <w:numFmt w:val="bullet"/>
      <w:lvlText w:val=""/>
      <w:lvlJc w:val="left"/>
      <w:pPr>
        <w:ind w:left="2160" w:hanging="360"/>
      </w:pPr>
      <w:rPr>
        <w:rFonts w:ascii="Wingdings" w:hAnsi="Wingdings" w:cs="Wingdings" w:hint="default"/>
      </w:rPr>
    </w:lvl>
    <w:lvl w:ilvl="3" w:tplc="5B2AF6A6">
      <w:start w:val="1"/>
      <w:numFmt w:val="bullet"/>
      <w:lvlText w:val=""/>
      <w:lvlJc w:val="left"/>
      <w:pPr>
        <w:ind w:left="2880" w:hanging="360"/>
      </w:pPr>
      <w:rPr>
        <w:rFonts w:ascii="Symbol" w:hAnsi="Symbol" w:cs="Symbol" w:hint="default"/>
      </w:rPr>
    </w:lvl>
    <w:lvl w:ilvl="4" w:tplc="D3F6FE18">
      <w:start w:val="1"/>
      <w:numFmt w:val="bullet"/>
      <w:lvlText w:val="o"/>
      <w:lvlJc w:val="left"/>
      <w:pPr>
        <w:ind w:left="3600" w:hanging="360"/>
      </w:pPr>
      <w:rPr>
        <w:rFonts w:ascii="Courier New" w:hAnsi="Courier New" w:cs="Courier New" w:hint="default"/>
      </w:rPr>
    </w:lvl>
    <w:lvl w:ilvl="5" w:tplc="83864DB8">
      <w:start w:val="1"/>
      <w:numFmt w:val="bullet"/>
      <w:lvlText w:val=""/>
      <w:lvlJc w:val="left"/>
      <w:pPr>
        <w:ind w:left="4320" w:hanging="360"/>
      </w:pPr>
      <w:rPr>
        <w:rFonts w:ascii="Wingdings" w:hAnsi="Wingdings" w:cs="Wingdings" w:hint="default"/>
      </w:rPr>
    </w:lvl>
    <w:lvl w:ilvl="6" w:tplc="0B56472E">
      <w:start w:val="1"/>
      <w:numFmt w:val="bullet"/>
      <w:lvlText w:val=""/>
      <w:lvlJc w:val="left"/>
      <w:pPr>
        <w:ind w:left="5040" w:hanging="360"/>
      </w:pPr>
      <w:rPr>
        <w:rFonts w:ascii="Symbol" w:hAnsi="Symbol" w:cs="Symbol" w:hint="default"/>
      </w:rPr>
    </w:lvl>
    <w:lvl w:ilvl="7" w:tplc="40A8EE1A">
      <w:start w:val="1"/>
      <w:numFmt w:val="bullet"/>
      <w:lvlText w:val="o"/>
      <w:lvlJc w:val="left"/>
      <w:pPr>
        <w:ind w:left="5760" w:hanging="360"/>
      </w:pPr>
      <w:rPr>
        <w:rFonts w:ascii="Courier New" w:hAnsi="Courier New" w:cs="Courier New" w:hint="default"/>
      </w:rPr>
    </w:lvl>
    <w:lvl w:ilvl="8" w:tplc="FF1424EA">
      <w:start w:val="1"/>
      <w:numFmt w:val="bullet"/>
      <w:lvlText w:val=""/>
      <w:lvlJc w:val="left"/>
      <w:pPr>
        <w:ind w:left="6480" w:hanging="360"/>
      </w:pPr>
      <w:rPr>
        <w:rFonts w:ascii="Wingdings" w:hAnsi="Wingdings" w:cs="Wingdings" w:hint="default"/>
      </w:rPr>
    </w:lvl>
  </w:abstractNum>
  <w:abstractNum w:abstractNumId="68" w15:restartNumberingAfterBreak="0">
    <w:nsid w:val="7AAA25C0"/>
    <w:multiLevelType w:val="hybridMultilevel"/>
    <w:tmpl w:val="CD98C938"/>
    <w:lvl w:ilvl="0" w:tplc="EDEE67B8">
      <w:start w:val="1"/>
      <w:numFmt w:val="bullet"/>
      <w:lvlText w:val=""/>
      <w:lvlJc w:val="left"/>
      <w:pPr>
        <w:ind w:left="720" w:hanging="360"/>
      </w:pPr>
      <w:rPr>
        <w:rFonts w:ascii="Symbol" w:hAnsi="Symbol" w:cs="Symbol" w:hint="default"/>
        <w:sz w:val="18"/>
        <w:szCs w:val="18"/>
      </w:rPr>
    </w:lvl>
    <w:lvl w:ilvl="1" w:tplc="8368BC5A">
      <w:start w:val="1"/>
      <w:numFmt w:val="bullet"/>
      <w:lvlText w:val="o"/>
      <w:lvlJc w:val="left"/>
      <w:pPr>
        <w:ind w:left="1440" w:hanging="360"/>
      </w:pPr>
      <w:rPr>
        <w:rFonts w:ascii="Courier New" w:hAnsi="Courier New" w:cs="Courier New" w:hint="default"/>
      </w:rPr>
    </w:lvl>
    <w:lvl w:ilvl="2" w:tplc="720216DA">
      <w:start w:val="1"/>
      <w:numFmt w:val="bullet"/>
      <w:lvlText w:val=""/>
      <w:lvlJc w:val="left"/>
      <w:pPr>
        <w:ind w:left="2160" w:hanging="360"/>
      </w:pPr>
      <w:rPr>
        <w:rFonts w:ascii="Wingdings" w:hAnsi="Wingdings" w:cs="Wingdings" w:hint="default"/>
      </w:rPr>
    </w:lvl>
    <w:lvl w:ilvl="3" w:tplc="EBEA1EF2">
      <w:start w:val="1"/>
      <w:numFmt w:val="bullet"/>
      <w:lvlText w:val=""/>
      <w:lvlJc w:val="left"/>
      <w:pPr>
        <w:ind w:left="2880" w:hanging="360"/>
      </w:pPr>
      <w:rPr>
        <w:rFonts w:ascii="Symbol" w:hAnsi="Symbol" w:cs="Symbol" w:hint="default"/>
      </w:rPr>
    </w:lvl>
    <w:lvl w:ilvl="4" w:tplc="A5FC4650">
      <w:start w:val="1"/>
      <w:numFmt w:val="bullet"/>
      <w:lvlText w:val="o"/>
      <w:lvlJc w:val="left"/>
      <w:pPr>
        <w:ind w:left="3600" w:hanging="360"/>
      </w:pPr>
      <w:rPr>
        <w:rFonts w:ascii="Courier New" w:hAnsi="Courier New" w:cs="Courier New" w:hint="default"/>
      </w:rPr>
    </w:lvl>
    <w:lvl w:ilvl="5" w:tplc="CA56D80E">
      <w:start w:val="1"/>
      <w:numFmt w:val="bullet"/>
      <w:lvlText w:val=""/>
      <w:lvlJc w:val="left"/>
      <w:pPr>
        <w:ind w:left="4320" w:hanging="360"/>
      </w:pPr>
      <w:rPr>
        <w:rFonts w:ascii="Wingdings" w:hAnsi="Wingdings" w:cs="Wingdings" w:hint="default"/>
      </w:rPr>
    </w:lvl>
    <w:lvl w:ilvl="6" w:tplc="29889A5C">
      <w:start w:val="1"/>
      <w:numFmt w:val="bullet"/>
      <w:lvlText w:val=""/>
      <w:lvlJc w:val="left"/>
      <w:pPr>
        <w:ind w:left="5040" w:hanging="360"/>
      </w:pPr>
      <w:rPr>
        <w:rFonts w:ascii="Symbol" w:hAnsi="Symbol" w:cs="Symbol" w:hint="default"/>
      </w:rPr>
    </w:lvl>
    <w:lvl w:ilvl="7" w:tplc="2084C686">
      <w:start w:val="1"/>
      <w:numFmt w:val="bullet"/>
      <w:lvlText w:val="o"/>
      <w:lvlJc w:val="left"/>
      <w:pPr>
        <w:ind w:left="5760" w:hanging="360"/>
      </w:pPr>
      <w:rPr>
        <w:rFonts w:ascii="Courier New" w:hAnsi="Courier New" w:cs="Courier New" w:hint="default"/>
      </w:rPr>
    </w:lvl>
    <w:lvl w:ilvl="8" w:tplc="A9360D16">
      <w:start w:val="1"/>
      <w:numFmt w:val="bullet"/>
      <w:lvlText w:val=""/>
      <w:lvlJc w:val="left"/>
      <w:pPr>
        <w:ind w:left="6480" w:hanging="360"/>
      </w:pPr>
      <w:rPr>
        <w:rFonts w:ascii="Wingdings" w:hAnsi="Wingdings" w:cs="Wingdings" w:hint="default"/>
      </w:rPr>
    </w:lvl>
  </w:abstractNum>
  <w:abstractNum w:abstractNumId="69" w15:restartNumberingAfterBreak="0">
    <w:nsid w:val="7AD223A7"/>
    <w:multiLevelType w:val="hybridMultilevel"/>
    <w:tmpl w:val="EFE604A2"/>
    <w:lvl w:ilvl="0" w:tplc="E68C3740">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AD63567"/>
    <w:multiLevelType w:val="hybridMultilevel"/>
    <w:tmpl w:val="01882852"/>
    <w:lvl w:ilvl="0" w:tplc="521686FE">
      <w:start w:val="1"/>
      <w:numFmt w:val="bullet"/>
      <w:lvlText w:val=""/>
      <w:lvlJc w:val="left"/>
      <w:pPr>
        <w:ind w:left="720" w:hanging="360"/>
      </w:pPr>
      <w:rPr>
        <w:rFonts w:ascii="Symbol" w:hAnsi="Symbol" w:cs="Symbol" w:hint="default"/>
        <w:sz w:val="18"/>
        <w:szCs w:val="18"/>
      </w:rPr>
    </w:lvl>
    <w:lvl w:ilvl="1" w:tplc="5882E452">
      <w:start w:val="1"/>
      <w:numFmt w:val="bullet"/>
      <w:lvlText w:val="o"/>
      <w:lvlJc w:val="left"/>
      <w:pPr>
        <w:ind w:left="1440" w:hanging="360"/>
      </w:pPr>
      <w:rPr>
        <w:rFonts w:ascii="Courier New" w:hAnsi="Courier New" w:cs="Courier New" w:hint="default"/>
      </w:rPr>
    </w:lvl>
    <w:lvl w:ilvl="2" w:tplc="DB6656F2">
      <w:start w:val="1"/>
      <w:numFmt w:val="bullet"/>
      <w:lvlText w:val=""/>
      <w:lvlJc w:val="left"/>
      <w:pPr>
        <w:ind w:left="2160" w:hanging="360"/>
      </w:pPr>
      <w:rPr>
        <w:rFonts w:ascii="Wingdings" w:hAnsi="Wingdings" w:cs="Wingdings" w:hint="default"/>
      </w:rPr>
    </w:lvl>
    <w:lvl w:ilvl="3" w:tplc="0B66AF2C">
      <w:start w:val="1"/>
      <w:numFmt w:val="bullet"/>
      <w:lvlText w:val=""/>
      <w:lvlJc w:val="left"/>
      <w:pPr>
        <w:ind w:left="2880" w:hanging="360"/>
      </w:pPr>
      <w:rPr>
        <w:rFonts w:ascii="Symbol" w:hAnsi="Symbol" w:cs="Symbol" w:hint="default"/>
      </w:rPr>
    </w:lvl>
    <w:lvl w:ilvl="4" w:tplc="D1401F9E">
      <w:start w:val="1"/>
      <w:numFmt w:val="bullet"/>
      <w:lvlText w:val="o"/>
      <w:lvlJc w:val="left"/>
      <w:pPr>
        <w:ind w:left="3600" w:hanging="360"/>
      </w:pPr>
      <w:rPr>
        <w:rFonts w:ascii="Courier New" w:hAnsi="Courier New" w:cs="Courier New" w:hint="default"/>
      </w:rPr>
    </w:lvl>
    <w:lvl w:ilvl="5" w:tplc="4A90C55E">
      <w:start w:val="1"/>
      <w:numFmt w:val="bullet"/>
      <w:lvlText w:val=""/>
      <w:lvlJc w:val="left"/>
      <w:pPr>
        <w:ind w:left="4320" w:hanging="360"/>
      </w:pPr>
      <w:rPr>
        <w:rFonts w:ascii="Wingdings" w:hAnsi="Wingdings" w:cs="Wingdings" w:hint="default"/>
      </w:rPr>
    </w:lvl>
    <w:lvl w:ilvl="6" w:tplc="1F00C06C">
      <w:start w:val="1"/>
      <w:numFmt w:val="bullet"/>
      <w:lvlText w:val=""/>
      <w:lvlJc w:val="left"/>
      <w:pPr>
        <w:ind w:left="5040" w:hanging="360"/>
      </w:pPr>
      <w:rPr>
        <w:rFonts w:ascii="Symbol" w:hAnsi="Symbol" w:cs="Symbol" w:hint="default"/>
      </w:rPr>
    </w:lvl>
    <w:lvl w:ilvl="7" w:tplc="6150BEFA">
      <w:start w:val="1"/>
      <w:numFmt w:val="bullet"/>
      <w:lvlText w:val="o"/>
      <w:lvlJc w:val="left"/>
      <w:pPr>
        <w:ind w:left="5760" w:hanging="360"/>
      </w:pPr>
      <w:rPr>
        <w:rFonts w:ascii="Courier New" w:hAnsi="Courier New" w:cs="Courier New" w:hint="default"/>
      </w:rPr>
    </w:lvl>
    <w:lvl w:ilvl="8" w:tplc="F5F43250">
      <w:start w:val="1"/>
      <w:numFmt w:val="bullet"/>
      <w:lvlText w:val=""/>
      <w:lvlJc w:val="left"/>
      <w:pPr>
        <w:ind w:left="6480" w:hanging="360"/>
      </w:pPr>
      <w:rPr>
        <w:rFonts w:ascii="Wingdings" w:hAnsi="Wingdings" w:cs="Wingdings" w:hint="default"/>
      </w:rPr>
    </w:lvl>
  </w:abstractNum>
  <w:abstractNum w:abstractNumId="71" w15:restartNumberingAfterBreak="0">
    <w:nsid w:val="7B4E3E41"/>
    <w:multiLevelType w:val="hybridMultilevel"/>
    <w:tmpl w:val="0456CC7C"/>
    <w:lvl w:ilvl="0" w:tplc="5052E668">
      <w:start w:val="1"/>
      <w:numFmt w:val="bullet"/>
      <w:lvlText w:val=""/>
      <w:lvlJc w:val="left"/>
      <w:pPr>
        <w:ind w:left="720" w:hanging="360"/>
      </w:pPr>
      <w:rPr>
        <w:rFonts w:ascii="Symbol" w:hAnsi="Symbol" w:cs="Symbol" w:hint="default"/>
        <w:sz w:val="18"/>
        <w:szCs w:val="18"/>
      </w:rPr>
    </w:lvl>
    <w:lvl w:ilvl="1" w:tplc="9F807DE0">
      <w:start w:val="1"/>
      <w:numFmt w:val="bullet"/>
      <w:lvlText w:val="o"/>
      <w:lvlJc w:val="left"/>
      <w:pPr>
        <w:ind w:left="1440" w:hanging="360"/>
      </w:pPr>
      <w:rPr>
        <w:rFonts w:ascii="Courier New" w:hAnsi="Courier New" w:cs="Courier New" w:hint="default"/>
      </w:rPr>
    </w:lvl>
    <w:lvl w:ilvl="2" w:tplc="666478B6">
      <w:start w:val="1"/>
      <w:numFmt w:val="bullet"/>
      <w:lvlText w:val=""/>
      <w:lvlJc w:val="left"/>
      <w:pPr>
        <w:ind w:left="2160" w:hanging="360"/>
      </w:pPr>
      <w:rPr>
        <w:rFonts w:ascii="Wingdings" w:hAnsi="Wingdings" w:cs="Wingdings" w:hint="default"/>
      </w:rPr>
    </w:lvl>
    <w:lvl w:ilvl="3" w:tplc="7DEEB612">
      <w:start w:val="1"/>
      <w:numFmt w:val="bullet"/>
      <w:lvlText w:val=""/>
      <w:lvlJc w:val="left"/>
      <w:pPr>
        <w:ind w:left="2880" w:hanging="360"/>
      </w:pPr>
      <w:rPr>
        <w:rFonts w:ascii="Symbol" w:hAnsi="Symbol" w:cs="Symbol" w:hint="default"/>
      </w:rPr>
    </w:lvl>
    <w:lvl w:ilvl="4" w:tplc="81B47F38">
      <w:start w:val="1"/>
      <w:numFmt w:val="bullet"/>
      <w:lvlText w:val="o"/>
      <w:lvlJc w:val="left"/>
      <w:pPr>
        <w:ind w:left="3600" w:hanging="360"/>
      </w:pPr>
      <w:rPr>
        <w:rFonts w:ascii="Courier New" w:hAnsi="Courier New" w:cs="Courier New" w:hint="default"/>
      </w:rPr>
    </w:lvl>
    <w:lvl w:ilvl="5" w:tplc="F92E1832">
      <w:start w:val="1"/>
      <w:numFmt w:val="bullet"/>
      <w:lvlText w:val=""/>
      <w:lvlJc w:val="left"/>
      <w:pPr>
        <w:ind w:left="4320" w:hanging="360"/>
      </w:pPr>
      <w:rPr>
        <w:rFonts w:ascii="Wingdings" w:hAnsi="Wingdings" w:cs="Wingdings" w:hint="default"/>
      </w:rPr>
    </w:lvl>
    <w:lvl w:ilvl="6" w:tplc="B5E20F44">
      <w:start w:val="1"/>
      <w:numFmt w:val="bullet"/>
      <w:lvlText w:val=""/>
      <w:lvlJc w:val="left"/>
      <w:pPr>
        <w:ind w:left="5040" w:hanging="360"/>
      </w:pPr>
      <w:rPr>
        <w:rFonts w:ascii="Symbol" w:hAnsi="Symbol" w:cs="Symbol" w:hint="default"/>
      </w:rPr>
    </w:lvl>
    <w:lvl w:ilvl="7" w:tplc="ED3229AA">
      <w:start w:val="1"/>
      <w:numFmt w:val="bullet"/>
      <w:lvlText w:val="o"/>
      <w:lvlJc w:val="left"/>
      <w:pPr>
        <w:ind w:left="5760" w:hanging="360"/>
      </w:pPr>
      <w:rPr>
        <w:rFonts w:ascii="Courier New" w:hAnsi="Courier New" w:cs="Courier New" w:hint="default"/>
      </w:rPr>
    </w:lvl>
    <w:lvl w:ilvl="8" w:tplc="B0C61FC4">
      <w:start w:val="1"/>
      <w:numFmt w:val="bullet"/>
      <w:lvlText w:val=""/>
      <w:lvlJc w:val="left"/>
      <w:pPr>
        <w:ind w:left="6480" w:hanging="360"/>
      </w:pPr>
      <w:rPr>
        <w:rFonts w:ascii="Wingdings" w:hAnsi="Wingdings" w:cs="Wingdings" w:hint="default"/>
      </w:rPr>
    </w:lvl>
  </w:abstractNum>
  <w:abstractNum w:abstractNumId="72" w15:restartNumberingAfterBreak="0">
    <w:nsid w:val="7B5663E7"/>
    <w:multiLevelType w:val="hybridMultilevel"/>
    <w:tmpl w:val="DA5C8D2A"/>
    <w:lvl w:ilvl="0" w:tplc="29F4FC78">
      <w:start w:val="1"/>
      <w:numFmt w:val="bullet"/>
      <w:lvlText w:val=""/>
      <w:lvlJc w:val="left"/>
      <w:pPr>
        <w:ind w:left="720" w:hanging="360"/>
      </w:pPr>
      <w:rPr>
        <w:rFonts w:ascii="Symbol" w:hAnsi="Symbol" w:cs="Symbol" w:hint="default"/>
        <w:sz w:val="18"/>
        <w:szCs w:val="18"/>
      </w:rPr>
    </w:lvl>
    <w:lvl w:ilvl="1" w:tplc="3E8E33FA">
      <w:start w:val="1"/>
      <w:numFmt w:val="bullet"/>
      <w:lvlText w:val="o"/>
      <w:lvlJc w:val="left"/>
      <w:pPr>
        <w:ind w:left="1440" w:hanging="360"/>
      </w:pPr>
      <w:rPr>
        <w:rFonts w:ascii="Courier New" w:hAnsi="Courier New" w:cs="Courier New" w:hint="default"/>
      </w:rPr>
    </w:lvl>
    <w:lvl w:ilvl="2" w:tplc="6A641520">
      <w:start w:val="1"/>
      <w:numFmt w:val="bullet"/>
      <w:lvlText w:val=""/>
      <w:lvlJc w:val="left"/>
      <w:pPr>
        <w:ind w:left="2160" w:hanging="360"/>
      </w:pPr>
      <w:rPr>
        <w:rFonts w:ascii="Wingdings" w:hAnsi="Wingdings" w:cs="Wingdings" w:hint="default"/>
      </w:rPr>
    </w:lvl>
    <w:lvl w:ilvl="3" w:tplc="D65E94E0">
      <w:start w:val="1"/>
      <w:numFmt w:val="bullet"/>
      <w:lvlText w:val=""/>
      <w:lvlJc w:val="left"/>
      <w:pPr>
        <w:ind w:left="2880" w:hanging="360"/>
      </w:pPr>
      <w:rPr>
        <w:rFonts w:ascii="Symbol" w:hAnsi="Symbol" w:cs="Symbol" w:hint="default"/>
      </w:rPr>
    </w:lvl>
    <w:lvl w:ilvl="4" w:tplc="EE76AD78">
      <w:start w:val="1"/>
      <w:numFmt w:val="bullet"/>
      <w:lvlText w:val="o"/>
      <w:lvlJc w:val="left"/>
      <w:pPr>
        <w:ind w:left="3600" w:hanging="360"/>
      </w:pPr>
      <w:rPr>
        <w:rFonts w:ascii="Courier New" w:hAnsi="Courier New" w:cs="Courier New" w:hint="default"/>
      </w:rPr>
    </w:lvl>
    <w:lvl w:ilvl="5" w:tplc="88FCB8D2">
      <w:start w:val="1"/>
      <w:numFmt w:val="bullet"/>
      <w:lvlText w:val=""/>
      <w:lvlJc w:val="left"/>
      <w:pPr>
        <w:ind w:left="4320" w:hanging="360"/>
      </w:pPr>
      <w:rPr>
        <w:rFonts w:ascii="Wingdings" w:hAnsi="Wingdings" w:cs="Wingdings" w:hint="default"/>
      </w:rPr>
    </w:lvl>
    <w:lvl w:ilvl="6" w:tplc="CE505320">
      <w:start w:val="1"/>
      <w:numFmt w:val="bullet"/>
      <w:lvlText w:val=""/>
      <w:lvlJc w:val="left"/>
      <w:pPr>
        <w:ind w:left="5040" w:hanging="360"/>
      </w:pPr>
      <w:rPr>
        <w:rFonts w:ascii="Symbol" w:hAnsi="Symbol" w:cs="Symbol" w:hint="default"/>
      </w:rPr>
    </w:lvl>
    <w:lvl w:ilvl="7" w:tplc="83B8A84E">
      <w:start w:val="1"/>
      <w:numFmt w:val="bullet"/>
      <w:lvlText w:val="o"/>
      <w:lvlJc w:val="left"/>
      <w:pPr>
        <w:ind w:left="5760" w:hanging="360"/>
      </w:pPr>
      <w:rPr>
        <w:rFonts w:ascii="Courier New" w:hAnsi="Courier New" w:cs="Courier New" w:hint="default"/>
      </w:rPr>
    </w:lvl>
    <w:lvl w:ilvl="8" w:tplc="2D28E67C">
      <w:start w:val="1"/>
      <w:numFmt w:val="bullet"/>
      <w:lvlText w:val=""/>
      <w:lvlJc w:val="left"/>
      <w:pPr>
        <w:ind w:left="6480" w:hanging="360"/>
      </w:pPr>
      <w:rPr>
        <w:rFonts w:ascii="Wingdings" w:hAnsi="Wingdings" w:cs="Wingdings" w:hint="default"/>
      </w:rPr>
    </w:lvl>
  </w:abstractNum>
  <w:abstractNum w:abstractNumId="73"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74" w15:restartNumberingAfterBreak="0">
    <w:nsid w:val="7DE2143E"/>
    <w:multiLevelType w:val="hybridMultilevel"/>
    <w:tmpl w:val="6180EC98"/>
    <w:lvl w:ilvl="0" w:tplc="1AF0AF9C">
      <w:start w:val="1"/>
      <w:numFmt w:val="bullet"/>
      <w:lvlText w:val=""/>
      <w:lvlJc w:val="left"/>
      <w:pPr>
        <w:ind w:left="720" w:hanging="360"/>
      </w:pPr>
      <w:rPr>
        <w:rFonts w:ascii="Symbol" w:hAnsi="Symbol" w:cs="Symbol" w:hint="default"/>
        <w:sz w:val="18"/>
        <w:szCs w:val="18"/>
      </w:rPr>
    </w:lvl>
    <w:lvl w:ilvl="1" w:tplc="AAFE7012">
      <w:start w:val="1"/>
      <w:numFmt w:val="bullet"/>
      <w:lvlText w:val="o"/>
      <w:lvlJc w:val="left"/>
      <w:pPr>
        <w:ind w:left="1440" w:hanging="360"/>
      </w:pPr>
      <w:rPr>
        <w:rFonts w:ascii="Courier New" w:hAnsi="Courier New" w:cs="Courier New" w:hint="default"/>
      </w:rPr>
    </w:lvl>
    <w:lvl w:ilvl="2" w:tplc="F4201296">
      <w:start w:val="1"/>
      <w:numFmt w:val="bullet"/>
      <w:lvlText w:val=""/>
      <w:lvlJc w:val="left"/>
      <w:pPr>
        <w:ind w:left="2160" w:hanging="360"/>
      </w:pPr>
      <w:rPr>
        <w:rFonts w:ascii="Wingdings" w:hAnsi="Wingdings" w:cs="Wingdings" w:hint="default"/>
      </w:rPr>
    </w:lvl>
    <w:lvl w:ilvl="3" w:tplc="580AE20C">
      <w:start w:val="1"/>
      <w:numFmt w:val="bullet"/>
      <w:lvlText w:val=""/>
      <w:lvlJc w:val="left"/>
      <w:pPr>
        <w:ind w:left="2880" w:hanging="360"/>
      </w:pPr>
      <w:rPr>
        <w:rFonts w:ascii="Symbol" w:hAnsi="Symbol" w:cs="Symbol" w:hint="default"/>
      </w:rPr>
    </w:lvl>
    <w:lvl w:ilvl="4" w:tplc="889AEEB0">
      <w:start w:val="1"/>
      <w:numFmt w:val="bullet"/>
      <w:lvlText w:val="o"/>
      <w:lvlJc w:val="left"/>
      <w:pPr>
        <w:ind w:left="3600" w:hanging="360"/>
      </w:pPr>
      <w:rPr>
        <w:rFonts w:ascii="Courier New" w:hAnsi="Courier New" w:cs="Courier New" w:hint="default"/>
      </w:rPr>
    </w:lvl>
    <w:lvl w:ilvl="5" w:tplc="5A6C7164">
      <w:start w:val="1"/>
      <w:numFmt w:val="bullet"/>
      <w:lvlText w:val=""/>
      <w:lvlJc w:val="left"/>
      <w:pPr>
        <w:ind w:left="4320" w:hanging="360"/>
      </w:pPr>
      <w:rPr>
        <w:rFonts w:ascii="Wingdings" w:hAnsi="Wingdings" w:cs="Wingdings" w:hint="default"/>
      </w:rPr>
    </w:lvl>
    <w:lvl w:ilvl="6" w:tplc="7CECD41C">
      <w:start w:val="1"/>
      <w:numFmt w:val="bullet"/>
      <w:lvlText w:val=""/>
      <w:lvlJc w:val="left"/>
      <w:pPr>
        <w:ind w:left="5040" w:hanging="360"/>
      </w:pPr>
      <w:rPr>
        <w:rFonts w:ascii="Symbol" w:hAnsi="Symbol" w:cs="Symbol" w:hint="default"/>
      </w:rPr>
    </w:lvl>
    <w:lvl w:ilvl="7" w:tplc="F2BA825C">
      <w:start w:val="1"/>
      <w:numFmt w:val="bullet"/>
      <w:lvlText w:val="o"/>
      <w:lvlJc w:val="left"/>
      <w:pPr>
        <w:ind w:left="5760" w:hanging="360"/>
      </w:pPr>
      <w:rPr>
        <w:rFonts w:ascii="Courier New" w:hAnsi="Courier New" w:cs="Courier New" w:hint="default"/>
      </w:rPr>
    </w:lvl>
    <w:lvl w:ilvl="8" w:tplc="6CD0C4C2">
      <w:start w:val="1"/>
      <w:numFmt w:val="bullet"/>
      <w:lvlText w:val=""/>
      <w:lvlJc w:val="left"/>
      <w:pPr>
        <w:ind w:left="6480" w:hanging="360"/>
      </w:pPr>
      <w:rPr>
        <w:rFonts w:ascii="Wingdings" w:hAnsi="Wingdings" w:cs="Wingdings" w:hint="default"/>
      </w:rPr>
    </w:lvl>
  </w:abstractNum>
  <w:abstractNum w:abstractNumId="75" w15:restartNumberingAfterBreak="0">
    <w:nsid w:val="7F38523D"/>
    <w:multiLevelType w:val="hybridMultilevel"/>
    <w:tmpl w:val="BEAA23B0"/>
    <w:lvl w:ilvl="0" w:tplc="743EE30C">
      <w:start w:val="1"/>
      <w:numFmt w:val="bullet"/>
      <w:lvlText w:val=""/>
      <w:lvlJc w:val="left"/>
      <w:pPr>
        <w:ind w:left="720" w:hanging="360"/>
      </w:pPr>
      <w:rPr>
        <w:rFonts w:ascii="Symbol" w:hAnsi="Symbol" w:cs="Symbol" w:hint="default"/>
        <w:sz w:val="18"/>
        <w:szCs w:val="18"/>
      </w:rPr>
    </w:lvl>
    <w:lvl w:ilvl="1" w:tplc="6E5C16BE">
      <w:start w:val="1"/>
      <w:numFmt w:val="bullet"/>
      <w:lvlText w:val="o"/>
      <w:lvlJc w:val="left"/>
      <w:pPr>
        <w:ind w:left="1440" w:hanging="360"/>
      </w:pPr>
      <w:rPr>
        <w:rFonts w:ascii="Courier New" w:hAnsi="Courier New" w:cs="Courier New" w:hint="default"/>
      </w:rPr>
    </w:lvl>
    <w:lvl w:ilvl="2" w:tplc="FDF651CC">
      <w:start w:val="1"/>
      <w:numFmt w:val="bullet"/>
      <w:lvlText w:val=""/>
      <w:lvlJc w:val="left"/>
      <w:pPr>
        <w:ind w:left="2160" w:hanging="360"/>
      </w:pPr>
      <w:rPr>
        <w:rFonts w:ascii="Wingdings" w:hAnsi="Wingdings" w:cs="Wingdings" w:hint="default"/>
      </w:rPr>
    </w:lvl>
    <w:lvl w:ilvl="3" w:tplc="6A828732">
      <w:start w:val="1"/>
      <w:numFmt w:val="bullet"/>
      <w:lvlText w:val=""/>
      <w:lvlJc w:val="left"/>
      <w:pPr>
        <w:ind w:left="2880" w:hanging="360"/>
      </w:pPr>
      <w:rPr>
        <w:rFonts w:ascii="Symbol" w:hAnsi="Symbol" w:cs="Symbol" w:hint="default"/>
      </w:rPr>
    </w:lvl>
    <w:lvl w:ilvl="4" w:tplc="3146AF96">
      <w:start w:val="1"/>
      <w:numFmt w:val="bullet"/>
      <w:lvlText w:val="o"/>
      <w:lvlJc w:val="left"/>
      <w:pPr>
        <w:ind w:left="3600" w:hanging="360"/>
      </w:pPr>
      <w:rPr>
        <w:rFonts w:ascii="Courier New" w:hAnsi="Courier New" w:cs="Courier New" w:hint="default"/>
      </w:rPr>
    </w:lvl>
    <w:lvl w:ilvl="5" w:tplc="AB8241E6">
      <w:start w:val="1"/>
      <w:numFmt w:val="bullet"/>
      <w:lvlText w:val=""/>
      <w:lvlJc w:val="left"/>
      <w:pPr>
        <w:ind w:left="4320" w:hanging="360"/>
      </w:pPr>
      <w:rPr>
        <w:rFonts w:ascii="Wingdings" w:hAnsi="Wingdings" w:cs="Wingdings" w:hint="default"/>
      </w:rPr>
    </w:lvl>
    <w:lvl w:ilvl="6" w:tplc="783E8570">
      <w:start w:val="1"/>
      <w:numFmt w:val="bullet"/>
      <w:lvlText w:val=""/>
      <w:lvlJc w:val="left"/>
      <w:pPr>
        <w:ind w:left="5040" w:hanging="360"/>
      </w:pPr>
      <w:rPr>
        <w:rFonts w:ascii="Symbol" w:hAnsi="Symbol" w:cs="Symbol" w:hint="default"/>
      </w:rPr>
    </w:lvl>
    <w:lvl w:ilvl="7" w:tplc="87F8BC9A">
      <w:start w:val="1"/>
      <w:numFmt w:val="bullet"/>
      <w:lvlText w:val="o"/>
      <w:lvlJc w:val="left"/>
      <w:pPr>
        <w:ind w:left="5760" w:hanging="360"/>
      </w:pPr>
      <w:rPr>
        <w:rFonts w:ascii="Courier New" w:hAnsi="Courier New" w:cs="Courier New" w:hint="default"/>
      </w:rPr>
    </w:lvl>
    <w:lvl w:ilvl="8" w:tplc="14905CB4">
      <w:start w:val="1"/>
      <w:numFmt w:val="bullet"/>
      <w:lvlText w:val=""/>
      <w:lvlJc w:val="left"/>
      <w:pPr>
        <w:ind w:left="6480" w:hanging="360"/>
      </w:pPr>
      <w:rPr>
        <w:rFonts w:ascii="Wingdings" w:hAnsi="Wingdings" w:cs="Wingdings" w:hint="default"/>
      </w:rPr>
    </w:lvl>
  </w:abstractNum>
  <w:abstractNum w:abstractNumId="76" w15:restartNumberingAfterBreak="0">
    <w:nsid w:val="7F703131"/>
    <w:multiLevelType w:val="hybridMultilevel"/>
    <w:tmpl w:val="CFC6970A"/>
    <w:lvl w:ilvl="0" w:tplc="00E84174">
      <w:start w:val="1"/>
      <w:numFmt w:val="bullet"/>
      <w:lvlText w:val=""/>
      <w:lvlJc w:val="left"/>
      <w:pPr>
        <w:ind w:left="720" w:hanging="360"/>
      </w:pPr>
      <w:rPr>
        <w:rFonts w:ascii="Symbol" w:hAnsi="Symbol" w:cs="Symbol" w:hint="default"/>
        <w:sz w:val="18"/>
        <w:szCs w:val="18"/>
      </w:rPr>
    </w:lvl>
    <w:lvl w:ilvl="1" w:tplc="55B8C6EE">
      <w:start w:val="1"/>
      <w:numFmt w:val="bullet"/>
      <w:lvlText w:val="o"/>
      <w:lvlJc w:val="left"/>
      <w:pPr>
        <w:ind w:left="1440" w:hanging="360"/>
      </w:pPr>
      <w:rPr>
        <w:rFonts w:ascii="Courier New" w:hAnsi="Courier New" w:cs="Courier New" w:hint="default"/>
      </w:rPr>
    </w:lvl>
    <w:lvl w:ilvl="2" w:tplc="1E98FAE4">
      <w:start w:val="1"/>
      <w:numFmt w:val="bullet"/>
      <w:lvlText w:val=""/>
      <w:lvlJc w:val="left"/>
      <w:pPr>
        <w:ind w:left="2160" w:hanging="360"/>
      </w:pPr>
      <w:rPr>
        <w:rFonts w:ascii="Wingdings" w:hAnsi="Wingdings" w:cs="Wingdings" w:hint="default"/>
      </w:rPr>
    </w:lvl>
    <w:lvl w:ilvl="3" w:tplc="BCF45080">
      <w:start w:val="1"/>
      <w:numFmt w:val="bullet"/>
      <w:lvlText w:val=""/>
      <w:lvlJc w:val="left"/>
      <w:pPr>
        <w:ind w:left="2880" w:hanging="360"/>
      </w:pPr>
      <w:rPr>
        <w:rFonts w:ascii="Symbol" w:hAnsi="Symbol" w:cs="Symbol" w:hint="default"/>
      </w:rPr>
    </w:lvl>
    <w:lvl w:ilvl="4" w:tplc="B316F96A">
      <w:start w:val="1"/>
      <w:numFmt w:val="bullet"/>
      <w:lvlText w:val="o"/>
      <w:lvlJc w:val="left"/>
      <w:pPr>
        <w:ind w:left="3600" w:hanging="360"/>
      </w:pPr>
      <w:rPr>
        <w:rFonts w:ascii="Courier New" w:hAnsi="Courier New" w:cs="Courier New" w:hint="default"/>
      </w:rPr>
    </w:lvl>
    <w:lvl w:ilvl="5" w:tplc="FCE2115C">
      <w:start w:val="1"/>
      <w:numFmt w:val="bullet"/>
      <w:lvlText w:val=""/>
      <w:lvlJc w:val="left"/>
      <w:pPr>
        <w:ind w:left="4320" w:hanging="360"/>
      </w:pPr>
      <w:rPr>
        <w:rFonts w:ascii="Wingdings" w:hAnsi="Wingdings" w:cs="Wingdings" w:hint="default"/>
      </w:rPr>
    </w:lvl>
    <w:lvl w:ilvl="6" w:tplc="46BAE04C">
      <w:start w:val="1"/>
      <w:numFmt w:val="bullet"/>
      <w:lvlText w:val=""/>
      <w:lvlJc w:val="left"/>
      <w:pPr>
        <w:ind w:left="5040" w:hanging="360"/>
      </w:pPr>
      <w:rPr>
        <w:rFonts w:ascii="Symbol" w:hAnsi="Symbol" w:cs="Symbol" w:hint="default"/>
      </w:rPr>
    </w:lvl>
    <w:lvl w:ilvl="7" w:tplc="6FEAF480">
      <w:start w:val="1"/>
      <w:numFmt w:val="bullet"/>
      <w:lvlText w:val="o"/>
      <w:lvlJc w:val="left"/>
      <w:pPr>
        <w:ind w:left="5760" w:hanging="360"/>
      </w:pPr>
      <w:rPr>
        <w:rFonts w:ascii="Courier New" w:hAnsi="Courier New" w:cs="Courier New" w:hint="default"/>
      </w:rPr>
    </w:lvl>
    <w:lvl w:ilvl="8" w:tplc="56E40568">
      <w:start w:val="1"/>
      <w:numFmt w:val="bullet"/>
      <w:lvlText w:val=""/>
      <w:lvlJc w:val="left"/>
      <w:pPr>
        <w:ind w:left="6480" w:hanging="360"/>
      </w:pPr>
      <w:rPr>
        <w:rFonts w:ascii="Wingdings" w:hAnsi="Wingdings" w:cs="Wingdings" w:hint="default"/>
      </w:rPr>
    </w:lvl>
  </w:abstractNum>
  <w:num w:numId="1">
    <w:abstractNumId w:val="43"/>
  </w:num>
  <w:num w:numId="2">
    <w:abstractNumId w:val="0"/>
  </w:num>
  <w:num w:numId="3">
    <w:abstractNumId w:val="29"/>
  </w:num>
  <w:num w:numId="4">
    <w:abstractNumId w:val="10"/>
  </w:num>
  <w:num w:numId="5">
    <w:abstractNumId w:val="31"/>
  </w:num>
  <w:num w:numId="6">
    <w:abstractNumId w:val="3"/>
  </w:num>
  <w:num w:numId="7">
    <w:abstractNumId w:val="15"/>
  </w:num>
  <w:num w:numId="8">
    <w:abstractNumId w:val="19"/>
  </w:num>
  <w:num w:numId="9">
    <w:abstractNumId w:val="49"/>
  </w:num>
  <w:num w:numId="10">
    <w:abstractNumId w:val="23"/>
  </w:num>
  <w:num w:numId="11">
    <w:abstractNumId w:val="51"/>
  </w:num>
  <w:num w:numId="12">
    <w:abstractNumId w:val="57"/>
  </w:num>
  <w:num w:numId="13">
    <w:abstractNumId w:val="1"/>
  </w:num>
  <w:num w:numId="14">
    <w:abstractNumId w:val="18"/>
  </w:num>
  <w:num w:numId="15">
    <w:abstractNumId w:val="8"/>
  </w:num>
  <w:num w:numId="16">
    <w:abstractNumId w:val="38"/>
  </w:num>
  <w:num w:numId="17">
    <w:abstractNumId w:val="35"/>
  </w:num>
  <w:num w:numId="18">
    <w:abstractNumId w:val="67"/>
  </w:num>
  <w:num w:numId="19">
    <w:abstractNumId w:val="17"/>
  </w:num>
  <w:num w:numId="20">
    <w:abstractNumId w:val="68"/>
  </w:num>
  <w:num w:numId="21">
    <w:abstractNumId w:val="74"/>
  </w:num>
  <w:num w:numId="22">
    <w:abstractNumId w:val="42"/>
  </w:num>
  <w:num w:numId="23">
    <w:abstractNumId w:val="26"/>
  </w:num>
  <w:num w:numId="24">
    <w:abstractNumId w:val="58"/>
  </w:num>
  <w:num w:numId="25">
    <w:abstractNumId w:val="56"/>
  </w:num>
  <w:num w:numId="26">
    <w:abstractNumId w:val="72"/>
  </w:num>
  <w:num w:numId="27">
    <w:abstractNumId w:val="28"/>
  </w:num>
  <w:num w:numId="28">
    <w:abstractNumId w:val="2"/>
  </w:num>
  <w:num w:numId="29">
    <w:abstractNumId w:val="75"/>
  </w:num>
  <w:num w:numId="30">
    <w:abstractNumId w:val="6"/>
  </w:num>
  <w:num w:numId="31">
    <w:abstractNumId w:val="25"/>
  </w:num>
  <w:num w:numId="32">
    <w:abstractNumId w:val="59"/>
  </w:num>
  <w:num w:numId="33">
    <w:abstractNumId w:val="4"/>
  </w:num>
  <w:num w:numId="34">
    <w:abstractNumId w:val="30"/>
  </w:num>
  <w:num w:numId="35">
    <w:abstractNumId w:val="22"/>
  </w:num>
  <w:num w:numId="36">
    <w:abstractNumId w:val="45"/>
  </w:num>
  <w:num w:numId="37">
    <w:abstractNumId w:val="66"/>
  </w:num>
  <w:num w:numId="38">
    <w:abstractNumId w:val="14"/>
  </w:num>
  <w:num w:numId="39">
    <w:abstractNumId w:val="20"/>
  </w:num>
  <w:num w:numId="40">
    <w:abstractNumId w:val="37"/>
  </w:num>
  <w:num w:numId="41">
    <w:abstractNumId w:val="11"/>
  </w:num>
  <w:num w:numId="42">
    <w:abstractNumId w:val="69"/>
  </w:num>
  <w:num w:numId="43">
    <w:abstractNumId w:val="36"/>
  </w:num>
  <w:num w:numId="44">
    <w:abstractNumId w:val="50"/>
  </w:num>
  <w:num w:numId="45">
    <w:abstractNumId w:val="60"/>
  </w:num>
  <w:num w:numId="46">
    <w:abstractNumId w:val="33"/>
  </w:num>
  <w:num w:numId="47">
    <w:abstractNumId w:val="39"/>
  </w:num>
  <w:num w:numId="48">
    <w:abstractNumId w:val="53"/>
  </w:num>
  <w:num w:numId="49">
    <w:abstractNumId w:val="61"/>
  </w:num>
  <w:num w:numId="50">
    <w:abstractNumId w:val="13"/>
  </w:num>
  <w:num w:numId="51">
    <w:abstractNumId w:val="46"/>
  </w:num>
  <w:num w:numId="52">
    <w:abstractNumId w:val="63"/>
  </w:num>
  <w:num w:numId="53">
    <w:abstractNumId w:val="21"/>
  </w:num>
  <w:num w:numId="54">
    <w:abstractNumId w:val="54"/>
  </w:num>
  <w:num w:numId="55">
    <w:abstractNumId w:val="52"/>
  </w:num>
  <w:num w:numId="56">
    <w:abstractNumId w:val="24"/>
  </w:num>
  <w:num w:numId="57">
    <w:abstractNumId w:val="32"/>
  </w:num>
  <w:num w:numId="58">
    <w:abstractNumId w:val="12"/>
  </w:num>
  <w:num w:numId="59">
    <w:abstractNumId w:val="40"/>
  </w:num>
  <w:num w:numId="60">
    <w:abstractNumId w:val="16"/>
  </w:num>
  <w:num w:numId="61">
    <w:abstractNumId w:val="34"/>
  </w:num>
  <w:num w:numId="62">
    <w:abstractNumId w:val="70"/>
  </w:num>
  <w:num w:numId="63">
    <w:abstractNumId w:val="71"/>
  </w:num>
  <w:num w:numId="64">
    <w:abstractNumId w:val="41"/>
  </w:num>
  <w:num w:numId="65">
    <w:abstractNumId w:val="27"/>
  </w:num>
  <w:num w:numId="66">
    <w:abstractNumId w:val="7"/>
  </w:num>
  <w:num w:numId="67">
    <w:abstractNumId w:val="9"/>
  </w:num>
  <w:num w:numId="68">
    <w:abstractNumId w:val="62"/>
  </w:num>
  <w:num w:numId="69">
    <w:abstractNumId w:val="76"/>
  </w:num>
  <w:num w:numId="70">
    <w:abstractNumId w:val="55"/>
  </w:num>
  <w:num w:numId="71">
    <w:abstractNumId w:val="47"/>
  </w:num>
  <w:num w:numId="72">
    <w:abstractNumId w:val="48"/>
  </w:num>
  <w:num w:numId="73">
    <w:abstractNumId w:val="73"/>
  </w:num>
  <w:num w:numId="74">
    <w:abstractNumId w:val="64"/>
  </w:num>
  <w:num w:numId="75">
    <w:abstractNumId w:val="44"/>
  </w:num>
  <w:num w:numId="76">
    <w:abstractNumId w:val="65"/>
  </w:num>
  <w:num w:numId="77">
    <w:abstractNumId w:val="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05B2"/>
    <w:rsid w:val="00021212"/>
    <w:rsid w:val="00027F41"/>
    <w:rsid w:val="00031AEC"/>
    <w:rsid w:val="00034BA6"/>
    <w:rsid w:val="00037A49"/>
    <w:rsid w:val="000410CC"/>
    <w:rsid w:val="00043DDE"/>
    <w:rsid w:val="00061A06"/>
    <w:rsid w:val="000640BC"/>
    <w:rsid w:val="00097F4A"/>
    <w:rsid w:val="000A3108"/>
    <w:rsid w:val="000C5527"/>
    <w:rsid w:val="000D721B"/>
    <w:rsid w:val="000E76C6"/>
    <w:rsid w:val="000E7D27"/>
    <w:rsid w:val="001067F5"/>
    <w:rsid w:val="00127127"/>
    <w:rsid w:val="00134892"/>
    <w:rsid w:val="001654F9"/>
    <w:rsid w:val="00194B2F"/>
    <w:rsid w:val="001B5379"/>
    <w:rsid w:val="001D1F74"/>
    <w:rsid w:val="001F300F"/>
    <w:rsid w:val="001F6B93"/>
    <w:rsid w:val="00204EDB"/>
    <w:rsid w:val="0025484C"/>
    <w:rsid w:val="002634AA"/>
    <w:rsid w:val="002662C4"/>
    <w:rsid w:val="00270F69"/>
    <w:rsid w:val="00275AB5"/>
    <w:rsid w:val="0027661F"/>
    <w:rsid w:val="002A565D"/>
    <w:rsid w:val="002C5FCF"/>
    <w:rsid w:val="002D45B8"/>
    <w:rsid w:val="002D58B5"/>
    <w:rsid w:val="003157F9"/>
    <w:rsid w:val="0033249E"/>
    <w:rsid w:val="00337E4D"/>
    <w:rsid w:val="00340EC3"/>
    <w:rsid w:val="00343395"/>
    <w:rsid w:val="00364EE3"/>
    <w:rsid w:val="00386AC4"/>
    <w:rsid w:val="00395A8C"/>
    <w:rsid w:val="003A1AA2"/>
    <w:rsid w:val="003C1F14"/>
    <w:rsid w:val="003C269F"/>
    <w:rsid w:val="003E5669"/>
    <w:rsid w:val="003E7540"/>
    <w:rsid w:val="00460A27"/>
    <w:rsid w:val="004702FB"/>
    <w:rsid w:val="00471503"/>
    <w:rsid w:val="0049479E"/>
    <w:rsid w:val="004A50D8"/>
    <w:rsid w:val="004C2C72"/>
    <w:rsid w:val="004D2F9F"/>
    <w:rsid w:val="004F2927"/>
    <w:rsid w:val="004F770E"/>
    <w:rsid w:val="004F79E4"/>
    <w:rsid w:val="00517EB6"/>
    <w:rsid w:val="0052142A"/>
    <w:rsid w:val="00526062"/>
    <w:rsid w:val="0053510E"/>
    <w:rsid w:val="005423BF"/>
    <w:rsid w:val="005B053C"/>
    <w:rsid w:val="005B264E"/>
    <w:rsid w:val="005B6195"/>
    <w:rsid w:val="005C00F9"/>
    <w:rsid w:val="005D124B"/>
    <w:rsid w:val="005D2F45"/>
    <w:rsid w:val="005E515E"/>
    <w:rsid w:val="00606087"/>
    <w:rsid w:val="006260AC"/>
    <w:rsid w:val="006347C3"/>
    <w:rsid w:val="00676784"/>
    <w:rsid w:val="0068547D"/>
    <w:rsid w:val="006975C6"/>
    <w:rsid w:val="006A5918"/>
    <w:rsid w:val="006B2936"/>
    <w:rsid w:val="006D6EDC"/>
    <w:rsid w:val="006F1DA5"/>
    <w:rsid w:val="00705C01"/>
    <w:rsid w:val="007109D5"/>
    <w:rsid w:val="00724CBC"/>
    <w:rsid w:val="00733CC0"/>
    <w:rsid w:val="00764F2E"/>
    <w:rsid w:val="007820AD"/>
    <w:rsid w:val="00785F39"/>
    <w:rsid w:val="00794DC9"/>
    <w:rsid w:val="007A46AA"/>
    <w:rsid w:val="007B2BD1"/>
    <w:rsid w:val="007C3EA0"/>
    <w:rsid w:val="007D6FB3"/>
    <w:rsid w:val="007E0E83"/>
    <w:rsid w:val="007F5BB3"/>
    <w:rsid w:val="008278F5"/>
    <w:rsid w:val="00840B80"/>
    <w:rsid w:val="00844088"/>
    <w:rsid w:val="008B72CE"/>
    <w:rsid w:val="008F60F7"/>
    <w:rsid w:val="00905217"/>
    <w:rsid w:val="0092559F"/>
    <w:rsid w:val="00930868"/>
    <w:rsid w:val="00957F54"/>
    <w:rsid w:val="00960022"/>
    <w:rsid w:val="00966C1E"/>
    <w:rsid w:val="00970447"/>
    <w:rsid w:val="009B7D02"/>
    <w:rsid w:val="009F65F4"/>
    <w:rsid w:val="00A01E8E"/>
    <w:rsid w:val="00A4425F"/>
    <w:rsid w:val="00A52459"/>
    <w:rsid w:val="00A62E47"/>
    <w:rsid w:val="00A81B6B"/>
    <w:rsid w:val="00A921A2"/>
    <w:rsid w:val="00AC1689"/>
    <w:rsid w:val="00AC6115"/>
    <w:rsid w:val="00AD614B"/>
    <w:rsid w:val="00AE6595"/>
    <w:rsid w:val="00AF7FB0"/>
    <w:rsid w:val="00B05771"/>
    <w:rsid w:val="00B169F3"/>
    <w:rsid w:val="00B17582"/>
    <w:rsid w:val="00B46AB3"/>
    <w:rsid w:val="00B757D1"/>
    <w:rsid w:val="00B93434"/>
    <w:rsid w:val="00BC2D61"/>
    <w:rsid w:val="00BE1EAA"/>
    <w:rsid w:val="00BF2E33"/>
    <w:rsid w:val="00C02EF0"/>
    <w:rsid w:val="00C125C6"/>
    <w:rsid w:val="00C24613"/>
    <w:rsid w:val="00C24ADB"/>
    <w:rsid w:val="00C315C9"/>
    <w:rsid w:val="00C32A08"/>
    <w:rsid w:val="00C4793C"/>
    <w:rsid w:val="00C5178F"/>
    <w:rsid w:val="00C758B9"/>
    <w:rsid w:val="00CA73E6"/>
    <w:rsid w:val="00CB7464"/>
    <w:rsid w:val="00CD6E25"/>
    <w:rsid w:val="00D10D87"/>
    <w:rsid w:val="00D236A4"/>
    <w:rsid w:val="00D251AF"/>
    <w:rsid w:val="00D33D86"/>
    <w:rsid w:val="00D379CF"/>
    <w:rsid w:val="00D55267"/>
    <w:rsid w:val="00D60A0B"/>
    <w:rsid w:val="00D7467F"/>
    <w:rsid w:val="00D8019A"/>
    <w:rsid w:val="00D81802"/>
    <w:rsid w:val="00D931BF"/>
    <w:rsid w:val="00DC45E9"/>
    <w:rsid w:val="00DD2FA1"/>
    <w:rsid w:val="00E00D3D"/>
    <w:rsid w:val="00E42C24"/>
    <w:rsid w:val="00E55B9D"/>
    <w:rsid w:val="00E55FD7"/>
    <w:rsid w:val="00E64E83"/>
    <w:rsid w:val="00EA1F4A"/>
    <w:rsid w:val="00EB1355"/>
    <w:rsid w:val="00ED41BC"/>
    <w:rsid w:val="00EE03D0"/>
    <w:rsid w:val="00EF3AE5"/>
    <w:rsid w:val="00F0124B"/>
    <w:rsid w:val="00F0556B"/>
    <w:rsid w:val="00F05EDF"/>
    <w:rsid w:val="00F356C4"/>
    <w:rsid w:val="00F55F86"/>
    <w:rsid w:val="00F749CA"/>
    <w:rsid w:val="00F77F73"/>
    <w:rsid w:val="00F8265D"/>
    <w:rsid w:val="00F851F3"/>
    <w:rsid w:val="00F9549A"/>
    <w:rsid w:val="00FA61F9"/>
    <w:rsid w:val="00FB2F50"/>
    <w:rsid w:val="00FB3258"/>
    <w:rsid w:val="00FC2646"/>
    <w:rsid w:val="00FC40D6"/>
    <w:rsid w:val="00FD2770"/>
    <w:rsid w:val="00FE2E6B"/>
    <w:rsid w:val="00FF24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6561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qFormat/>
    <w:locked/>
    <w:rsid w:val="002A565D"/>
    <w:rPr>
      <w:rFonts w:ascii="Helvetica" w:hAnsi="Helvetica"/>
    </w:rPr>
  </w:style>
  <w:style w:type="paragraph" w:styleId="CommentText">
    <w:name w:val="annotation text"/>
    <w:basedOn w:val="Normal"/>
    <w:link w:val="CommentTextChar"/>
    <w:uiPriority w:val="99"/>
    <w:unhideWhenUsed/>
    <w:rsid w:val="00733CC0"/>
    <w:pPr>
      <w:spacing w:line="240" w:lineRule="auto"/>
    </w:pPr>
    <w:rPr>
      <w:sz w:val="20"/>
      <w:szCs w:val="20"/>
    </w:rPr>
  </w:style>
  <w:style w:type="character" w:customStyle="1" w:styleId="CommentTextChar">
    <w:name w:val="Comment Text Char"/>
    <w:basedOn w:val="DefaultParagraphFont"/>
    <w:link w:val="CommentText"/>
    <w:uiPriority w:val="99"/>
    <w:rsid w:val="00733CC0"/>
    <w:rPr>
      <w:rFonts w:ascii="Helvetica" w:hAnsi="Helvetica"/>
      <w:sz w:val="20"/>
      <w:szCs w:val="20"/>
    </w:rPr>
  </w:style>
  <w:style w:type="paragraph" w:styleId="NormalWeb">
    <w:name w:val="Normal (Web)"/>
    <w:basedOn w:val="Normal"/>
    <w:uiPriority w:val="99"/>
    <w:semiHidden/>
    <w:unhideWhenUsed/>
    <w:rsid w:val="00733CC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yperlink">
    <w:name w:val="Hyperlink"/>
    <w:basedOn w:val="DefaultParagraphFont"/>
    <w:uiPriority w:val="99"/>
    <w:unhideWhenUsed/>
    <w:rsid w:val="000410CC"/>
    <w:rPr>
      <w:color w:val="1E8AE7"/>
      <w:u w:val="single"/>
    </w:rPr>
  </w:style>
  <w:style w:type="character" w:styleId="CommentReference">
    <w:name w:val="annotation reference"/>
    <w:basedOn w:val="DefaultParagraphFont"/>
    <w:uiPriority w:val="99"/>
    <w:semiHidden/>
    <w:unhideWhenUsed/>
    <w:rsid w:val="00676784"/>
    <w:rPr>
      <w:sz w:val="16"/>
      <w:szCs w:val="16"/>
    </w:rPr>
  </w:style>
  <w:style w:type="paragraph" w:styleId="CommentSubject">
    <w:name w:val="annotation subject"/>
    <w:basedOn w:val="CommentText"/>
    <w:next w:val="CommentText"/>
    <w:link w:val="CommentSubjectChar"/>
    <w:uiPriority w:val="99"/>
    <w:semiHidden/>
    <w:unhideWhenUsed/>
    <w:rsid w:val="00676784"/>
    <w:rPr>
      <w:b/>
      <w:bCs/>
    </w:rPr>
  </w:style>
  <w:style w:type="character" w:customStyle="1" w:styleId="CommentSubjectChar">
    <w:name w:val="Comment Subject Char"/>
    <w:basedOn w:val="CommentTextChar"/>
    <w:link w:val="CommentSubject"/>
    <w:uiPriority w:val="99"/>
    <w:semiHidden/>
    <w:rsid w:val="00676784"/>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03886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16995159">
      <w:bodyDiv w:val="1"/>
      <w:marLeft w:val="0"/>
      <w:marRight w:val="0"/>
      <w:marTop w:val="0"/>
      <w:marBottom w:val="0"/>
      <w:divBdr>
        <w:top w:val="none" w:sz="0" w:space="0" w:color="auto"/>
        <w:left w:val="none" w:sz="0" w:space="0" w:color="auto"/>
        <w:bottom w:val="none" w:sz="0" w:space="0" w:color="auto"/>
        <w:right w:val="none" w:sz="0" w:space="0" w:color="auto"/>
      </w:divBdr>
    </w:div>
    <w:div w:id="1200511418">
      <w:bodyDiv w:val="1"/>
      <w:marLeft w:val="0"/>
      <w:marRight w:val="0"/>
      <w:marTop w:val="0"/>
      <w:marBottom w:val="0"/>
      <w:divBdr>
        <w:top w:val="none" w:sz="0" w:space="0" w:color="auto"/>
        <w:left w:val="none" w:sz="0" w:space="0" w:color="auto"/>
        <w:bottom w:val="none" w:sz="0" w:space="0" w:color="auto"/>
        <w:right w:val="none" w:sz="0" w:space="0" w:color="auto"/>
      </w:divBdr>
    </w:div>
    <w:div w:id="1449087788">
      <w:bodyDiv w:val="1"/>
      <w:marLeft w:val="0"/>
      <w:marRight w:val="0"/>
      <w:marTop w:val="0"/>
      <w:marBottom w:val="0"/>
      <w:divBdr>
        <w:top w:val="none" w:sz="0" w:space="0" w:color="auto"/>
        <w:left w:val="none" w:sz="0" w:space="0" w:color="auto"/>
        <w:bottom w:val="none" w:sz="0" w:space="0" w:color="auto"/>
        <w:right w:val="none" w:sz="0" w:space="0" w:color="auto"/>
      </w:divBdr>
    </w:div>
    <w:div w:id="203865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40F9D-689A-DA44-B04C-BCF9F8D9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9191</Words>
  <Characters>52395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2020-07-02T04:41:00Z</cp:lastPrinted>
  <dcterms:created xsi:type="dcterms:W3CDTF">2020-07-02T04:41:00Z</dcterms:created>
  <dcterms:modified xsi:type="dcterms:W3CDTF">2020-07-02T04:44:00Z</dcterms:modified>
</cp:coreProperties>
</file>